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2AD" w:rsidRPr="00FD1B67" w:rsidRDefault="006432AD" w:rsidP="006432AD">
      <w:pPr>
        <w:pStyle w:val="Naslov10"/>
        <w:jc w:val="right"/>
        <w:rPr>
          <w:szCs w:val="20"/>
        </w:rPr>
      </w:pPr>
      <w:r w:rsidRPr="00FD1B67">
        <w:rPr>
          <w:szCs w:val="20"/>
          <w:u w:val="single"/>
        </w:rPr>
        <w:t>RAZPISNI OBRAZEC 1</w:t>
      </w:r>
    </w:p>
    <w:p w:rsidR="006432AD" w:rsidRPr="00FD1B67" w:rsidRDefault="006432AD" w:rsidP="006432AD">
      <w:pPr>
        <w:pStyle w:val="Naslov10"/>
        <w:rPr>
          <w:szCs w:val="20"/>
        </w:rPr>
      </w:pPr>
      <w:r w:rsidRPr="00FD1B67">
        <w:rPr>
          <w:szCs w:val="20"/>
          <w:u w:val="single"/>
        </w:rPr>
        <w:t>ponudba</w:t>
      </w:r>
    </w:p>
    <w:p w:rsidR="006432AD" w:rsidRPr="00FD1B67" w:rsidRDefault="006432AD" w:rsidP="006432AD">
      <w:pPr>
        <w:pStyle w:val="Naslov1"/>
        <w:rPr>
          <w:szCs w:val="20"/>
        </w:rPr>
      </w:pPr>
      <w:r w:rsidRPr="00FD1B67">
        <w:rPr>
          <w:szCs w:val="20"/>
        </w:rPr>
        <w:t>ponudba št. ___</w:t>
      </w:r>
      <w:r w:rsidR="000D0CFF" w:rsidRPr="00FD1B67">
        <w:rPr>
          <w:szCs w:val="20"/>
        </w:rPr>
        <w:t>__________</w:t>
      </w:r>
      <w:r w:rsidRPr="00FD1B67">
        <w:rPr>
          <w:szCs w:val="20"/>
        </w:rPr>
        <w:t>___ Z DNE _________</w:t>
      </w:r>
    </w:p>
    <w:p w:rsidR="00367986" w:rsidRPr="00FD1B67" w:rsidRDefault="00367986" w:rsidP="00367986">
      <w:pPr>
        <w:rPr>
          <w:szCs w:val="20"/>
        </w:rPr>
      </w:pPr>
      <w:r w:rsidRPr="00FD1B67">
        <w:rPr>
          <w:szCs w:val="20"/>
        </w:rPr>
        <w:t xml:space="preserve">Ponudbo oddajamo: (se označi z X) </w:t>
      </w:r>
    </w:p>
    <w:p w:rsidR="00367986" w:rsidRPr="00FD1B67" w:rsidRDefault="00367986" w:rsidP="00367986">
      <w:pPr>
        <w:rPr>
          <w:szCs w:val="20"/>
        </w:rPr>
      </w:pPr>
      <w:r w:rsidRPr="00FD1B67">
        <w:rPr>
          <w:rFonts w:ascii="MS Gothic" w:eastAsia="MS Gothic" w:hAnsi="MS Gothic" w:cs="MS Gothic" w:hint="eastAsia"/>
          <w:szCs w:val="20"/>
        </w:rPr>
        <w:t>☐</w:t>
      </w:r>
      <w:r w:rsidRPr="00FD1B67">
        <w:rPr>
          <w:szCs w:val="20"/>
        </w:rPr>
        <w:t xml:space="preserve"> Samostojno</w:t>
      </w:r>
      <w:r w:rsidRPr="00FD1B67">
        <w:rPr>
          <w:szCs w:val="20"/>
        </w:rPr>
        <w:tab/>
      </w:r>
      <w:r w:rsidRPr="00FD1B67">
        <w:rPr>
          <w:szCs w:val="20"/>
        </w:rPr>
        <w:tab/>
      </w:r>
      <w:r w:rsidRPr="00FD1B67">
        <w:rPr>
          <w:szCs w:val="20"/>
        </w:rPr>
        <w:tab/>
      </w:r>
      <w:r w:rsidRPr="00FD1B67">
        <w:rPr>
          <w:szCs w:val="20"/>
        </w:rPr>
        <w:tab/>
      </w:r>
      <w:r w:rsidRPr="00FD1B67">
        <w:rPr>
          <w:szCs w:val="20"/>
        </w:rPr>
        <w:tab/>
      </w:r>
      <w:r w:rsidRPr="00FD1B67">
        <w:rPr>
          <w:szCs w:val="20"/>
        </w:rPr>
        <w:tab/>
      </w:r>
      <w:r w:rsidRPr="00FD1B67">
        <w:rPr>
          <w:rFonts w:ascii="MS Gothic" w:eastAsia="MS Gothic" w:hAnsi="MS Gothic" w:cs="MS Gothic" w:hint="eastAsia"/>
          <w:szCs w:val="20"/>
        </w:rPr>
        <w:t>☐</w:t>
      </w:r>
      <w:r w:rsidRPr="00FD1B67">
        <w:rPr>
          <w:szCs w:val="20"/>
        </w:rPr>
        <w:t xml:space="preserve"> Skupno ponudbo</w:t>
      </w:r>
    </w:p>
    <w:p w:rsidR="00367986" w:rsidRPr="00FD1B67" w:rsidRDefault="00367986" w:rsidP="00367986">
      <w:pPr>
        <w:rPr>
          <w:szCs w:val="20"/>
        </w:rPr>
      </w:pPr>
      <w:r w:rsidRPr="00FD1B67">
        <w:rPr>
          <w:rFonts w:ascii="MS Gothic" w:eastAsia="MS Gothic" w:hAnsi="MS Gothic" w:cs="MS Gothic" w:hint="eastAsia"/>
          <w:szCs w:val="20"/>
        </w:rPr>
        <w:t>☐</w:t>
      </w:r>
      <w:r w:rsidRPr="00FD1B67">
        <w:rPr>
          <w:szCs w:val="20"/>
        </w:rPr>
        <w:t xml:space="preserve"> S podizvajalci                             </w:t>
      </w:r>
      <w:r w:rsidR="00844B64" w:rsidRPr="00FD1B67">
        <w:rPr>
          <w:szCs w:val="20"/>
        </w:rPr>
        <w:t xml:space="preserve">                          </w:t>
      </w:r>
      <w:r w:rsidRPr="00FD1B67">
        <w:rPr>
          <w:szCs w:val="20"/>
        </w:rPr>
        <w:t xml:space="preserve">  </w:t>
      </w:r>
      <w:r w:rsidR="00937E3A">
        <w:rPr>
          <w:szCs w:val="20"/>
        </w:rPr>
        <w:t xml:space="preserve">      </w:t>
      </w:r>
      <w:r w:rsidRPr="00FD1B67">
        <w:rPr>
          <w:rFonts w:ascii="MS Gothic" w:eastAsia="MS Gothic" w:hAnsi="MS Gothic" w:cs="MS Gothic" w:hint="eastAsia"/>
          <w:szCs w:val="20"/>
        </w:rPr>
        <w:t>☐</w:t>
      </w:r>
      <w:r w:rsidRPr="00FD1B67">
        <w:rPr>
          <w:szCs w:val="20"/>
        </w:rPr>
        <w:t xml:space="preserve"> Uporaba zmogljivosti drugih subjektov</w:t>
      </w:r>
    </w:p>
    <w:p w:rsidR="00B56792" w:rsidRDefault="00844B64" w:rsidP="00B56792">
      <w:pPr>
        <w:tabs>
          <w:tab w:val="left" w:pos="7936"/>
        </w:tabs>
        <w:jc w:val="left"/>
        <w:rPr>
          <w:szCs w:val="20"/>
        </w:rPr>
      </w:pPr>
      <w:r w:rsidRPr="00FD1B67">
        <w:rPr>
          <w:szCs w:val="20"/>
        </w:rPr>
        <w:t xml:space="preserve">Veljavnost ponudbe: </w:t>
      </w:r>
      <w:r w:rsidR="00755709">
        <w:rPr>
          <w:szCs w:val="20"/>
        </w:rPr>
        <w:t xml:space="preserve">31. </w:t>
      </w:r>
      <w:r w:rsidR="00A743BA">
        <w:rPr>
          <w:szCs w:val="20"/>
        </w:rPr>
        <w:t>8</w:t>
      </w:r>
      <w:r w:rsidR="00755709">
        <w:rPr>
          <w:szCs w:val="20"/>
        </w:rPr>
        <w:t>. 2021</w:t>
      </w:r>
    </w:p>
    <w:p w:rsidR="00B56792" w:rsidRDefault="00B56792" w:rsidP="00B56792">
      <w:pPr>
        <w:tabs>
          <w:tab w:val="left" w:pos="7936"/>
        </w:tabs>
        <w:jc w:val="center"/>
        <w:rPr>
          <w:szCs w:val="20"/>
        </w:rPr>
      </w:pPr>
    </w:p>
    <w:p w:rsidR="006432AD" w:rsidRPr="00FD1B67" w:rsidRDefault="006432AD" w:rsidP="00B56792">
      <w:pPr>
        <w:tabs>
          <w:tab w:val="left" w:pos="7936"/>
        </w:tabs>
        <w:rPr>
          <w:szCs w:val="20"/>
        </w:rPr>
      </w:pPr>
      <w:r w:rsidRPr="00FD1B67">
        <w:rPr>
          <w:szCs w:val="20"/>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367986" w:rsidP="000D0CFF">
            <w:pPr>
              <w:keepNext/>
              <w:jc w:val="left"/>
              <w:rPr>
                <w:szCs w:val="20"/>
              </w:rPr>
            </w:pPr>
            <w:r w:rsidRPr="00FD1B67">
              <w:rPr>
                <w:szCs w:val="20"/>
              </w:rPr>
              <w:t>Ident.</w:t>
            </w:r>
            <w:r w:rsidR="006432AD" w:rsidRPr="00FD1B67">
              <w:rPr>
                <w:szCs w:val="20"/>
              </w:rPr>
              <w:t xml:space="preserve"> številka za DDV</w:t>
            </w:r>
            <w:r w:rsidRPr="00FD1B67">
              <w:rPr>
                <w:szCs w:val="20"/>
              </w:rPr>
              <w:t xml:space="preserve"> in davčna številka</w:t>
            </w:r>
            <w:r w:rsidR="006432AD" w:rsidRPr="00FD1B67">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937E3A"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937E3A" w:rsidRPr="00FD1B67" w:rsidRDefault="00937E3A" w:rsidP="000D0CFF">
            <w:pPr>
              <w:keepNext/>
              <w:jc w:val="left"/>
              <w:rPr>
                <w:szCs w:val="20"/>
              </w:rPr>
            </w:pPr>
            <w:r>
              <w:rPr>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937E3A" w:rsidRPr="00FD1B67" w:rsidRDefault="00937E3A"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367986" w:rsidP="00367986">
            <w:pPr>
              <w:keepNext/>
              <w:jc w:val="left"/>
              <w:rPr>
                <w:szCs w:val="20"/>
              </w:rPr>
            </w:pPr>
            <w:r w:rsidRPr="00FD1B67">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367986"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FD1B67" w:rsidRDefault="00ED120F" w:rsidP="00ED120F">
            <w:pPr>
              <w:keepNext/>
              <w:jc w:val="left"/>
              <w:rPr>
                <w:szCs w:val="20"/>
              </w:rPr>
            </w:pPr>
            <w:r w:rsidRPr="00FD1B67">
              <w:rPr>
                <w:szCs w:val="20"/>
              </w:rPr>
              <w:t>Skrbnik pogodbe</w:t>
            </w:r>
            <w:r w:rsidR="00367986" w:rsidRPr="00FD1B67">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FD1B67" w:rsidRDefault="00367986" w:rsidP="00367986">
            <w:pPr>
              <w:keepNext/>
              <w:snapToGrid w:val="0"/>
              <w:jc w:val="left"/>
              <w:rPr>
                <w:szCs w:val="20"/>
              </w:rPr>
            </w:pPr>
            <w:r w:rsidRPr="00FD1B67">
              <w:rPr>
                <w:szCs w:val="20"/>
              </w:rPr>
              <w:t>ime, priimek: ____________________________</w:t>
            </w:r>
          </w:p>
          <w:p w:rsidR="00367986" w:rsidRPr="00FD1B67" w:rsidRDefault="00367986" w:rsidP="00367986">
            <w:pPr>
              <w:keepNext/>
              <w:snapToGrid w:val="0"/>
              <w:jc w:val="left"/>
              <w:rPr>
                <w:szCs w:val="20"/>
              </w:rPr>
            </w:pPr>
            <w:r w:rsidRPr="00FD1B67">
              <w:rPr>
                <w:szCs w:val="20"/>
              </w:rPr>
              <w:t>telefon: ________________________________</w:t>
            </w:r>
          </w:p>
          <w:p w:rsidR="00367986" w:rsidRPr="00FD1B67" w:rsidRDefault="00367986" w:rsidP="00367986">
            <w:pPr>
              <w:keepNext/>
              <w:snapToGrid w:val="0"/>
              <w:jc w:val="left"/>
              <w:rPr>
                <w:szCs w:val="20"/>
              </w:rPr>
            </w:pPr>
            <w:r w:rsidRPr="00FD1B67">
              <w:rPr>
                <w:szCs w:val="20"/>
              </w:rPr>
              <w:t>fax: ___________________________________</w:t>
            </w:r>
          </w:p>
          <w:p w:rsidR="00367986" w:rsidRPr="00FD1B67" w:rsidRDefault="00367986" w:rsidP="00367986">
            <w:pPr>
              <w:keepNext/>
              <w:snapToGrid w:val="0"/>
              <w:jc w:val="left"/>
              <w:rPr>
                <w:szCs w:val="20"/>
              </w:rPr>
            </w:pPr>
            <w:r w:rsidRPr="00FD1B67">
              <w:rPr>
                <w:szCs w:val="20"/>
              </w:rPr>
              <w:t>e-naslov: _______________________________</w:t>
            </w: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367986" w:rsidP="00367986">
            <w:pPr>
              <w:keepNext/>
              <w:jc w:val="left"/>
              <w:rPr>
                <w:szCs w:val="20"/>
              </w:rPr>
            </w:pPr>
            <w:r w:rsidRPr="00FD1B67">
              <w:rPr>
                <w:szCs w:val="20"/>
              </w:rPr>
              <w:t>Kontaktna oseba za naročilo storitev</w:t>
            </w:r>
            <w:r w:rsidR="009D4CB5" w:rsidRPr="00FD1B67">
              <w:rPr>
                <w:szCs w:val="20"/>
              </w:rPr>
              <w:t>/obveščanje</w:t>
            </w:r>
            <w:r w:rsidR="006432AD" w:rsidRPr="00FD1B67">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FD1B67" w:rsidRDefault="00367986" w:rsidP="00367986">
            <w:pPr>
              <w:keepNext/>
              <w:snapToGrid w:val="0"/>
              <w:jc w:val="left"/>
              <w:rPr>
                <w:szCs w:val="20"/>
              </w:rPr>
            </w:pPr>
            <w:r w:rsidRPr="00FD1B67">
              <w:rPr>
                <w:szCs w:val="20"/>
              </w:rPr>
              <w:t>ime, priimek: ____________________________</w:t>
            </w:r>
          </w:p>
          <w:p w:rsidR="00367986" w:rsidRPr="00FD1B67" w:rsidRDefault="00367986" w:rsidP="00367986">
            <w:pPr>
              <w:keepNext/>
              <w:snapToGrid w:val="0"/>
              <w:jc w:val="left"/>
              <w:rPr>
                <w:szCs w:val="20"/>
              </w:rPr>
            </w:pPr>
            <w:r w:rsidRPr="00FD1B67">
              <w:rPr>
                <w:szCs w:val="20"/>
              </w:rPr>
              <w:t>telefon: ________________________________</w:t>
            </w:r>
          </w:p>
          <w:p w:rsidR="00367986" w:rsidRPr="00FD1B67" w:rsidRDefault="00367986" w:rsidP="00367986">
            <w:pPr>
              <w:keepNext/>
              <w:snapToGrid w:val="0"/>
              <w:jc w:val="left"/>
              <w:rPr>
                <w:szCs w:val="20"/>
              </w:rPr>
            </w:pPr>
            <w:r w:rsidRPr="00FD1B67">
              <w:rPr>
                <w:szCs w:val="20"/>
              </w:rPr>
              <w:t>fax: ___________________________________</w:t>
            </w:r>
          </w:p>
          <w:p w:rsidR="00367986" w:rsidRPr="00FD1B67" w:rsidRDefault="00367986" w:rsidP="00367986">
            <w:pPr>
              <w:keepNext/>
              <w:snapToGrid w:val="0"/>
              <w:jc w:val="left"/>
              <w:rPr>
                <w:szCs w:val="20"/>
              </w:rPr>
            </w:pPr>
            <w:r w:rsidRPr="00FD1B67">
              <w:rPr>
                <w:szCs w:val="20"/>
              </w:rPr>
              <w:t>e-naslov: _______________________________</w:t>
            </w:r>
          </w:p>
        </w:tc>
      </w:tr>
      <w:tr w:rsidR="003F6D40"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F6D40" w:rsidRPr="00FD1B67" w:rsidRDefault="003F6D40" w:rsidP="00367986">
            <w:pPr>
              <w:keepNext/>
              <w:jc w:val="left"/>
              <w:rPr>
                <w:szCs w:val="20"/>
              </w:rPr>
            </w:pPr>
            <w:r>
              <w:rPr>
                <w:szCs w:val="20"/>
              </w:rPr>
              <w:t>Kontaktna oseba za sprejem reklamacije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F6D40" w:rsidRPr="00FD1B67" w:rsidRDefault="003F6D40" w:rsidP="003F6D40">
            <w:pPr>
              <w:keepNext/>
              <w:snapToGrid w:val="0"/>
              <w:jc w:val="left"/>
              <w:rPr>
                <w:szCs w:val="20"/>
              </w:rPr>
            </w:pPr>
            <w:r w:rsidRPr="00FD1B67">
              <w:rPr>
                <w:szCs w:val="20"/>
              </w:rPr>
              <w:t>telefon: ________________________________</w:t>
            </w:r>
          </w:p>
          <w:p w:rsidR="003F6D40" w:rsidRPr="00FD1B67" w:rsidRDefault="003F6D40" w:rsidP="003F6D40">
            <w:pPr>
              <w:keepNext/>
              <w:snapToGrid w:val="0"/>
              <w:jc w:val="left"/>
              <w:rPr>
                <w:szCs w:val="20"/>
              </w:rPr>
            </w:pPr>
            <w:r w:rsidRPr="00FD1B67">
              <w:rPr>
                <w:szCs w:val="20"/>
              </w:rPr>
              <w:t>fax: ___________________________________</w:t>
            </w:r>
          </w:p>
          <w:p w:rsidR="003F6D40" w:rsidRPr="00FD1B67" w:rsidRDefault="003F6D40" w:rsidP="003F6D40">
            <w:pPr>
              <w:keepNext/>
              <w:snapToGrid w:val="0"/>
              <w:jc w:val="left"/>
              <w:rPr>
                <w:szCs w:val="20"/>
              </w:rPr>
            </w:pPr>
            <w:r w:rsidRPr="00FD1B67">
              <w:rPr>
                <w:szCs w:val="20"/>
              </w:rPr>
              <w:t>e-naslov: _______________________________</w:t>
            </w:r>
          </w:p>
        </w:tc>
      </w:tr>
      <w:tr w:rsidR="00367986"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FD1B67" w:rsidRDefault="00367986" w:rsidP="00367986">
            <w:pPr>
              <w:keepNext/>
              <w:jc w:val="left"/>
              <w:rPr>
                <w:szCs w:val="20"/>
              </w:rPr>
            </w:pPr>
            <w:r w:rsidRPr="00FD1B67">
              <w:rPr>
                <w:szCs w:val="20"/>
              </w:rPr>
              <w:t>Ponudnik je MSP (označiti): mikro, malo ali srednje veliko podjetje, kot je opredeljeno v p</w:t>
            </w:r>
            <w:r w:rsidR="007005FA" w:rsidRPr="00FD1B67">
              <w:rPr>
                <w:szCs w:val="20"/>
              </w:rPr>
              <w:t>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FD1B67" w:rsidRDefault="00367986" w:rsidP="000D0CFF">
            <w:pPr>
              <w:keepNext/>
              <w:snapToGrid w:val="0"/>
              <w:jc w:val="left"/>
              <w:rPr>
                <w:szCs w:val="20"/>
              </w:rPr>
            </w:pPr>
            <w:r w:rsidRPr="00FD1B67">
              <w:rPr>
                <w:szCs w:val="20"/>
              </w:rPr>
              <w:t xml:space="preserve">                 da                               ne</w:t>
            </w:r>
          </w:p>
        </w:tc>
      </w:tr>
    </w:tbl>
    <w:p w:rsidR="006432AD" w:rsidRPr="00FD1B67" w:rsidRDefault="006432AD" w:rsidP="006432AD">
      <w:pPr>
        <w:rPr>
          <w:i/>
          <w:szCs w:val="20"/>
        </w:rPr>
      </w:pPr>
    </w:p>
    <w:p w:rsidR="006432AD" w:rsidRPr="00FD1B67" w:rsidRDefault="006432AD" w:rsidP="00B253D1">
      <w:pPr>
        <w:pStyle w:val="Naslov2"/>
        <w:numPr>
          <w:ilvl w:val="1"/>
          <w:numId w:val="3"/>
        </w:numPr>
        <w:rPr>
          <w:szCs w:val="20"/>
        </w:rPr>
      </w:pPr>
      <w:r w:rsidRPr="00FD1B67">
        <w:rPr>
          <w:i/>
          <w:szCs w:val="20"/>
        </w:rPr>
        <w:lastRenderedPageBreak/>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Funkcija</w:t>
            </w: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bl>
    <w:p w:rsidR="006432AD" w:rsidRPr="00FD1B67" w:rsidRDefault="006432AD" w:rsidP="00B253D1">
      <w:pPr>
        <w:pStyle w:val="Naslov2"/>
        <w:numPr>
          <w:ilvl w:val="1"/>
          <w:numId w:val="3"/>
        </w:numPr>
        <w:rPr>
          <w:szCs w:val="20"/>
        </w:rPr>
      </w:pPr>
      <w:r w:rsidRPr="00FD1B67">
        <w:rPr>
          <w:i/>
          <w:szCs w:val="20"/>
        </w:rPr>
        <w:t>Podpisniki</w:t>
      </w:r>
      <w:r w:rsidRPr="00FD1B67">
        <w:rPr>
          <w:bCs/>
          <w:i/>
          <w:iCs/>
          <w:szCs w:val="20"/>
        </w:rPr>
        <w:t xml:space="preserve"> </w:t>
      </w:r>
      <w:r w:rsidR="00ED120F" w:rsidRPr="00FD1B67">
        <w:rPr>
          <w:bCs/>
          <w:i/>
          <w:iCs/>
          <w:szCs w:val="20"/>
        </w:rPr>
        <w:t>pogodbe</w:t>
      </w:r>
      <w:r w:rsidRPr="00FD1B67">
        <w:rPr>
          <w:bCs/>
          <w:i/>
          <w:iCs/>
          <w:szCs w:val="20"/>
        </w:rPr>
        <w:t xml:space="preserve"> z navedbo funkcije ter navedbo ali so samostojni oziroma</w:t>
      </w:r>
      <w:r w:rsidRPr="00FD1B67">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FD1B67"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Vrsta podpisnika</w:t>
            </w: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bl>
    <w:p w:rsidR="006432AD" w:rsidRPr="00FD1B67" w:rsidRDefault="006432AD" w:rsidP="006432AD">
      <w:pPr>
        <w:rPr>
          <w:szCs w:val="20"/>
        </w:rPr>
      </w:pPr>
    </w:p>
    <w:p w:rsidR="006432AD" w:rsidRPr="00FD1B67" w:rsidRDefault="006432AD" w:rsidP="00B253D1">
      <w:pPr>
        <w:pStyle w:val="Naslov2"/>
        <w:numPr>
          <w:ilvl w:val="2"/>
          <w:numId w:val="3"/>
        </w:numPr>
        <w:ind w:left="499"/>
        <w:rPr>
          <w:szCs w:val="20"/>
        </w:rPr>
      </w:pPr>
      <w:r w:rsidRPr="00FD1B67">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Funkcija</w:t>
            </w: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bl>
    <w:p w:rsidR="006432AD" w:rsidRPr="00FD1B67" w:rsidRDefault="006432AD" w:rsidP="006432AD">
      <w:pPr>
        <w:rPr>
          <w:szCs w:val="20"/>
        </w:rPr>
      </w:pPr>
    </w:p>
    <w:p w:rsidR="006432AD" w:rsidRPr="00FD1B67" w:rsidRDefault="006432AD" w:rsidP="00B253D1">
      <w:pPr>
        <w:pStyle w:val="Naslov2"/>
        <w:numPr>
          <w:ilvl w:val="2"/>
          <w:numId w:val="3"/>
        </w:numPr>
        <w:ind w:left="499"/>
        <w:rPr>
          <w:szCs w:val="20"/>
        </w:rPr>
      </w:pPr>
      <w:r w:rsidRPr="00FD1B67">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FD1B67"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Vrsta podpisnika</w:t>
            </w: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bl>
    <w:p w:rsidR="00B56792" w:rsidRDefault="00B56792" w:rsidP="00690CB5">
      <w:pPr>
        <w:rPr>
          <w:b/>
          <w:szCs w:val="20"/>
        </w:rPr>
      </w:pPr>
    </w:p>
    <w:p w:rsidR="00690CB5" w:rsidRPr="00941788" w:rsidRDefault="00690CB5" w:rsidP="00690CB5">
      <w:pPr>
        <w:rPr>
          <w:b/>
          <w:szCs w:val="20"/>
        </w:rPr>
      </w:pPr>
      <w:r w:rsidRPr="00941788">
        <w:rPr>
          <w:b/>
          <w:szCs w:val="20"/>
        </w:rPr>
        <w:t xml:space="preserve">PRILOGA: </w:t>
      </w:r>
    </w:p>
    <w:p w:rsidR="00690CB5" w:rsidRPr="00941788" w:rsidRDefault="00690CB5" w:rsidP="00B253D1">
      <w:pPr>
        <w:pStyle w:val="Odstavekseznama"/>
        <w:numPr>
          <w:ilvl w:val="0"/>
          <w:numId w:val="4"/>
        </w:numPr>
        <w:rPr>
          <w:szCs w:val="20"/>
        </w:rPr>
      </w:pPr>
      <w:r w:rsidRPr="00941788">
        <w:rPr>
          <w:szCs w:val="20"/>
        </w:rPr>
        <w:t>ESPD obrazec v .xml obliki</w:t>
      </w:r>
      <w:r w:rsidR="002E3C54">
        <w:rPr>
          <w:szCs w:val="20"/>
        </w:rPr>
        <w:t xml:space="preserve"> </w:t>
      </w:r>
      <w:r w:rsidRPr="00941788">
        <w:rPr>
          <w:szCs w:val="20"/>
        </w:rPr>
        <w:t>obliki</w:t>
      </w:r>
      <w:r w:rsidR="002E3C54">
        <w:rPr>
          <w:szCs w:val="20"/>
        </w:rPr>
        <w:t xml:space="preserve"> (izpolnjen,</w:t>
      </w:r>
      <w:r w:rsidR="001928D7" w:rsidRPr="00941788">
        <w:rPr>
          <w:szCs w:val="20"/>
        </w:rPr>
        <w:t xml:space="preserve"> podpisan)</w:t>
      </w:r>
      <w:r w:rsidRPr="00941788">
        <w:rPr>
          <w:szCs w:val="20"/>
        </w:rPr>
        <w:t xml:space="preserve"> za ponudnika</w:t>
      </w:r>
      <w:r w:rsidR="004417DE" w:rsidRPr="00941788">
        <w:rPr>
          <w:szCs w:val="20"/>
        </w:rPr>
        <w:t>,</w:t>
      </w:r>
    </w:p>
    <w:p w:rsidR="00367986" w:rsidRPr="00941788" w:rsidRDefault="00367986" w:rsidP="00B253D1">
      <w:pPr>
        <w:pStyle w:val="Odstavekseznama"/>
        <w:numPr>
          <w:ilvl w:val="0"/>
          <w:numId w:val="4"/>
        </w:numPr>
        <w:rPr>
          <w:szCs w:val="20"/>
        </w:rPr>
      </w:pPr>
      <w:r w:rsidRPr="00941788">
        <w:rPr>
          <w:szCs w:val="20"/>
        </w:rPr>
        <w:t xml:space="preserve">ESPD obrazec v .xml obliki </w:t>
      </w:r>
      <w:r w:rsidR="002E3C54" w:rsidRPr="00941788">
        <w:rPr>
          <w:szCs w:val="20"/>
        </w:rPr>
        <w:t>in</w:t>
      </w:r>
      <w:r w:rsidR="002E3C54">
        <w:rPr>
          <w:szCs w:val="20"/>
        </w:rPr>
        <w:t>/ali</w:t>
      </w:r>
      <w:r w:rsidRPr="00941788">
        <w:rPr>
          <w:szCs w:val="20"/>
        </w:rPr>
        <w:t xml:space="preserve"> .pdf obliki (izpolnjen, podpisan in žigosan) za morebitnI gospodarski subjekt (uporaba zmogljivosti drugih subjektov)</w:t>
      </w:r>
      <w:r w:rsidR="00B56792">
        <w:rPr>
          <w:szCs w:val="20"/>
        </w:rPr>
        <w:t>.</w:t>
      </w:r>
    </w:p>
    <w:p w:rsidR="00690CB5" w:rsidRPr="00941788" w:rsidRDefault="00690CB5" w:rsidP="006432AD">
      <w:pPr>
        <w:rPr>
          <w:szCs w:val="20"/>
        </w:rPr>
      </w:pPr>
    </w:p>
    <w:p w:rsidR="00367986" w:rsidRPr="00941788" w:rsidRDefault="00367986" w:rsidP="006432AD">
      <w:pPr>
        <w:rPr>
          <w:szCs w:val="20"/>
        </w:rPr>
      </w:pPr>
    </w:p>
    <w:tbl>
      <w:tblPr>
        <w:tblW w:w="9490" w:type="dxa"/>
        <w:tblLayout w:type="fixed"/>
        <w:tblLook w:val="0000" w:firstRow="0" w:lastRow="0" w:firstColumn="0" w:lastColumn="0" w:noHBand="0" w:noVBand="0"/>
      </w:tblPr>
      <w:tblGrid>
        <w:gridCol w:w="3348"/>
        <w:gridCol w:w="1818"/>
        <w:gridCol w:w="4324"/>
      </w:tblGrid>
      <w:tr w:rsidR="00B3336A" w:rsidRPr="00941788" w:rsidTr="009E6062">
        <w:trPr>
          <w:trHeight w:val="241"/>
        </w:trPr>
        <w:tc>
          <w:tcPr>
            <w:tcW w:w="3348" w:type="dxa"/>
          </w:tcPr>
          <w:p w:rsidR="00B3336A" w:rsidRPr="00941788" w:rsidRDefault="00B3336A" w:rsidP="009E6062">
            <w:pPr>
              <w:rPr>
                <w:szCs w:val="20"/>
              </w:rPr>
            </w:pPr>
          </w:p>
          <w:p w:rsidR="00B3336A" w:rsidRPr="00941788" w:rsidRDefault="00B3336A" w:rsidP="009E6062">
            <w:pPr>
              <w:rPr>
                <w:szCs w:val="20"/>
              </w:rPr>
            </w:pPr>
          </w:p>
          <w:p w:rsidR="00B3336A" w:rsidRPr="00941788" w:rsidRDefault="00B3336A" w:rsidP="009E6062">
            <w:pPr>
              <w:rPr>
                <w:szCs w:val="20"/>
              </w:rPr>
            </w:pPr>
            <w:r w:rsidRPr="00941788">
              <w:rPr>
                <w:szCs w:val="20"/>
              </w:rPr>
              <w:t>Kraj: ___________________</w:t>
            </w:r>
          </w:p>
        </w:tc>
        <w:tc>
          <w:tcPr>
            <w:tcW w:w="1818" w:type="dxa"/>
          </w:tcPr>
          <w:p w:rsidR="00B3336A" w:rsidRPr="00941788" w:rsidRDefault="00B3336A" w:rsidP="009E6062">
            <w:pPr>
              <w:rPr>
                <w:szCs w:val="20"/>
              </w:rPr>
            </w:pPr>
          </w:p>
        </w:tc>
        <w:tc>
          <w:tcPr>
            <w:tcW w:w="4324" w:type="dxa"/>
          </w:tcPr>
          <w:p w:rsidR="00B3336A" w:rsidRPr="00941788" w:rsidRDefault="00B3336A" w:rsidP="009E6062">
            <w:pPr>
              <w:rPr>
                <w:szCs w:val="20"/>
              </w:rPr>
            </w:pPr>
          </w:p>
          <w:p w:rsidR="00B3336A" w:rsidRPr="00941788" w:rsidRDefault="00B3336A" w:rsidP="009E6062">
            <w:pPr>
              <w:rPr>
                <w:szCs w:val="20"/>
              </w:rPr>
            </w:pPr>
            <w:r w:rsidRPr="00941788">
              <w:rPr>
                <w:szCs w:val="20"/>
              </w:rPr>
              <w:t>Ime in priimek odgovorne osebe:</w:t>
            </w:r>
          </w:p>
          <w:p w:rsidR="00B3336A" w:rsidRPr="00941788" w:rsidRDefault="00B3336A" w:rsidP="009E6062">
            <w:pPr>
              <w:rPr>
                <w:szCs w:val="20"/>
              </w:rPr>
            </w:pPr>
            <w:r w:rsidRPr="00941788">
              <w:rPr>
                <w:szCs w:val="20"/>
              </w:rPr>
              <w:t>________________________</w:t>
            </w:r>
          </w:p>
          <w:p w:rsidR="00B3336A" w:rsidRPr="00941788" w:rsidRDefault="00B3336A" w:rsidP="009E6062">
            <w:pPr>
              <w:rPr>
                <w:szCs w:val="20"/>
              </w:rPr>
            </w:pPr>
          </w:p>
        </w:tc>
      </w:tr>
      <w:tr w:rsidR="00B3336A" w:rsidRPr="00941788" w:rsidTr="009E6062">
        <w:trPr>
          <w:trHeight w:val="483"/>
        </w:trPr>
        <w:tc>
          <w:tcPr>
            <w:tcW w:w="3348" w:type="dxa"/>
          </w:tcPr>
          <w:p w:rsidR="00B3336A" w:rsidRPr="00941788" w:rsidRDefault="00B3336A" w:rsidP="009E6062">
            <w:pPr>
              <w:rPr>
                <w:szCs w:val="20"/>
              </w:rPr>
            </w:pPr>
            <w:r w:rsidRPr="00941788">
              <w:rPr>
                <w:szCs w:val="20"/>
              </w:rPr>
              <w:t>Datum</w:t>
            </w:r>
            <w:r w:rsidRPr="00941788">
              <w:rPr>
                <w:szCs w:val="20"/>
              </w:rPr>
              <w:fldChar w:fldCharType="begin">
                <w:ffData>
                  <w:name w:val="Besedilo22"/>
                  <w:enabled/>
                  <w:calcOnExit w:val="0"/>
                  <w:textInput/>
                </w:ffData>
              </w:fldChar>
            </w:r>
            <w:r w:rsidRPr="00941788">
              <w:rPr>
                <w:szCs w:val="20"/>
              </w:rPr>
              <w:instrText xml:space="preserve"> FORMTEXT </w:instrText>
            </w:r>
            <w:r w:rsidR="004C38F5">
              <w:rPr>
                <w:szCs w:val="20"/>
              </w:rPr>
            </w:r>
            <w:r w:rsidR="004C38F5">
              <w:rPr>
                <w:szCs w:val="20"/>
              </w:rPr>
              <w:fldChar w:fldCharType="separate"/>
            </w:r>
            <w:r w:rsidRPr="00941788">
              <w:rPr>
                <w:szCs w:val="20"/>
              </w:rPr>
              <w:fldChar w:fldCharType="end"/>
            </w:r>
            <w:r w:rsidRPr="00941788">
              <w:rPr>
                <w:szCs w:val="20"/>
              </w:rPr>
              <w:t>: _________________</w:t>
            </w:r>
          </w:p>
        </w:tc>
        <w:tc>
          <w:tcPr>
            <w:tcW w:w="1818" w:type="dxa"/>
          </w:tcPr>
          <w:p w:rsidR="00B3336A" w:rsidRPr="00941788" w:rsidRDefault="00B3336A" w:rsidP="009E6062">
            <w:pPr>
              <w:rPr>
                <w:szCs w:val="20"/>
              </w:rPr>
            </w:pPr>
            <w:r w:rsidRPr="00941788">
              <w:rPr>
                <w:szCs w:val="20"/>
              </w:rPr>
              <w:t>Žig</w:t>
            </w:r>
          </w:p>
        </w:tc>
        <w:tc>
          <w:tcPr>
            <w:tcW w:w="4324" w:type="dxa"/>
          </w:tcPr>
          <w:p w:rsidR="00B3336A" w:rsidRPr="00941788" w:rsidRDefault="00B3336A" w:rsidP="009E6062">
            <w:pPr>
              <w:rPr>
                <w:szCs w:val="20"/>
              </w:rPr>
            </w:pPr>
            <w:r w:rsidRPr="00941788">
              <w:rPr>
                <w:szCs w:val="20"/>
              </w:rPr>
              <w:t>________________________</w:t>
            </w:r>
          </w:p>
          <w:p w:rsidR="00B3336A" w:rsidRPr="00941788" w:rsidRDefault="00B3336A" w:rsidP="009E6062">
            <w:pPr>
              <w:rPr>
                <w:szCs w:val="20"/>
              </w:rPr>
            </w:pPr>
            <w:r w:rsidRPr="00941788">
              <w:rPr>
                <w:szCs w:val="20"/>
              </w:rPr>
              <w:t>Podpis odgovorne osebe</w:t>
            </w:r>
          </w:p>
        </w:tc>
      </w:tr>
    </w:tbl>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AE6CDB" w:rsidRPr="00941788" w:rsidRDefault="00AE6CDB" w:rsidP="00AE6CDB">
      <w:pPr>
        <w:rPr>
          <w:szCs w:val="20"/>
        </w:rPr>
      </w:pPr>
      <w:r w:rsidRPr="00941788">
        <w:rPr>
          <w:szCs w:val="20"/>
        </w:rPr>
        <w:t xml:space="preserve">Opomba: </w:t>
      </w:r>
    </w:p>
    <w:p w:rsidR="00AE6CDB" w:rsidRPr="00941788" w:rsidRDefault="00AE6CDB" w:rsidP="00AE6CDB">
      <w:pPr>
        <w:rPr>
          <w:szCs w:val="20"/>
        </w:rPr>
      </w:pPr>
      <w:r w:rsidRPr="00941788">
        <w:rPr>
          <w:szCs w:val="20"/>
        </w:rPr>
        <w:t xml:space="preserve">Ponudnik v sistemu e-JN obrazec ponudbe (razpisni obrazec 1) naloži v razdelek »Drugi dokumenti« v .pdf datoteki (ni vidno na elektronskem javnem odpiranju ponudb). </w:t>
      </w:r>
    </w:p>
    <w:p w:rsidR="006432AD" w:rsidRPr="00941788" w:rsidRDefault="006432AD" w:rsidP="006432AD">
      <w:pPr>
        <w:rPr>
          <w:szCs w:val="20"/>
        </w:rPr>
      </w:pPr>
    </w:p>
    <w:p w:rsidR="006432AD" w:rsidRPr="00941788" w:rsidRDefault="006432AD" w:rsidP="006432AD">
      <w:pPr>
        <w:rPr>
          <w:szCs w:val="20"/>
        </w:rPr>
      </w:pPr>
    </w:p>
    <w:p w:rsidR="003138B5" w:rsidRDefault="003138B5"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Default="00FC55E1" w:rsidP="006432AD">
      <w:pPr>
        <w:rPr>
          <w:szCs w:val="20"/>
        </w:rPr>
      </w:pPr>
    </w:p>
    <w:p w:rsidR="00FC55E1" w:rsidRPr="00941788" w:rsidRDefault="00FC55E1" w:rsidP="006432AD">
      <w:pPr>
        <w:rPr>
          <w:szCs w:val="20"/>
        </w:rPr>
      </w:pPr>
    </w:p>
    <w:p w:rsidR="003138B5" w:rsidRPr="00941788" w:rsidRDefault="003138B5" w:rsidP="006432AD">
      <w:pPr>
        <w:rPr>
          <w:szCs w:val="20"/>
        </w:rPr>
      </w:pPr>
    </w:p>
    <w:p w:rsidR="00980A94" w:rsidRPr="00F340C5" w:rsidRDefault="006432AD" w:rsidP="00270605">
      <w:pPr>
        <w:pStyle w:val="Naslov10"/>
        <w:jc w:val="right"/>
        <w:rPr>
          <w:szCs w:val="20"/>
        </w:rPr>
      </w:pPr>
      <w:r w:rsidRPr="00F340C5">
        <w:rPr>
          <w:szCs w:val="20"/>
          <w:u w:val="single"/>
        </w:rPr>
        <w:t>RAZPISNI OBRAZEC 2</w:t>
      </w:r>
    </w:p>
    <w:p w:rsidR="00215ED1" w:rsidRPr="00F340C5" w:rsidRDefault="00215ED1" w:rsidP="00215ED1">
      <w:pPr>
        <w:pStyle w:val="Naslov"/>
        <w:rPr>
          <w:sz w:val="20"/>
          <w:szCs w:val="20"/>
          <w:u w:val="single"/>
        </w:rPr>
      </w:pPr>
      <w:r w:rsidRPr="00F340C5">
        <w:rPr>
          <w:sz w:val="20"/>
          <w:szCs w:val="20"/>
          <w:u w:val="single"/>
        </w:rPr>
        <w:t>OBRAZEC PREDRAČUNA št. ………</w:t>
      </w:r>
      <w:r w:rsidR="00980A94" w:rsidRPr="00F340C5">
        <w:rPr>
          <w:sz w:val="20"/>
          <w:szCs w:val="20"/>
          <w:u w:val="single"/>
        </w:rPr>
        <w:t>…</w:t>
      </w:r>
      <w:r w:rsidRPr="00F340C5">
        <w:rPr>
          <w:sz w:val="20"/>
          <w:szCs w:val="20"/>
          <w:u w:val="single"/>
        </w:rPr>
        <w:t>…...</w:t>
      </w:r>
    </w:p>
    <w:p w:rsidR="008C4717" w:rsidRPr="00F340C5" w:rsidRDefault="004713A5" w:rsidP="008C4717">
      <w:pPr>
        <w:rPr>
          <w:b/>
          <w:i/>
          <w:szCs w:val="20"/>
        </w:rPr>
      </w:pPr>
      <w:r w:rsidRPr="00F340C5">
        <w:rPr>
          <w:b/>
          <w:szCs w:val="20"/>
        </w:rPr>
        <w:t xml:space="preserve">NAROČNIK: </w:t>
      </w:r>
      <w:r w:rsidR="008E6FFE">
        <w:rPr>
          <w:b/>
          <w:szCs w:val="20"/>
        </w:rPr>
        <w:t>Srednja šola tehniških strok Šiška, Litostrojska cesta 51, 1000 Ljubljana</w:t>
      </w:r>
    </w:p>
    <w:p w:rsidR="008C4717" w:rsidRPr="00F340C5" w:rsidRDefault="008C4717" w:rsidP="00215ED1">
      <w:pPr>
        <w:jc w:val="center"/>
        <w:rPr>
          <w:b/>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A2630C" w:rsidTr="000D0CFF">
        <w:tc>
          <w:tcPr>
            <w:tcW w:w="9322" w:type="dxa"/>
          </w:tcPr>
          <w:p w:rsidR="00215ED1" w:rsidRPr="00F340C5" w:rsidRDefault="00215ED1" w:rsidP="002E3C54">
            <w:pPr>
              <w:rPr>
                <w:b/>
                <w:bCs/>
                <w:szCs w:val="20"/>
              </w:rPr>
            </w:pPr>
            <w:r w:rsidRPr="00F340C5">
              <w:rPr>
                <w:szCs w:val="20"/>
              </w:rPr>
              <w:t>Naziv predmeta javnega naročila:</w:t>
            </w:r>
            <w:r w:rsidR="00270605" w:rsidRPr="00F340C5">
              <w:rPr>
                <w:szCs w:val="20"/>
              </w:rPr>
              <w:t xml:space="preserve"> </w:t>
            </w:r>
            <w:r w:rsidR="008E6FFE">
              <w:rPr>
                <w:szCs w:val="20"/>
              </w:rPr>
              <w:t>“STORITVE ČIŠČENJA Z OKOLJU PRIJAZNIMI ČIS</w:t>
            </w:r>
            <w:r w:rsidR="002E3C54">
              <w:rPr>
                <w:szCs w:val="20"/>
              </w:rPr>
              <w:t xml:space="preserve">TILI ZA </w:t>
            </w:r>
            <w:r w:rsidR="002E3C54" w:rsidRPr="002E3C54">
              <w:rPr>
                <w:szCs w:val="20"/>
              </w:rPr>
              <w:t xml:space="preserve">OBDOBJE ŠTIRIH LET od 1. </w:t>
            </w:r>
            <w:r w:rsidR="008E6FFE" w:rsidRPr="002E3C54">
              <w:rPr>
                <w:szCs w:val="20"/>
              </w:rPr>
              <w:t xml:space="preserve">9. 2021 do </w:t>
            </w:r>
            <w:r w:rsidR="002E3C54" w:rsidRPr="002E3C54">
              <w:rPr>
                <w:szCs w:val="20"/>
              </w:rPr>
              <w:t>31. 8. 2025</w:t>
            </w:r>
            <w:r w:rsidR="008E6FFE" w:rsidRPr="002E3C54">
              <w:rPr>
                <w:szCs w:val="20"/>
              </w:rPr>
              <w:t>«</w:t>
            </w:r>
            <w:r w:rsidRPr="002E3C54">
              <w:rPr>
                <w:szCs w:val="20"/>
              </w:rPr>
              <w:t>, ki je bil objavljen v obvestilu o naročilu na Portalu javnih naročil pri Uradnem listu RS, št. objave JN ….…..................... z dne …............. 20</w:t>
            </w:r>
            <w:r w:rsidR="00BA5C78" w:rsidRPr="002E3C54">
              <w:rPr>
                <w:szCs w:val="20"/>
              </w:rPr>
              <w:t>2</w:t>
            </w:r>
            <w:r w:rsidR="008E6FFE" w:rsidRPr="002E3C54">
              <w:rPr>
                <w:szCs w:val="20"/>
              </w:rPr>
              <w:t>1</w:t>
            </w:r>
            <w:r w:rsidR="008C4717" w:rsidRPr="002E3C54">
              <w:rPr>
                <w:szCs w:val="20"/>
              </w:rPr>
              <w:t xml:space="preserve"> in v Dopolnilu k Uradnemu listu Evropske unije (TED), št. objave 202</w:t>
            </w:r>
            <w:r w:rsidR="002E3C54" w:rsidRPr="002E3C54">
              <w:rPr>
                <w:szCs w:val="20"/>
              </w:rPr>
              <w:t>1/S …………………….. z dne …………….. 2021</w:t>
            </w:r>
          </w:p>
        </w:tc>
      </w:tr>
    </w:tbl>
    <w:p w:rsidR="00215ED1" w:rsidRPr="00A2630C" w:rsidRDefault="00215ED1" w:rsidP="00215ED1">
      <w:pPr>
        <w:numPr>
          <w:ilvl w:val="12"/>
          <w:numId w:val="0"/>
        </w:numPr>
        <w:rPr>
          <w:szCs w:val="20"/>
          <w:highlight w:val="red"/>
        </w:rPr>
      </w:pPr>
    </w:p>
    <w:p w:rsidR="00F340C5" w:rsidRDefault="00215ED1" w:rsidP="00215ED1">
      <w:pPr>
        <w:rPr>
          <w:szCs w:val="20"/>
        </w:rPr>
      </w:pPr>
      <w:r w:rsidRPr="00F340C5">
        <w:rPr>
          <w:szCs w:val="20"/>
        </w:rPr>
        <w:t xml:space="preserve">Ponudnik _________________________________________________________, ki ga zastopa ________________________________________ z žigom in </w:t>
      </w:r>
      <w:r w:rsidR="00F5181A" w:rsidRPr="00F340C5">
        <w:rPr>
          <w:szCs w:val="20"/>
        </w:rPr>
        <w:t>podpisom potrjujem, da bodo storitve</w:t>
      </w:r>
      <w:r w:rsidRPr="00F340C5">
        <w:rPr>
          <w:szCs w:val="20"/>
        </w:rPr>
        <w:t>, ki so predmet predmetnega javnega naročila izvedena po spodaj navedenih cenah:</w:t>
      </w:r>
    </w:p>
    <w:p w:rsidR="00F340C5" w:rsidRDefault="00F340C5" w:rsidP="00F340C5">
      <w:pPr>
        <w:suppressAutoHyphens w:val="0"/>
        <w:spacing w:line="240" w:lineRule="auto"/>
        <w:ind w:firstLine="708"/>
        <w:jc w:val="left"/>
        <w:rPr>
          <w:rFonts w:ascii="Tahoma" w:hAnsi="Tahoma" w:cs="Tahoma"/>
          <w:sz w:val="24"/>
          <w:szCs w:val="24"/>
          <w:lang w:eastAsia="sl-SI"/>
        </w:rPr>
      </w:pPr>
    </w:p>
    <w:p w:rsidR="00D8591C" w:rsidRPr="00A17526" w:rsidRDefault="00D8591C" w:rsidP="00D8591C">
      <w:pPr>
        <w:rPr>
          <w:sz w:val="22"/>
          <w:highlight w:val="red"/>
        </w:rPr>
      </w:pPr>
    </w:p>
    <w:tbl>
      <w:tblPr>
        <w:tblW w:w="1082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1820"/>
        <w:gridCol w:w="1085"/>
        <w:gridCol w:w="1251"/>
        <w:gridCol w:w="1117"/>
        <w:gridCol w:w="1553"/>
        <w:gridCol w:w="1334"/>
        <w:gridCol w:w="1044"/>
        <w:gridCol w:w="1623"/>
      </w:tblGrid>
      <w:tr w:rsidR="00D8591C" w:rsidRPr="00A17526" w:rsidTr="004113D7">
        <w:trPr>
          <w:trHeight w:val="752"/>
          <w:jc w:val="center"/>
        </w:trPr>
        <w:tc>
          <w:tcPr>
            <w:tcW w:w="2905" w:type="dxa"/>
            <w:gridSpan w:val="2"/>
            <w:shd w:val="clear" w:color="auto" w:fill="EEECE1"/>
          </w:tcPr>
          <w:p w:rsidR="00D8591C" w:rsidRPr="00A17526" w:rsidRDefault="00D8591C" w:rsidP="004113D7">
            <w:pPr>
              <w:jc w:val="center"/>
              <w:rPr>
                <w:b/>
                <w:bCs/>
                <w:szCs w:val="20"/>
                <w:highlight w:val="red"/>
              </w:rPr>
            </w:pPr>
          </w:p>
        </w:tc>
        <w:tc>
          <w:tcPr>
            <w:tcW w:w="3921" w:type="dxa"/>
            <w:gridSpan w:val="3"/>
            <w:shd w:val="clear" w:color="auto" w:fill="EEECE1"/>
          </w:tcPr>
          <w:p w:rsidR="00D8591C" w:rsidRPr="00A17526" w:rsidRDefault="00D8591C" w:rsidP="004113D7">
            <w:pPr>
              <w:jc w:val="center"/>
              <w:rPr>
                <w:b/>
                <w:bCs/>
                <w:szCs w:val="20"/>
                <w:highlight w:val="red"/>
              </w:rPr>
            </w:pPr>
            <w:r>
              <w:rPr>
                <w:b/>
                <w:bCs/>
                <w:szCs w:val="20"/>
              </w:rPr>
              <w:t>Ponudbena mesečna cena z</w:t>
            </w:r>
            <w:r w:rsidRPr="00F758E1">
              <w:rPr>
                <w:b/>
                <w:bCs/>
                <w:szCs w:val="20"/>
              </w:rPr>
              <w:t>a celotno notranj</w:t>
            </w:r>
            <w:r>
              <w:rPr>
                <w:b/>
                <w:bCs/>
                <w:szCs w:val="20"/>
              </w:rPr>
              <w:t>o</w:t>
            </w:r>
            <w:r w:rsidRPr="00F758E1">
              <w:rPr>
                <w:b/>
                <w:bCs/>
                <w:szCs w:val="20"/>
              </w:rPr>
              <w:t xml:space="preserve"> in zunanjo čistilno površino</w:t>
            </w:r>
          </w:p>
        </w:tc>
        <w:tc>
          <w:tcPr>
            <w:tcW w:w="4001" w:type="dxa"/>
            <w:gridSpan w:val="3"/>
            <w:shd w:val="clear" w:color="auto" w:fill="EEECE1"/>
          </w:tcPr>
          <w:p w:rsidR="00D8591C" w:rsidRPr="00662F13" w:rsidRDefault="00D8591C" w:rsidP="004113D7">
            <w:pPr>
              <w:jc w:val="center"/>
              <w:rPr>
                <w:b/>
                <w:bCs/>
                <w:szCs w:val="20"/>
              </w:rPr>
            </w:pPr>
            <w:r w:rsidRPr="00662F13">
              <w:rPr>
                <w:b/>
                <w:bCs/>
                <w:szCs w:val="20"/>
              </w:rPr>
              <w:t>Skupna ponudbena cena (za 4 leta) za celotno no</w:t>
            </w:r>
            <w:r>
              <w:rPr>
                <w:b/>
                <w:bCs/>
                <w:szCs w:val="20"/>
              </w:rPr>
              <w:t>t</w:t>
            </w:r>
            <w:r w:rsidRPr="00662F13">
              <w:rPr>
                <w:b/>
                <w:bCs/>
                <w:szCs w:val="20"/>
              </w:rPr>
              <w:t xml:space="preserve">ranjo in zunanjo čistilno površino </w:t>
            </w:r>
          </w:p>
        </w:tc>
      </w:tr>
      <w:tr w:rsidR="00D8591C" w:rsidRPr="00A17526" w:rsidTr="000D0C3D">
        <w:trPr>
          <w:trHeight w:val="1329"/>
          <w:jc w:val="center"/>
        </w:trPr>
        <w:tc>
          <w:tcPr>
            <w:tcW w:w="1820" w:type="dxa"/>
            <w:shd w:val="clear" w:color="auto" w:fill="D9E2F3" w:themeFill="accent5" w:themeFillTint="33"/>
          </w:tcPr>
          <w:p w:rsidR="00D8591C" w:rsidRPr="00B172B5" w:rsidRDefault="00D8591C" w:rsidP="004113D7">
            <w:pPr>
              <w:jc w:val="center"/>
              <w:rPr>
                <w:b/>
                <w:bCs/>
                <w:szCs w:val="20"/>
              </w:rPr>
            </w:pPr>
          </w:p>
        </w:tc>
        <w:tc>
          <w:tcPr>
            <w:tcW w:w="1085" w:type="dxa"/>
            <w:shd w:val="clear" w:color="auto" w:fill="D9E2F3" w:themeFill="accent5" w:themeFillTint="33"/>
            <w:vAlign w:val="center"/>
          </w:tcPr>
          <w:p w:rsidR="00D8591C" w:rsidRPr="00236777" w:rsidRDefault="00D8591C" w:rsidP="004113D7">
            <w:pPr>
              <w:jc w:val="center"/>
              <w:rPr>
                <w:b/>
                <w:bCs/>
                <w:sz w:val="16"/>
                <w:szCs w:val="16"/>
              </w:rPr>
            </w:pPr>
            <w:r w:rsidRPr="00236777">
              <w:rPr>
                <w:b/>
                <w:bCs/>
                <w:sz w:val="16"/>
                <w:szCs w:val="16"/>
              </w:rPr>
              <w:t>Ponudbena cena</w:t>
            </w:r>
          </w:p>
          <w:p w:rsidR="00D8591C" w:rsidRPr="00236777" w:rsidRDefault="00D8591C" w:rsidP="004113D7">
            <w:pPr>
              <w:jc w:val="center"/>
              <w:rPr>
                <w:b/>
                <w:bCs/>
                <w:sz w:val="16"/>
                <w:szCs w:val="16"/>
              </w:rPr>
            </w:pPr>
            <w:r w:rsidRPr="00236777">
              <w:rPr>
                <w:b/>
                <w:bCs/>
                <w:sz w:val="16"/>
                <w:szCs w:val="16"/>
              </w:rPr>
              <w:t>v EUR/m</w:t>
            </w:r>
            <w:r w:rsidRPr="00236777">
              <w:rPr>
                <w:b/>
                <w:bCs/>
                <w:sz w:val="16"/>
                <w:szCs w:val="16"/>
                <w:vertAlign w:val="superscript"/>
              </w:rPr>
              <w:t>2</w:t>
            </w:r>
            <w:r w:rsidRPr="00236777">
              <w:rPr>
                <w:b/>
                <w:bCs/>
                <w:sz w:val="16"/>
                <w:szCs w:val="16"/>
              </w:rPr>
              <w:t xml:space="preserve"> (brez DDV)</w:t>
            </w:r>
          </w:p>
        </w:tc>
        <w:tc>
          <w:tcPr>
            <w:tcW w:w="1251" w:type="dxa"/>
            <w:shd w:val="clear" w:color="auto" w:fill="D9E2F3" w:themeFill="accent5" w:themeFillTint="33"/>
            <w:vAlign w:val="center"/>
          </w:tcPr>
          <w:p w:rsidR="00D8591C" w:rsidRPr="00236777" w:rsidRDefault="00D8591C" w:rsidP="004113D7">
            <w:pPr>
              <w:jc w:val="center"/>
              <w:rPr>
                <w:b/>
                <w:bCs/>
                <w:sz w:val="16"/>
                <w:szCs w:val="16"/>
              </w:rPr>
            </w:pPr>
            <w:r w:rsidRPr="00236777">
              <w:rPr>
                <w:b/>
                <w:bCs/>
                <w:sz w:val="16"/>
                <w:szCs w:val="16"/>
              </w:rPr>
              <w:t>Mesečna cena v EUR</w:t>
            </w:r>
          </w:p>
          <w:p w:rsidR="00D8591C" w:rsidRPr="00236777" w:rsidRDefault="00D8591C" w:rsidP="004113D7">
            <w:pPr>
              <w:jc w:val="center"/>
              <w:rPr>
                <w:b/>
                <w:bCs/>
                <w:sz w:val="16"/>
                <w:szCs w:val="16"/>
              </w:rPr>
            </w:pPr>
            <w:r w:rsidRPr="00236777">
              <w:rPr>
                <w:b/>
                <w:bCs/>
                <w:sz w:val="16"/>
                <w:szCs w:val="16"/>
              </w:rPr>
              <w:t>(brez DDV)</w:t>
            </w:r>
          </w:p>
        </w:tc>
        <w:tc>
          <w:tcPr>
            <w:tcW w:w="1117" w:type="dxa"/>
            <w:shd w:val="clear" w:color="auto" w:fill="D9E2F3" w:themeFill="accent5" w:themeFillTint="33"/>
          </w:tcPr>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r w:rsidRPr="00236777">
              <w:rPr>
                <w:b/>
                <w:bCs/>
                <w:sz w:val="16"/>
                <w:szCs w:val="16"/>
              </w:rPr>
              <w:t>Vrednost</w:t>
            </w:r>
          </w:p>
          <w:p w:rsidR="00D8591C" w:rsidRPr="00236777" w:rsidRDefault="00D8591C" w:rsidP="004113D7">
            <w:pPr>
              <w:jc w:val="center"/>
              <w:rPr>
                <w:b/>
                <w:bCs/>
                <w:sz w:val="16"/>
                <w:szCs w:val="16"/>
              </w:rPr>
            </w:pPr>
            <w:r w:rsidRPr="00236777">
              <w:rPr>
                <w:b/>
                <w:bCs/>
                <w:sz w:val="16"/>
                <w:szCs w:val="16"/>
              </w:rPr>
              <w:t>DDV</w:t>
            </w:r>
          </w:p>
          <w:p w:rsidR="00D8591C" w:rsidRPr="00236777" w:rsidRDefault="00D8591C" w:rsidP="004113D7">
            <w:pPr>
              <w:jc w:val="center"/>
              <w:rPr>
                <w:b/>
                <w:bCs/>
                <w:sz w:val="16"/>
                <w:szCs w:val="16"/>
              </w:rPr>
            </w:pPr>
            <w:r w:rsidRPr="00236777">
              <w:rPr>
                <w:b/>
                <w:bCs/>
                <w:sz w:val="16"/>
                <w:szCs w:val="16"/>
              </w:rPr>
              <w:t>mesečno</w:t>
            </w:r>
          </w:p>
        </w:tc>
        <w:tc>
          <w:tcPr>
            <w:tcW w:w="1553" w:type="dxa"/>
            <w:shd w:val="clear" w:color="auto" w:fill="D9E2F3" w:themeFill="accent5" w:themeFillTint="33"/>
          </w:tcPr>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r w:rsidRPr="00236777">
              <w:rPr>
                <w:b/>
                <w:bCs/>
                <w:sz w:val="16"/>
                <w:szCs w:val="16"/>
              </w:rPr>
              <w:t>Mesečna cena v EUR</w:t>
            </w:r>
          </w:p>
          <w:p w:rsidR="00D8591C" w:rsidRPr="00236777" w:rsidRDefault="00D8591C" w:rsidP="004113D7">
            <w:pPr>
              <w:jc w:val="center"/>
              <w:rPr>
                <w:b/>
                <w:bCs/>
                <w:sz w:val="16"/>
                <w:szCs w:val="16"/>
              </w:rPr>
            </w:pPr>
            <w:r w:rsidRPr="00236777">
              <w:rPr>
                <w:b/>
                <w:bCs/>
                <w:sz w:val="16"/>
                <w:szCs w:val="16"/>
              </w:rPr>
              <w:t>(z vključenim DDV)</w:t>
            </w:r>
          </w:p>
          <w:p w:rsidR="00D8591C" w:rsidRPr="00236777" w:rsidRDefault="00D8591C" w:rsidP="004113D7">
            <w:pPr>
              <w:jc w:val="center"/>
              <w:rPr>
                <w:b/>
                <w:bCs/>
                <w:sz w:val="16"/>
                <w:szCs w:val="16"/>
              </w:rPr>
            </w:pPr>
          </w:p>
        </w:tc>
        <w:tc>
          <w:tcPr>
            <w:tcW w:w="1334" w:type="dxa"/>
            <w:shd w:val="clear" w:color="auto" w:fill="D9E2F3" w:themeFill="accent5" w:themeFillTint="33"/>
          </w:tcPr>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r w:rsidRPr="00236777">
              <w:rPr>
                <w:b/>
                <w:bCs/>
                <w:sz w:val="16"/>
                <w:szCs w:val="16"/>
              </w:rPr>
              <w:t>Skupna ponudbena cena za obdobje trajanja javn</w:t>
            </w:r>
            <w:r>
              <w:rPr>
                <w:b/>
                <w:bCs/>
                <w:sz w:val="16"/>
                <w:szCs w:val="16"/>
              </w:rPr>
              <w:t>ega naročila (4 leta</w:t>
            </w:r>
            <w:r w:rsidRPr="00236777">
              <w:rPr>
                <w:b/>
                <w:bCs/>
                <w:sz w:val="16"/>
                <w:szCs w:val="16"/>
              </w:rPr>
              <w:t>) v EUR</w:t>
            </w:r>
          </w:p>
          <w:p w:rsidR="00D8591C" w:rsidRPr="00236777" w:rsidRDefault="00D8591C" w:rsidP="004113D7">
            <w:pPr>
              <w:jc w:val="center"/>
              <w:rPr>
                <w:b/>
                <w:bCs/>
                <w:sz w:val="16"/>
                <w:szCs w:val="16"/>
              </w:rPr>
            </w:pPr>
            <w:r w:rsidRPr="00236777">
              <w:rPr>
                <w:b/>
                <w:bCs/>
                <w:sz w:val="16"/>
                <w:szCs w:val="16"/>
              </w:rPr>
              <w:t>(brez DDV)</w:t>
            </w:r>
          </w:p>
        </w:tc>
        <w:tc>
          <w:tcPr>
            <w:tcW w:w="1044" w:type="dxa"/>
            <w:shd w:val="clear" w:color="auto" w:fill="D9E2F3" w:themeFill="accent5" w:themeFillTint="33"/>
          </w:tcPr>
          <w:p w:rsidR="00D8591C" w:rsidRPr="00A17526" w:rsidRDefault="00D8591C" w:rsidP="004113D7">
            <w:pPr>
              <w:jc w:val="center"/>
              <w:rPr>
                <w:b/>
                <w:bCs/>
                <w:sz w:val="16"/>
                <w:szCs w:val="16"/>
                <w:highlight w:val="red"/>
              </w:rPr>
            </w:pPr>
          </w:p>
          <w:p w:rsidR="00D8591C" w:rsidRPr="00A17526" w:rsidRDefault="00D8591C" w:rsidP="004113D7">
            <w:pPr>
              <w:jc w:val="center"/>
              <w:rPr>
                <w:b/>
                <w:bCs/>
                <w:sz w:val="16"/>
                <w:szCs w:val="16"/>
                <w:highlight w:val="red"/>
              </w:rPr>
            </w:pPr>
          </w:p>
          <w:p w:rsidR="00D8591C" w:rsidRPr="00A17526" w:rsidRDefault="00D8591C" w:rsidP="004113D7">
            <w:pPr>
              <w:jc w:val="center"/>
              <w:rPr>
                <w:b/>
                <w:bCs/>
                <w:sz w:val="16"/>
                <w:szCs w:val="16"/>
                <w:highlight w:val="red"/>
              </w:rPr>
            </w:pPr>
          </w:p>
          <w:p w:rsidR="00D8591C" w:rsidRPr="00236777" w:rsidRDefault="00D8591C" w:rsidP="004113D7">
            <w:pPr>
              <w:jc w:val="center"/>
              <w:rPr>
                <w:b/>
                <w:bCs/>
                <w:sz w:val="16"/>
                <w:szCs w:val="16"/>
              </w:rPr>
            </w:pPr>
            <w:r w:rsidRPr="00236777">
              <w:rPr>
                <w:b/>
                <w:bCs/>
                <w:sz w:val="16"/>
                <w:szCs w:val="16"/>
              </w:rPr>
              <w:t>Vrednost</w:t>
            </w:r>
          </w:p>
          <w:p w:rsidR="00D8591C" w:rsidRPr="00236777" w:rsidRDefault="00D8591C" w:rsidP="004113D7">
            <w:pPr>
              <w:jc w:val="center"/>
              <w:rPr>
                <w:b/>
                <w:bCs/>
                <w:sz w:val="16"/>
                <w:szCs w:val="16"/>
              </w:rPr>
            </w:pPr>
            <w:r w:rsidRPr="00236777">
              <w:rPr>
                <w:b/>
                <w:bCs/>
                <w:sz w:val="16"/>
                <w:szCs w:val="16"/>
              </w:rPr>
              <w:t>DDV</w:t>
            </w:r>
          </w:p>
          <w:p w:rsidR="00D8591C" w:rsidRPr="00A17526" w:rsidRDefault="00D8591C" w:rsidP="004113D7">
            <w:pPr>
              <w:jc w:val="center"/>
              <w:rPr>
                <w:b/>
                <w:bCs/>
                <w:sz w:val="16"/>
                <w:szCs w:val="16"/>
                <w:highlight w:val="red"/>
              </w:rPr>
            </w:pPr>
            <w:r w:rsidRPr="00236777">
              <w:rPr>
                <w:b/>
                <w:bCs/>
                <w:sz w:val="16"/>
                <w:szCs w:val="16"/>
              </w:rPr>
              <w:t>letno</w:t>
            </w:r>
          </w:p>
        </w:tc>
        <w:tc>
          <w:tcPr>
            <w:tcW w:w="1623" w:type="dxa"/>
            <w:shd w:val="clear" w:color="auto" w:fill="D9E2F3" w:themeFill="accent5" w:themeFillTint="33"/>
          </w:tcPr>
          <w:p w:rsidR="00D8591C" w:rsidRPr="00A17526" w:rsidRDefault="00D8591C" w:rsidP="004113D7">
            <w:pPr>
              <w:jc w:val="center"/>
              <w:rPr>
                <w:b/>
                <w:bCs/>
                <w:sz w:val="16"/>
                <w:szCs w:val="16"/>
                <w:highlight w:val="red"/>
              </w:rPr>
            </w:pPr>
          </w:p>
          <w:p w:rsidR="00D8591C" w:rsidRPr="00236777" w:rsidRDefault="00D8591C" w:rsidP="004113D7">
            <w:pPr>
              <w:jc w:val="center"/>
              <w:rPr>
                <w:b/>
                <w:bCs/>
                <w:sz w:val="16"/>
                <w:szCs w:val="16"/>
              </w:rPr>
            </w:pPr>
          </w:p>
          <w:p w:rsidR="00D8591C" w:rsidRPr="00236777" w:rsidRDefault="00D8591C" w:rsidP="004113D7">
            <w:pPr>
              <w:jc w:val="center"/>
              <w:rPr>
                <w:b/>
                <w:bCs/>
                <w:sz w:val="16"/>
                <w:szCs w:val="16"/>
              </w:rPr>
            </w:pPr>
            <w:r w:rsidRPr="00236777">
              <w:rPr>
                <w:b/>
                <w:bCs/>
                <w:sz w:val="16"/>
                <w:szCs w:val="16"/>
              </w:rPr>
              <w:t>Skupna ponudbena cena za obdo</w:t>
            </w:r>
            <w:r>
              <w:rPr>
                <w:b/>
                <w:bCs/>
                <w:sz w:val="16"/>
                <w:szCs w:val="16"/>
              </w:rPr>
              <w:t>bje trajanja javnega naročila (4 leta</w:t>
            </w:r>
            <w:r w:rsidRPr="00236777">
              <w:rPr>
                <w:b/>
                <w:bCs/>
                <w:sz w:val="16"/>
                <w:szCs w:val="16"/>
              </w:rPr>
              <w:t>)</w:t>
            </w:r>
          </w:p>
          <w:p w:rsidR="00D8591C" w:rsidRPr="00A17526" w:rsidRDefault="00D8591C" w:rsidP="004113D7">
            <w:pPr>
              <w:jc w:val="center"/>
              <w:rPr>
                <w:b/>
                <w:bCs/>
                <w:sz w:val="16"/>
                <w:szCs w:val="16"/>
                <w:highlight w:val="red"/>
              </w:rPr>
            </w:pPr>
            <w:r w:rsidRPr="00236777">
              <w:rPr>
                <w:b/>
                <w:bCs/>
                <w:sz w:val="16"/>
                <w:szCs w:val="16"/>
              </w:rPr>
              <w:t>(z vključenim DDV)</w:t>
            </w:r>
          </w:p>
        </w:tc>
      </w:tr>
      <w:tr w:rsidR="00D8591C" w:rsidRPr="00A17526" w:rsidTr="000D0C3D">
        <w:trPr>
          <w:trHeight w:val="131"/>
          <w:jc w:val="center"/>
        </w:trPr>
        <w:tc>
          <w:tcPr>
            <w:tcW w:w="1820" w:type="dxa"/>
            <w:shd w:val="clear" w:color="auto" w:fill="D9E2F3" w:themeFill="accent5" w:themeFillTint="33"/>
            <w:vAlign w:val="center"/>
          </w:tcPr>
          <w:p w:rsidR="00D8591C" w:rsidRDefault="00D8591C" w:rsidP="004113D7">
            <w:pPr>
              <w:spacing w:after="240" w:line="360" w:lineRule="auto"/>
              <w:jc w:val="center"/>
              <w:rPr>
                <w:b/>
                <w:bCs/>
                <w:sz w:val="28"/>
                <w:szCs w:val="28"/>
              </w:rPr>
            </w:pPr>
            <w:r w:rsidRPr="009F20E4">
              <w:rPr>
                <w:b/>
                <w:bCs/>
                <w:sz w:val="28"/>
                <w:szCs w:val="28"/>
              </w:rPr>
              <w:t>SŠTS Šiška</w:t>
            </w:r>
          </w:p>
          <w:p w:rsidR="00D8591C" w:rsidRPr="009F20E4" w:rsidRDefault="00D8591C" w:rsidP="00777D48">
            <w:pPr>
              <w:spacing w:after="240" w:line="360" w:lineRule="auto"/>
              <w:jc w:val="center"/>
              <w:rPr>
                <w:b/>
                <w:bCs/>
                <w:szCs w:val="20"/>
              </w:rPr>
            </w:pPr>
            <w:r w:rsidRPr="009F20E4">
              <w:rPr>
                <w:b/>
                <w:bCs/>
                <w:szCs w:val="20"/>
              </w:rPr>
              <w:t>(za celotno notranjo</w:t>
            </w:r>
            <w:r w:rsidR="00777D48">
              <w:rPr>
                <w:b/>
                <w:bCs/>
                <w:szCs w:val="20"/>
              </w:rPr>
              <w:t xml:space="preserve"> (8.269,48  m</w:t>
            </w:r>
            <w:r w:rsidR="00777D48">
              <w:rPr>
                <w:b/>
                <w:bCs/>
                <w:szCs w:val="20"/>
                <w:vertAlign w:val="superscript"/>
              </w:rPr>
              <w:t>2</w:t>
            </w:r>
            <w:r w:rsidR="00777D48">
              <w:rPr>
                <w:b/>
                <w:bCs/>
                <w:szCs w:val="20"/>
              </w:rPr>
              <w:t>)</w:t>
            </w:r>
            <w:r w:rsidRPr="009F20E4">
              <w:rPr>
                <w:b/>
                <w:bCs/>
                <w:szCs w:val="20"/>
              </w:rPr>
              <w:t xml:space="preserve"> in zunanjo</w:t>
            </w:r>
            <w:r w:rsidR="00777D48">
              <w:rPr>
                <w:b/>
                <w:bCs/>
                <w:szCs w:val="20"/>
              </w:rPr>
              <w:t xml:space="preserve"> (150 m</w:t>
            </w:r>
            <w:r w:rsidR="00777D48">
              <w:rPr>
                <w:b/>
                <w:bCs/>
                <w:szCs w:val="20"/>
                <w:vertAlign w:val="superscript"/>
              </w:rPr>
              <w:t>2</w:t>
            </w:r>
            <w:r w:rsidR="00777D48">
              <w:rPr>
                <w:b/>
                <w:bCs/>
                <w:szCs w:val="20"/>
              </w:rPr>
              <w:t>)</w:t>
            </w:r>
            <w:r w:rsidRPr="009F20E4">
              <w:rPr>
                <w:b/>
                <w:bCs/>
                <w:szCs w:val="20"/>
              </w:rPr>
              <w:t xml:space="preserve"> čistilno površino)</w:t>
            </w:r>
          </w:p>
        </w:tc>
        <w:tc>
          <w:tcPr>
            <w:tcW w:w="1085" w:type="dxa"/>
          </w:tcPr>
          <w:p w:rsidR="00D8591C" w:rsidRPr="00777D48" w:rsidRDefault="00D8591C" w:rsidP="004113D7">
            <w:pPr>
              <w:spacing w:line="360" w:lineRule="auto"/>
              <w:jc w:val="center"/>
              <w:rPr>
                <w:b/>
                <w:bCs/>
                <w:szCs w:val="20"/>
              </w:rPr>
            </w:pPr>
          </w:p>
          <w:p w:rsidR="00D8591C" w:rsidRPr="00777D48" w:rsidRDefault="00D8591C" w:rsidP="004113D7">
            <w:pPr>
              <w:spacing w:line="360" w:lineRule="auto"/>
              <w:jc w:val="center"/>
              <w:rPr>
                <w:b/>
                <w:bCs/>
                <w:szCs w:val="20"/>
              </w:rPr>
            </w:pPr>
          </w:p>
          <w:p w:rsidR="00D8591C" w:rsidRPr="00777D48" w:rsidRDefault="00D8591C" w:rsidP="004113D7">
            <w:pPr>
              <w:spacing w:line="360" w:lineRule="auto"/>
              <w:jc w:val="center"/>
              <w:rPr>
                <w:b/>
                <w:bCs/>
                <w:szCs w:val="20"/>
              </w:rPr>
            </w:pPr>
            <w:r w:rsidRPr="00777D48">
              <w:rPr>
                <w:b/>
                <w:bCs/>
                <w:szCs w:val="20"/>
              </w:rPr>
              <w:t>_________ EUR/m</w:t>
            </w:r>
            <w:r w:rsidRPr="00777D48">
              <w:rPr>
                <w:b/>
                <w:bCs/>
                <w:szCs w:val="20"/>
                <w:vertAlign w:val="superscript"/>
              </w:rPr>
              <w:t>2</w:t>
            </w:r>
          </w:p>
        </w:tc>
        <w:tc>
          <w:tcPr>
            <w:tcW w:w="1251" w:type="dxa"/>
          </w:tcPr>
          <w:p w:rsidR="00D8591C" w:rsidRPr="00777D48" w:rsidRDefault="00D8591C" w:rsidP="004113D7">
            <w:pPr>
              <w:spacing w:line="360" w:lineRule="auto"/>
              <w:jc w:val="center"/>
              <w:rPr>
                <w:szCs w:val="20"/>
              </w:rPr>
            </w:pPr>
          </w:p>
          <w:p w:rsidR="00D8591C" w:rsidRPr="00777D48" w:rsidRDefault="00777D48" w:rsidP="004113D7">
            <w:pPr>
              <w:spacing w:line="360" w:lineRule="auto"/>
              <w:jc w:val="center"/>
              <w:rPr>
                <w:szCs w:val="20"/>
              </w:rPr>
            </w:pPr>
            <w:r w:rsidRPr="00777D48">
              <w:rPr>
                <w:szCs w:val="20"/>
              </w:rPr>
              <w:t>8.419,48</w:t>
            </w:r>
            <w:r w:rsidR="00D8591C" w:rsidRPr="00777D48">
              <w:rPr>
                <w:szCs w:val="20"/>
              </w:rPr>
              <w:t xml:space="preserve"> m</w:t>
            </w:r>
            <w:r w:rsidR="00D8591C" w:rsidRPr="00777D48">
              <w:rPr>
                <w:szCs w:val="20"/>
                <w:vertAlign w:val="superscript"/>
              </w:rPr>
              <w:t>2</w:t>
            </w:r>
          </w:p>
          <w:p w:rsidR="00D8591C" w:rsidRPr="00777D48" w:rsidRDefault="00D8591C" w:rsidP="004113D7">
            <w:pPr>
              <w:spacing w:line="360" w:lineRule="auto"/>
              <w:rPr>
                <w:szCs w:val="20"/>
              </w:rPr>
            </w:pPr>
            <w:r w:rsidRPr="00777D48">
              <w:rPr>
                <w:szCs w:val="20"/>
              </w:rPr>
              <w:t>__________</w:t>
            </w:r>
          </w:p>
          <w:p w:rsidR="00D8591C" w:rsidRPr="00777D48" w:rsidRDefault="00D8591C" w:rsidP="004113D7">
            <w:pPr>
              <w:spacing w:line="360" w:lineRule="auto"/>
              <w:jc w:val="center"/>
              <w:rPr>
                <w:szCs w:val="20"/>
              </w:rPr>
            </w:pPr>
            <w:r w:rsidRPr="00777D48">
              <w:rPr>
                <w:szCs w:val="20"/>
              </w:rPr>
              <w:t>EUR</w:t>
            </w:r>
          </w:p>
        </w:tc>
        <w:tc>
          <w:tcPr>
            <w:tcW w:w="1117" w:type="dxa"/>
          </w:tcPr>
          <w:p w:rsidR="00D8591C" w:rsidRPr="00777D48" w:rsidRDefault="00D8591C" w:rsidP="004113D7">
            <w:pPr>
              <w:spacing w:line="360" w:lineRule="auto"/>
              <w:rPr>
                <w:szCs w:val="20"/>
              </w:rPr>
            </w:pPr>
          </w:p>
          <w:p w:rsidR="00D8591C" w:rsidRPr="00777D48" w:rsidRDefault="00D8591C" w:rsidP="004113D7">
            <w:pPr>
              <w:spacing w:line="360" w:lineRule="auto"/>
              <w:rPr>
                <w:szCs w:val="20"/>
              </w:rPr>
            </w:pPr>
          </w:p>
          <w:p w:rsidR="00D8591C" w:rsidRPr="00777D48" w:rsidRDefault="00D8591C" w:rsidP="004113D7">
            <w:pPr>
              <w:spacing w:line="360" w:lineRule="auto"/>
              <w:rPr>
                <w:szCs w:val="20"/>
              </w:rPr>
            </w:pPr>
            <w:r w:rsidRPr="00777D48">
              <w:rPr>
                <w:szCs w:val="20"/>
              </w:rPr>
              <w:t>_________EUR</w:t>
            </w:r>
          </w:p>
        </w:tc>
        <w:tc>
          <w:tcPr>
            <w:tcW w:w="1553" w:type="dxa"/>
          </w:tcPr>
          <w:p w:rsidR="00D8591C" w:rsidRPr="00777D48" w:rsidRDefault="00D8591C" w:rsidP="004113D7">
            <w:pPr>
              <w:spacing w:line="360" w:lineRule="auto"/>
              <w:jc w:val="center"/>
              <w:rPr>
                <w:szCs w:val="20"/>
              </w:rPr>
            </w:pPr>
          </w:p>
          <w:p w:rsidR="00D8591C" w:rsidRPr="00777D48" w:rsidRDefault="00777D48" w:rsidP="004113D7">
            <w:pPr>
              <w:spacing w:line="360" w:lineRule="auto"/>
              <w:jc w:val="center"/>
              <w:rPr>
                <w:szCs w:val="20"/>
                <w:vertAlign w:val="superscript"/>
              </w:rPr>
            </w:pPr>
            <w:r w:rsidRPr="00777D48">
              <w:rPr>
                <w:szCs w:val="20"/>
              </w:rPr>
              <w:t xml:space="preserve">8.419,48 </w:t>
            </w:r>
            <w:r w:rsidR="00D8591C" w:rsidRPr="00777D48">
              <w:rPr>
                <w:szCs w:val="20"/>
              </w:rPr>
              <w:t xml:space="preserve"> m</w:t>
            </w:r>
            <w:r w:rsidR="00D8591C" w:rsidRPr="00777D48">
              <w:rPr>
                <w:szCs w:val="20"/>
                <w:vertAlign w:val="superscript"/>
              </w:rPr>
              <w:t>2</w:t>
            </w:r>
          </w:p>
          <w:p w:rsidR="00D8591C" w:rsidRPr="00777D48" w:rsidRDefault="00D8591C" w:rsidP="004113D7">
            <w:pPr>
              <w:spacing w:line="360" w:lineRule="auto"/>
              <w:jc w:val="center"/>
              <w:rPr>
                <w:szCs w:val="20"/>
              </w:rPr>
            </w:pPr>
            <w:r w:rsidRPr="00777D48">
              <w:rPr>
                <w:szCs w:val="20"/>
              </w:rPr>
              <w:t>___________</w:t>
            </w:r>
          </w:p>
          <w:p w:rsidR="00D8591C" w:rsidRPr="00777D48" w:rsidRDefault="00D8591C" w:rsidP="004113D7">
            <w:pPr>
              <w:spacing w:line="360" w:lineRule="auto"/>
              <w:jc w:val="center"/>
              <w:rPr>
                <w:szCs w:val="20"/>
              </w:rPr>
            </w:pPr>
            <w:r w:rsidRPr="00777D48">
              <w:rPr>
                <w:szCs w:val="20"/>
              </w:rPr>
              <w:t>EUR</w:t>
            </w:r>
          </w:p>
        </w:tc>
        <w:tc>
          <w:tcPr>
            <w:tcW w:w="1334" w:type="dxa"/>
          </w:tcPr>
          <w:p w:rsidR="00D8591C" w:rsidRPr="00777D48" w:rsidRDefault="00D8591C" w:rsidP="004113D7">
            <w:pPr>
              <w:spacing w:line="360" w:lineRule="auto"/>
              <w:jc w:val="center"/>
              <w:rPr>
                <w:szCs w:val="20"/>
              </w:rPr>
            </w:pPr>
          </w:p>
          <w:p w:rsidR="00D8591C" w:rsidRPr="00777D48" w:rsidRDefault="00777D48" w:rsidP="004113D7">
            <w:pPr>
              <w:spacing w:line="360" w:lineRule="auto"/>
              <w:jc w:val="center"/>
              <w:rPr>
                <w:szCs w:val="20"/>
                <w:vertAlign w:val="superscript"/>
              </w:rPr>
            </w:pPr>
            <w:r w:rsidRPr="00777D48">
              <w:rPr>
                <w:szCs w:val="20"/>
              </w:rPr>
              <w:t xml:space="preserve">8.419,48 </w:t>
            </w:r>
            <w:r w:rsidR="00D8591C" w:rsidRPr="00777D48">
              <w:rPr>
                <w:szCs w:val="20"/>
              </w:rPr>
              <w:t xml:space="preserve"> m</w:t>
            </w:r>
            <w:r w:rsidR="00D8591C" w:rsidRPr="00777D48">
              <w:rPr>
                <w:szCs w:val="20"/>
                <w:vertAlign w:val="superscript"/>
              </w:rPr>
              <w:t>2</w:t>
            </w:r>
          </w:p>
          <w:p w:rsidR="00D8591C" w:rsidRPr="00777D48" w:rsidRDefault="00D8591C" w:rsidP="004113D7">
            <w:pPr>
              <w:spacing w:line="360" w:lineRule="auto"/>
              <w:jc w:val="center"/>
              <w:rPr>
                <w:szCs w:val="20"/>
              </w:rPr>
            </w:pPr>
            <w:r w:rsidRPr="00777D48">
              <w:rPr>
                <w:szCs w:val="20"/>
              </w:rPr>
              <w:t>___________ EUR</w:t>
            </w:r>
          </w:p>
        </w:tc>
        <w:tc>
          <w:tcPr>
            <w:tcW w:w="1044" w:type="dxa"/>
          </w:tcPr>
          <w:p w:rsidR="00D8591C" w:rsidRPr="00777D48" w:rsidRDefault="00D8591C" w:rsidP="004113D7">
            <w:pPr>
              <w:spacing w:line="360" w:lineRule="auto"/>
              <w:rPr>
                <w:szCs w:val="20"/>
              </w:rPr>
            </w:pPr>
          </w:p>
          <w:p w:rsidR="00D8591C" w:rsidRPr="00777D48" w:rsidRDefault="00D8591C" w:rsidP="004113D7">
            <w:pPr>
              <w:spacing w:line="360" w:lineRule="auto"/>
              <w:jc w:val="center"/>
              <w:rPr>
                <w:szCs w:val="20"/>
              </w:rPr>
            </w:pPr>
          </w:p>
          <w:p w:rsidR="00D8591C" w:rsidRPr="00777D48" w:rsidRDefault="00D8591C" w:rsidP="004113D7">
            <w:pPr>
              <w:spacing w:line="360" w:lineRule="auto"/>
              <w:jc w:val="center"/>
              <w:rPr>
                <w:szCs w:val="20"/>
              </w:rPr>
            </w:pPr>
            <w:r w:rsidRPr="00777D48">
              <w:rPr>
                <w:szCs w:val="20"/>
              </w:rPr>
              <w:t>________EUR</w:t>
            </w:r>
          </w:p>
        </w:tc>
        <w:tc>
          <w:tcPr>
            <w:tcW w:w="1623" w:type="dxa"/>
          </w:tcPr>
          <w:p w:rsidR="00D8591C" w:rsidRPr="00777D48" w:rsidRDefault="00D8591C" w:rsidP="004113D7">
            <w:pPr>
              <w:spacing w:line="360" w:lineRule="auto"/>
              <w:jc w:val="center"/>
              <w:rPr>
                <w:szCs w:val="20"/>
              </w:rPr>
            </w:pPr>
          </w:p>
          <w:p w:rsidR="00D8591C" w:rsidRPr="00777D48" w:rsidRDefault="00777D48" w:rsidP="004113D7">
            <w:pPr>
              <w:spacing w:line="360" w:lineRule="auto"/>
              <w:jc w:val="center"/>
              <w:rPr>
                <w:szCs w:val="20"/>
                <w:vertAlign w:val="superscript"/>
              </w:rPr>
            </w:pPr>
            <w:r w:rsidRPr="00777D48">
              <w:rPr>
                <w:szCs w:val="20"/>
              </w:rPr>
              <w:t xml:space="preserve">8.419,48 </w:t>
            </w:r>
            <w:r w:rsidR="0086096A" w:rsidRPr="00777D48">
              <w:rPr>
                <w:szCs w:val="20"/>
              </w:rPr>
              <w:t xml:space="preserve"> </w:t>
            </w:r>
            <w:r w:rsidR="00D8591C" w:rsidRPr="00777D48">
              <w:rPr>
                <w:szCs w:val="20"/>
              </w:rPr>
              <w:t>m</w:t>
            </w:r>
            <w:r w:rsidR="00D8591C" w:rsidRPr="00777D48">
              <w:rPr>
                <w:szCs w:val="20"/>
                <w:vertAlign w:val="superscript"/>
              </w:rPr>
              <w:t>2</w:t>
            </w:r>
          </w:p>
          <w:p w:rsidR="00D8591C" w:rsidRPr="00777D48" w:rsidRDefault="00D8591C" w:rsidP="004113D7">
            <w:pPr>
              <w:spacing w:line="360" w:lineRule="auto"/>
              <w:jc w:val="center"/>
              <w:rPr>
                <w:szCs w:val="20"/>
              </w:rPr>
            </w:pPr>
            <w:r w:rsidRPr="00777D48">
              <w:rPr>
                <w:szCs w:val="20"/>
              </w:rPr>
              <w:t>___________ EUR</w:t>
            </w:r>
          </w:p>
        </w:tc>
      </w:tr>
    </w:tbl>
    <w:p w:rsidR="00D8591C" w:rsidRPr="00A17526" w:rsidRDefault="00D8591C" w:rsidP="00D8591C">
      <w:pPr>
        <w:pStyle w:val="Glava"/>
        <w:rPr>
          <w:sz w:val="22"/>
          <w:highlight w:val="red"/>
        </w:rPr>
      </w:pPr>
    </w:p>
    <w:p w:rsidR="00D8591C" w:rsidRPr="00A17526" w:rsidRDefault="00D8591C" w:rsidP="00D8591C">
      <w:pPr>
        <w:rPr>
          <w:b/>
          <w:bCs/>
          <w:highlight w:val="red"/>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86"/>
      </w:tblGrid>
      <w:tr w:rsidR="00D8591C" w:rsidRPr="00A17526" w:rsidTr="000D0C3D">
        <w:tc>
          <w:tcPr>
            <w:tcW w:w="5000" w:type="pct"/>
            <w:shd w:val="clear" w:color="auto" w:fill="D9E2F3" w:themeFill="accent5" w:themeFillTint="33"/>
          </w:tcPr>
          <w:p w:rsidR="00D8591C" w:rsidRPr="00DD3BD7" w:rsidRDefault="00D8591C" w:rsidP="004113D7">
            <w:pPr>
              <w:jc w:val="center"/>
              <w:rPr>
                <w:b/>
                <w:bCs/>
              </w:rPr>
            </w:pPr>
            <w:r w:rsidRPr="00DD3BD7">
              <w:rPr>
                <w:b/>
                <w:bCs/>
              </w:rPr>
              <w:t>Cena dodatne ure v EUR</w:t>
            </w:r>
          </w:p>
        </w:tc>
      </w:tr>
      <w:tr w:rsidR="00D8591C" w:rsidRPr="00DD3BD7" w:rsidTr="004113D7">
        <w:tc>
          <w:tcPr>
            <w:tcW w:w="5000" w:type="pct"/>
          </w:tcPr>
          <w:p w:rsidR="00D8591C" w:rsidRPr="00DD3BD7" w:rsidRDefault="00D8591C" w:rsidP="004113D7">
            <w:pPr>
              <w:jc w:val="right"/>
              <w:rPr>
                <w:b/>
                <w:bCs/>
              </w:rPr>
            </w:pPr>
          </w:p>
          <w:p w:rsidR="00D8591C" w:rsidRPr="00DD3BD7" w:rsidRDefault="00D8591C" w:rsidP="004113D7">
            <w:pPr>
              <w:jc w:val="center"/>
              <w:rPr>
                <w:b/>
                <w:bCs/>
              </w:rPr>
            </w:pPr>
            <w:r w:rsidRPr="00DD3BD7">
              <w:rPr>
                <w:b/>
                <w:bCs/>
              </w:rPr>
              <w:t>__________ EUR/uro brez DDV</w:t>
            </w:r>
          </w:p>
          <w:p w:rsidR="00D8591C" w:rsidRPr="00DD3BD7" w:rsidRDefault="00D8591C" w:rsidP="004113D7">
            <w:pPr>
              <w:jc w:val="center"/>
              <w:rPr>
                <w:b/>
                <w:bCs/>
              </w:rPr>
            </w:pPr>
          </w:p>
          <w:p w:rsidR="00D8591C" w:rsidRPr="00DD3BD7" w:rsidRDefault="00D8591C" w:rsidP="004113D7">
            <w:pPr>
              <w:rPr>
                <w:b/>
                <w:bCs/>
              </w:rPr>
            </w:pPr>
            <w:r w:rsidRPr="00DD3BD7">
              <w:rPr>
                <w:b/>
                <w:bCs/>
              </w:rPr>
              <w:t xml:space="preserve">                                          </w:t>
            </w:r>
            <w:r>
              <w:rPr>
                <w:b/>
                <w:bCs/>
              </w:rPr>
              <w:t xml:space="preserve">              </w:t>
            </w:r>
            <w:r w:rsidRPr="00DD3BD7">
              <w:rPr>
                <w:b/>
                <w:bCs/>
              </w:rPr>
              <w:t>__________ EUR/uro z DDV</w:t>
            </w:r>
          </w:p>
          <w:p w:rsidR="00D8591C" w:rsidRPr="00DD3BD7" w:rsidRDefault="00D8591C" w:rsidP="004113D7">
            <w:pPr>
              <w:jc w:val="right"/>
              <w:rPr>
                <w:b/>
                <w:bCs/>
              </w:rPr>
            </w:pPr>
          </w:p>
        </w:tc>
      </w:tr>
    </w:tbl>
    <w:p w:rsidR="00D8591C" w:rsidRDefault="00D8591C" w:rsidP="00D8591C">
      <w:pPr>
        <w:pStyle w:val="Glava"/>
        <w:rPr>
          <w:sz w:val="22"/>
        </w:rPr>
      </w:pPr>
    </w:p>
    <w:p w:rsidR="00D8591C" w:rsidRPr="00FB27A3" w:rsidRDefault="00D8591C" w:rsidP="00D8591C">
      <w:pPr>
        <w:rPr>
          <w:szCs w:val="20"/>
        </w:rPr>
      </w:pPr>
      <w:r w:rsidRPr="00FB27A3">
        <w:rPr>
          <w:szCs w:val="20"/>
        </w:rPr>
        <w:t>Cene morajo biti opredeljene v EUR.</w:t>
      </w:r>
    </w:p>
    <w:p w:rsidR="00D8591C" w:rsidRPr="00DD3BD7" w:rsidRDefault="00D8591C" w:rsidP="00D8591C">
      <w:pPr>
        <w:pStyle w:val="Glava"/>
        <w:rPr>
          <w:sz w:val="22"/>
        </w:rPr>
      </w:pPr>
    </w:p>
    <w:tbl>
      <w:tblPr>
        <w:tblpPr w:leftFromText="141" w:rightFromText="141" w:vertAnchor="text" w:horzAnchor="margin" w:tblpY="83"/>
        <w:tblW w:w="93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402"/>
        <w:gridCol w:w="3920"/>
      </w:tblGrid>
      <w:tr w:rsidR="00D8591C" w:rsidRPr="00DD3BD7" w:rsidTr="004113D7">
        <w:trPr>
          <w:trHeight w:val="453"/>
        </w:trPr>
        <w:tc>
          <w:tcPr>
            <w:tcW w:w="5402" w:type="dxa"/>
            <w:vAlign w:val="center"/>
          </w:tcPr>
          <w:p w:rsidR="00D8591C" w:rsidRPr="00DD3BD7" w:rsidRDefault="00D8591C" w:rsidP="004113D7">
            <w:pPr>
              <w:pStyle w:val="Seznam2"/>
              <w:spacing w:line="240" w:lineRule="atLeast"/>
              <w:ind w:left="0" w:firstLine="0"/>
              <w:rPr>
                <w:rFonts w:cs="Arial"/>
                <w:b/>
                <w:bCs/>
                <w:sz w:val="22"/>
              </w:rPr>
            </w:pPr>
            <w:r w:rsidRPr="00DD3BD7">
              <w:rPr>
                <w:rFonts w:cs="Arial"/>
                <w:b/>
                <w:bCs/>
                <w:sz w:val="22"/>
              </w:rPr>
              <w:lastRenderedPageBreak/>
              <w:t>FIKSNOST CEN – za celotno obdobje trajanja naročila (štiri leta)</w:t>
            </w:r>
          </w:p>
          <w:p w:rsidR="00D8591C" w:rsidRPr="00DD3BD7" w:rsidRDefault="00D8591C" w:rsidP="004113D7">
            <w:pPr>
              <w:pStyle w:val="Seznam2"/>
              <w:spacing w:line="240" w:lineRule="atLeast"/>
              <w:ind w:left="0" w:firstLine="0"/>
              <w:jc w:val="center"/>
              <w:rPr>
                <w:rFonts w:cs="Arial"/>
                <w:bCs/>
                <w:sz w:val="22"/>
              </w:rPr>
            </w:pPr>
            <w:r w:rsidRPr="00DD3BD7">
              <w:rPr>
                <w:rFonts w:cs="Arial"/>
                <w:bCs/>
                <w:sz w:val="22"/>
              </w:rPr>
              <w:t>(obkroži ustrezno)</w:t>
            </w:r>
          </w:p>
        </w:tc>
        <w:tc>
          <w:tcPr>
            <w:tcW w:w="3920" w:type="dxa"/>
          </w:tcPr>
          <w:p w:rsidR="00D8591C" w:rsidRPr="00DD3BD7" w:rsidRDefault="00D8591C" w:rsidP="004113D7">
            <w:pPr>
              <w:pStyle w:val="Seznam2"/>
              <w:spacing w:line="240" w:lineRule="atLeast"/>
              <w:ind w:left="0" w:firstLine="0"/>
              <w:rPr>
                <w:rFonts w:cs="Arial"/>
                <w:b/>
                <w:sz w:val="22"/>
              </w:rPr>
            </w:pPr>
            <w:r w:rsidRPr="00DD3BD7">
              <w:rPr>
                <w:rFonts w:cs="Arial"/>
                <w:b/>
                <w:sz w:val="22"/>
              </w:rPr>
              <w:t>DA                                         NE</w:t>
            </w:r>
          </w:p>
        </w:tc>
      </w:tr>
      <w:tr w:rsidR="00D8591C" w:rsidRPr="00DD3BD7" w:rsidTr="004113D7">
        <w:trPr>
          <w:trHeight w:val="453"/>
        </w:trPr>
        <w:tc>
          <w:tcPr>
            <w:tcW w:w="5402" w:type="dxa"/>
            <w:vAlign w:val="center"/>
          </w:tcPr>
          <w:p w:rsidR="00D8591C" w:rsidRPr="00DD3BD7" w:rsidRDefault="00D8591C" w:rsidP="004113D7">
            <w:pPr>
              <w:pStyle w:val="Seznam2"/>
              <w:spacing w:line="240" w:lineRule="atLeast"/>
              <w:ind w:left="0" w:firstLine="0"/>
              <w:rPr>
                <w:rFonts w:cs="Arial"/>
                <w:b/>
                <w:bCs/>
                <w:sz w:val="22"/>
              </w:rPr>
            </w:pPr>
            <w:r w:rsidRPr="00DD3BD7">
              <w:rPr>
                <w:rFonts w:cs="Arial"/>
                <w:b/>
                <w:bCs/>
                <w:sz w:val="22"/>
              </w:rPr>
              <w:t>ODZIVNI ČAS – 1 ura</w:t>
            </w:r>
          </w:p>
          <w:p w:rsidR="00D8591C" w:rsidRPr="00DD3BD7" w:rsidRDefault="00D8591C" w:rsidP="004113D7">
            <w:pPr>
              <w:pStyle w:val="Seznam2"/>
              <w:spacing w:line="240" w:lineRule="atLeast"/>
              <w:ind w:left="0" w:firstLine="0"/>
              <w:jc w:val="center"/>
              <w:rPr>
                <w:rFonts w:cs="Arial"/>
                <w:bCs/>
                <w:sz w:val="22"/>
              </w:rPr>
            </w:pPr>
            <w:r w:rsidRPr="00DD3BD7">
              <w:rPr>
                <w:rFonts w:cs="Arial"/>
                <w:bCs/>
                <w:sz w:val="22"/>
              </w:rPr>
              <w:t>(obkroži ustrezno)</w:t>
            </w:r>
          </w:p>
        </w:tc>
        <w:tc>
          <w:tcPr>
            <w:tcW w:w="3920" w:type="dxa"/>
          </w:tcPr>
          <w:p w:rsidR="00D8591C" w:rsidRPr="00DD3BD7" w:rsidRDefault="00D8591C" w:rsidP="004113D7">
            <w:pPr>
              <w:pStyle w:val="Seznam2"/>
              <w:spacing w:line="240" w:lineRule="atLeast"/>
              <w:ind w:left="0" w:firstLine="0"/>
              <w:rPr>
                <w:rFonts w:cs="Arial"/>
                <w:b/>
                <w:sz w:val="22"/>
              </w:rPr>
            </w:pPr>
            <w:r w:rsidRPr="00DD3BD7">
              <w:rPr>
                <w:rFonts w:cs="Arial"/>
                <w:b/>
                <w:sz w:val="22"/>
              </w:rPr>
              <w:t>DA                                         NE</w:t>
            </w:r>
          </w:p>
          <w:p w:rsidR="00D8591C" w:rsidRPr="00DD3BD7" w:rsidRDefault="00D8591C" w:rsidP="004113D7">
            <w:pPr>
              <w:pStyle w:val="Seznam2"/>
              <w:spacing w:line="240" w:lineRule="atLeast"/>
              <w:ind w:left="0" w:firstLine="0"/>
              <w:rPr>
                <w:rFonts w:cs="Arial"/>
                <w:b/>
                <w:sz w:val="22"/>
              </w:rPr>
            </w:pPr>
          </w:p>
        </w:tc>
      </w:tr>
    </w:tbl>
    <w:p w:rsidR="00D8591C" w:rsidRPr="00DD3BD7" w:rsidRDefault="00D8591C" w:rsidP="00D8591C">
      <w:pPr>
        <w:pStyle w:val="Glava"/>
        <w:ind w:left="1080"/>
        <w:rPr>
          <w:sz w:val="22"/>
        </w:rPr>
      </w:pPr>
    </w:p>
    <w:p w:rsidR="009926E0" w:rsidRPr="00FB27A3" w:rsidRDefault="009926E0" w:rsidP="00C026D6">
      <w:pPr>
        <w:rPr>
          <w:szCs w:val="20"/>
        </w:rPr>
      </w:pPr>
    </w:p>
    <w:p w:rsidR="00C026D6" w:rsidRPr="00FB27A3" w:rsidRDefault="00C026D6" w:rsidP="00C026D6">
      <w:pPr>
        <w:rPr>
          <w:b/>
          <w:szCs w:val="20"/>
          <w:u w:val="single"/>
        </w:rPr>
      </w:pPr>
      <w:r w:rsidRPr="00FB27A3">
        <w:rPr>
          <w:szCs w:val="20"/>
        </w:rPr>
        <w:t xml:space="preserve">Ponudnik mora k obrazcu predračuna priložiti </w:t>
      </w:r>
      <w:r w:rsidRPr="00FB27A3">
        <w:rPr>
          <w:b/>
          <w:szCs w:val="20"/>
          <w:u w:val="single"/>
        </w:rPr>
        <w:t xml:space="preserve">tudi lasten podpisan in ožigosan cenik, iz katerega izhajajo cene za posamezne storitve, prav tako pa tudi cene morebitnih dodatnih storitev, ki jih nudi ponudnik. </w:t>
      </w:r>
    </w:p>
    <w:p w:rsidR="00C026D6" w:rsidRPr="00FB27A3" w:rsidRDefault="00C026D6" w:rsidP="00C026D6">
      <w:pPr>
        <w:rPr>
          <w:szCs w:val="20"/>
        </w:rPr>
      </w:pPr>
    </w:p>
    <w:p w:rsidR="00C026D6" w:rsidRPr="00FB27A3" w:rsidRDefault="00C026D6" w:rsidP="00C026D6">
      <w:pPr>
        <w:rPr>
          <w:b/>
          <w:bCs/>
          <w:szCs w:val="20"/>
        </w:rPr>
      </w:pPr>
      <w:r w:rsidRPr="00FB27A3">
        <w:rPr>
          <w:b/>
          <w:bCs/>
          <w:szCs w:val="20"/>
        </w:rPr>
        <w:t xml:space="preserve">PRILOGA: </w:t>
      </w:r>
      <w:r w:rsidRPr="00FB27A3">
        <w:rPr>
          <w:b/>
          <w:bCs/>
          <w:szCs w:val="20"/>
        </w:rPr>
        <w:tab/>
      </w:r>
      <w:r w:rsidRPr="00FB27A3">
        <w:rPr>
          <w:b/>
          <w:bCs/>
          <w:szCs w:val="20"/>
        </w:rPr>
        <w:tab/>
      </w:r>
      <w:r w:rsidRPr="00FB27A3">
        <w:rPr>
          <w:b/>
          <w:bCs/>
          <w:szCs w:val="20"/>
        </w:rPr>
        <w:tab/>
      </w:r>
      <w:r w:rsidRPr="00FB27A3">
        <w:rPr>
          <w:b/>
          <w:bCs/>
          <w:szCs w:val="20"/>
        </w:rPr>
        <w:tab/>
        <w:t xml:space="preserve">DA </w:t>
      </w:r>
      <w:r w:rsidRPr="00FB27A3">
        <w:rPr>
          <w:b/>
          <w:bCs/>
          <w:szCs w:val="20"/>
        </w:rPr>
        <w:tab/>
      </w:r>
      <w:r w:rsidRPr="00FB27A3">
        <w:rPr>
          <w:b/>
          <w:bCs/>
          <w:szCs w:val="20"/>
        </w:rPr>
        <w:tab/>
      </w:r>
      <w:r w:rsidRPr="00FB27A3">
        <w:rPr>
          <w:b/>
          <w:bCs/>
          <w:szCs w:val="20"/>
        </w:rPr>
        <w:tab/>
      </w:r>
      <w:r w:rsidRPr="00FB27A3">
        <w:rPr>
          <w:b/>
          <w:bCs/>
          <w:szCs w:val="20"/>
        </w:rPr>
        <w:tab/>
        <w:t>NE</w:t>
      </w:r>
    </w:p>
    <w:p w:rsidR="00C026D6" w:rsidRPr="00FB27A3" w:rsidRDefault="00C026D6" w:rsidP="00C026D6">
      <w:pPr>
        <w:rPr>
          <w:szCs w:val="20"/>
        </w:rPr>
      </w:pPr>
      <w:r w:rsidRPr="00FB27A3">
        <w:rPr>
          <w:szCs w:val="20"/>
        </w:rPr>
        <w:t>(ustrezno obkrožiti)</w:t>
      </w:r>
    </w:p>
    <w:p w:rsidR="00C026D6" w:rsidRPr="00FB27A3" w:rsidRDefault="00C026D6" w:rsidP="00C026D6">
      <w:pPr>
        <w:tabs>
          <w:tab w:val="left" w:pos="7936"/>
        </w:tabs>
        <w:rPr>
          <w:szCs w:val="20"/>
        </w:rPr>
      </w:pPr>
      <w:bookmarkStart w:id="0" w:name="_Toc509846840"/>
    </w:p>
    <w:p w:rsidR="00215ED1" w:rsidRPr="00FB27A3" w:rsidRDefault="00215ED1" w:rsidP="00C026D6">
      <w:pPr>
        <w:tabs>
          <w:tab w:val="left" w:pos="7936"/>
        </w:tabs>
        <w:rPr>
          <w:b/>
          <w:szCs w:val="20"/>
        </w:rPr>
      </w:pPr>
      <w:r w:rsidRPr="00FB27A3">
        <w:rPr>
          <w:b/>
          <w:szCs w:val="20"/>
        </w:rPr>
        <w:t xml:space="preserve">OPOMBA: </w:t>
      </w:r>
    </w:p>
    <w:bookmarkEnd w:id="0"/>
    <w:p w:rsidR="00D8591C" w:rsidRPr="00FC30F1" w:rsidRDefault="00D8591C" w:rsidP="00D8591C">
      <w:pPr>
        <w:rPr>
          <w:sz w:val="22"/>
        </w:rPr>
      </w:pPr>
      <w:r w:rsidRPr="00FC30F1">
        <w:rPr>
          <w:sz w:val="22"/>
        </w:rPr>
        <w:t xml:space="preserve">Ponudnik izpolni vse postavke v Predračunu, in sicer na dve (2) decimalni mesti. </w:t>
      </w:r>
    </w:p>
    <w:p w:rsidR="00D8591C" w:rsidRPr="00FC30F1" w:rsidRDefault="00D8591C" w:rsidP="00D8591C">
      <w:pPr>
        <w:rPr>
          <w:sz w:val="22"/>
        </w:rPr>
      </w:pPr>
    </w:p>
    <w:p w:rsidR="00D8591C" w:rsidRPr="00FC30F1" w:rsidRDefault="00D8591C" w:rsidP="00D8591C">
      <w:pPr>
        <w:rPr>
          <w:sz w:val="22"/>
        </w:rPr>
      </w:pPr>
      <w:r w:rsidRPr="00FC30F1">
        <w:rPr>
          <w:sz w:val="22"/>
        </w:rPr>
        <w:t>Ponudnik mora izpolniti vse postavke v predračunu. V kolikor ponudnik cene v posamezno postavko ne vpiše, se šteje, da predmetne postavke ne ponuja in tako ne izpolnjuje vseh zahtev naročnika iz predmetne razpisne dokumentacije.</w:t>
      </w:r>
    </w:p>
    <w:p w:rsidR="00D8591C" w:rsidRPr="00FC30F1" w:rsidRDefault="00D8591C" w:rsidP="00D8591C">
      <w:pPr>
        <w:rPr>
          <w:sz w:val="22"/>
        </w:rPr>
      </w:pPr>
    </w:p>
    <w:p w:rsidR="00D8591C" w:rsidRPr="00FC30F1" w:rsidRDefault="00D8591C" w:rsidP="00D8591C">
      <w:pPr>
        <w:rPr>
          <w:sz w:val="22"/>
        </w:rPr>
      </w:pPr>
      <w:r w:rsidRPr="00FC30F1">
        <w:rPr>
          <w:sz w:val="22"/>
        </w:rPr>
        <w:t>V kolikor ponudnik vpiše ceno nič (0) EUR, se šteje, da ponuja postavko brezplačno.</w:t>
      </w:r>
    </w:p>
    <w:p w:rsidR="00D8591C" w:rsidRPr="00FC30F1" w:rsidRDefault="00D8591C" w:rsidP="00D8591C">
      <w:pPr>
        <w:rPr>
          <w:sz w:val="22"/>
        </w:rPr>
      </w:pPr>
    </w:p>
    <w:p w:rsidR="00D8591C" w:rsidRPr="00FC30F1" w:rsidRDefault="00D8591C" w:rsidP="00D8591C">
      <w:pPr>
        <w:rPr>
          <w:sz w:val="22"/>
        </w:rPr>
      </w:pPr>
      <w:r w:rsidRPr="00FC30F1">
        <w:rPr>
          <w:sz w:val="22"/>
        </w:rPr>
        <w:t>Ponudnik ne sme spreminjati vsebine predračuna.</w:t>
      </w:r>
    </w:p>
    <w:p w:rsidR="00D8591C" w:rsidRPr="00FC30F1" w:rsidRDefault="00D8591C" w:rsidP="00D8591C">
      <w:pPr>
        <w:rPr>
          <w:sz w:val="22"/>
        </w:rPr>
      </w:pPr>
    </w:p>
    <w:p w:rsidR="00D8591C" w:rsidRPr="00FC30F1" w:rsidRDefault="00D8591C" w:rsidP="00D8591C">
      <w:pPr>
        <w:rPr>
          <w:sz w:val="22"/>
        </w:rPr>
      </w:pPr>
      <w:r w:rsidRPr="00FC30F1">
        <w:rPr>
          <w:sz w:val="22"/>
        </w:rPr>
        <w:t>Ponujena cena z DDV mora zajemati vse popuste in stroške (stroški storitev, dobave blaga in vse morebitne druge stroške,</w:t>
      </w:r>
      <w:r>
        <w:rPr>
          <w:sz w:val="22"/>
        </w:rPr>
        <w:t xml:space="preserve"> </w:t>
      </w:r>
      <w:r w:rsidRPr="00FC30F1">
        <w:rPr>
          <w:sz w:val="22"/>
        </w:rPr>
        <w:t>…)</w:t>
      </w:r>
      <w:r>
        <w:rPr>
          <w:sz w:val="22"/>
        </w:rPr>
        <w:t xml:space="preserve"> v skladu z naročnikovimi zahtevami iz razpisne dokumentacije</w:t>
      </w:r>
      <w:r w:rsidRPr="00FC30F1">
        <w:rPr>
          <w:sz w:val="22"/>
        </w:rPr>
        <w:t xml:space="preserve">. </w:t>
      </w:r>
    </w:p>
    <w:p w:rsidR="00D8591C" w:rsidRPr="00FC30F1" w:rsidRDefault="00D8591C" w:rsidP="00D8591C">
      <w:pPr>
        <w:rPr>
          <w:sz w:val="22"/>
        </w:rPr>
      </w:pPr>
    </w:p>
    <w:p w:rsidR="00D8591C" w:rsidRPr="00FC30F1" w:rsidRDefault="00D8591C" w:rsidP="00D8591C">
      <w:pPr>
        <w:shd w:val="clear" w:color="auto" w:fill="FFFFFF"/>
        <w:spacing w:before="120" w:after="120"/>
        <w:textAlignment w:val="baseline"/>
        <w:rPr>
          <w:b/>
          <w:sz w:val="22"/>
        </w:rPr>
      </w:pPr>
      <w:r w:rsidRPr="00FC30F1">
        <w:rPr>
          <w:b/>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rsidR="00D8591C" w:rsidRPr="00647296" w:rsidRDefault="00D8591C" w:rsidP="00D8591C">
      <w:pPr>
        <w:shd w:val="clear" w:color="auto" w:fill="FFFFFF"/>
        <w:spacing w:before="120" w:after="120"/>
        <w:textAlignment w:val="baseline"/>
        <w:rPr>
          <w:rFonts w:cs="Calibri"/>
          <w:bCs/>
          <w:color w:val="626161"/>
          <w:sz w:val="22"/>
          <w:bdr w:val="none" w:sz="0" w:space="0" w:color="auto" w:frame="1"/>
        </w:rPr>
      </w:pPr>
      <w:r w:rsidRPr="00FC30F1">
        <w:rPr>
          <w:rFonts w:cs="Calibri"/>
          <w:b/>
          <w:color w:val="626161"/>
          <w:sz w:val="22"/>
          <w:bdr w:val="none" w:sz="0" w:space="0" w:color="auto" w:frame="1"/>
        </w:rPr>
        <w:t>V</w:t>
      </w:r>
      <w:r w:rsidRPr="00FC30F1">
        <w:rPr>
          <w:b/>
          <w:sz w:val="22"/>
        </w:rPr>
        <w:t xml:space="preserve"> primeru razhajanj med podatki navedenimi v razdelku »Skupna ponudbena vrednost« in dokumentu, ki je predložen v delu »Predračun«, kot veljavni</w:t>
      </w:r>
      <w:r w:rsidRPr="00647296">
        <w:rPr>
          <w:b/>
          <w:sz w:val="22"/>
        </w:rPr>
        <w:t xml:space="preserve"> štejejo podatki v dokumentu, ki je predložen v delu »Predračun«.</w:t>
      </w:r>
    </w:p>
    <w:p w:rsidR="00215ED1" w:rsidRPr="00FB27A3" w:rsidRDefault="00215ED1" w:rsidP="00215ED1">
      <w:pPr>
        <w:rPr>
          <w:b/>
          <w:szCs w:val="20"/>
        </w:rPr>
      </w:pPr>
    </w:p>
    <w:tbl>
      <w:tblPr>
        <w:tblW w:w="9490" w:type="dxa"/>
        <w:tblLayout w:type="fixed"/>
        <w:tblLook w:val="0000" w:firstRow="0" w:lastRow="0" w:firstColumn="0" w:lastColumn="0" w:noHBand="0" w:noVBand="0"/>
      </w:tblPr>
      <w:tblGrid>
        <w:gridCol w:w="3348"/>
        <w:gridCol w:w="1818"/>
        <w:gridCol w:w="4324"/>
      </w:tblGrid>
      <w:tr w:rsidR="00B3336A" w:rsidRPr="00FB27A3" w:rsidTr="009E6062">
        <w:trPr>
          <w:trHeight w:val="241"/>
        </w:trPr>
        <w:tc>
          <w:tcPr>
            <w:tcW w:w="3348" w:type="dxa"/>
          </w:tcPr>
          <w:p w:rsidR="00B3336A" w:rsidRPr="00FB27A3" w:rsidRDefault="00B3336A" w:rsidP="009E6062">
            <w:pPr>
              <w:rPr>
                <w:szCs w:val="20"/>
              </w:rPr>
            </w:pPr>
          </w:p>
          <w:p w:rsidR="00B3336A" w:rsidRPr="00FB27A3" w:rsidRDefault="00B3336A" w:rsidP="009E6062">
            <w:pPr>
              <w:rPr>
                <w:szCs w:val="20"/>
              </w:rPr>
            </w:pPr>
          </w:p>
          <w:p w:rsidR="00B3336A" w:rsidRPr="00FB27A3" w:rsidRDefault="00B3336A" w:rsidP="009E6062">
            <w:pPr>
              <w:rPr>
                <w:szCs w:val="20"/>
              </w:rPr>
            </w:pPr>
            <w:r w:rsidRPr="00FB27A3">
              <w:rPr>
                <w:szCs w:val="20"/>
              </w:rPr>
              <w:t>Kraj: ___________________</w:t>
            </w:r>
          </w:p>
        </w:tc>
        <w:tc>
          <w:tcPr>
            <w:tcW w:w="1818" w:type="dxa"/>
          </w:tcPr>
          <w:p w:rsidR="00B3336A" w:rsidRPr="00FB27A3" w:rsidRDefault="00B3336A" w:rsidP="009E6062">
            <w:pPr>
              <w:rPr>
                <w:szCs w:val="20"/>
              </w:rPr>
            </w:pPr>
          </w:p>
        </w:tc>
        <w:tc>
          <w:tcPr>
            <w:tcW w:w="4324" w:type="dxa"/>
          </w:tcPr>
          <w:p w:rsidR="00B3336A" w:rsidRPr="00FB27A3" w:rsidRDefault="00B3336A" w:rsidP="009E6062">
            <w:pPr>
              <w:rPr>
                <w:szCs w:val="20"/>
              </w:rPr>
            </w:pPr>
          </w:p>
          <w:p w:rsidR="00B3336A" w:rsidRPr="00FB27A3" w:rsidRDefault="00B3336A" w:rsidP="009E6062">
            <w:pPr>
              <w:rPr>
                <w:szCs w:val="20"/>
              </w:rPr>
            </w:pPr>
            <w:r w:rsidRPr="00FB27A3">
              <w:rPr>
                <w:szCs w:val="20"/>
              </w:rPr>
              <w:t>Ime in priimek odgovorne osebe:</w:t>
            </w:r>
          </w:p>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p>
        </w:tc>
      </w:tr>
      <w:tr w:rsidR="00B3336A" w:rsidRPr="00FB27A3" w:rsidTr="009E6062">
        <w:trPr>
          <w:trHeight w:val="483"/>
        </w:trPr>
        <w:tc>
          <w:tcPr>
            <w:tcW w:w="3348" w:type="dxa"/>
          </w:tcPr>
          <w:p w:rsidR="00B3336A" w:rsidRPr="00FB27A3" w:rsidRDefault="00B3336A" w:rsidP="009E6062">
            <w:pPr>
              <w:rPr>
                <w:szCs w:val="20"/>
              </w:rPr>
            </w:pPr>
            <w:r w:rsidRPr="00FB27A3">
              <w:rPr>
                <w:szCs w:val="20"/>
              </w:rPr>
              <w:t>Datum</w:t>
            </w:r>
            <w:r w:rsidRPr="00FB27A3">
              <w:rPr>
                <w:szCs w:val="20"/>
              </w:rPr>
              <w:fldChar w:fldCharType="begin">
                <w:ffData>
                  <w:name w:val="Besedilo22"/>
                  <w:enabled/>
                  <w:calcOnExit w:val="0"/>
                  <w:textInput/>
                </w:ffData>
              </w:fldChar>
            </w:r>
            <w:r w:rsidRPr="00FB27A3">
              <w:rPr>
                <w:szCs w:val="20"/>
              </w:rPr>
              <w:instrText xml:space="preserve"> FORMTEXT </w:instrText>
            </w:r>
            <w:r w:rsidR="004C38F5">
              <w:rPr>
                <w:szCs w:val="20"/>
              </w:rPr>
            </w:r>
            <w:r w:rsidR="004C38F5">
              <w:rPr>
                <w:szCs w:val="20"/>
              </w:rPr>
              <w:fldChar w:fldCharType="separate"/>
            </w:r>
            <w:r w:rsidRPr="00FB27A3">
              <w:rPr>
                <w:szCs w:val="20"/>
              </w:rPr>
              <w:fldChar w:fldCharType="end"/>
            </w:r>
            <w:r w:rsidRPr="00FB27A3">
              <w:rPr>
                <w:szCs w:val="20"/>
              </w:rPr>
              <w:t>: _________________</w:t>
            </w:r>
          </w:p>
        </w:tc>
        <w:tc>
          <w:tcPr>
            <w:tcW w:w="1818" w:type="dxa"/>
          </w:tcPr>
          <w:p w:rsidR="00B3336A" w:rsidRPr="00FB27A3" w:rsidRDefault="00B3336A" w:rsidP="009E6062">
            <w:pPr>
              <w:rPr>
                <w:szCs w:val="20"/>
              </w:rPr>
            </w:pPr>
            <w:r w:rsidRPr="00FB27A3">
              <w:rPr>
                <w:szCs w:val="20"/>
              </w:rPr>
              <w:t>Žig</w:t>
            </w:r>
          </w:p>
        </w:tc>
        <w:tc>
          <w:tcPr>
            <w:tcW w:w="4324" w:type="dxa"/>
          </w:tcPr>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r w:rsidRPr="00FB27A3">
              <w:rPr>
                <w:szCs w:val="20"/>
              </w:rPr>
              <w:t>Podpis odgovorne osebe</w:t>
            </w:r>
          </w:p>
        </w:tc>
      </w:tr>
    </w:tbl>
    <w:p w:rsidR="00215ED1" w:rsidRPr="00FB27A3" w:rsidRDefault="00215ED1" w:rsidP="00215ED1">
      <w:pPr>
        <w:rPr>
          <w:szCs w:val="20"/>
        </w:rPr>
      </w:pPr>
    </w:p>
    <w:p w:rsidR="00215ED1" w:rsidRPr="00FB27A3" w:rsidRDefault="00215ED1" w:rsidP="00215ED1">
      <w:pPr>
        <w:rPr>
          <w:szCs w:val="20"/>
        </w:rPr>
      </w:pPr>
    </w:p>
    <w:p w:rsidR="00215ED1" w:rsidRPr="00FB27A3" w:rsidRDefault="00215ED1" w:rsidP="00215ED1">
      <w:pPr>
        <w:rPr>
          <w:szCs w:val="20"/>
        </w:rPr>
      </w:pPr>
    </w:p>
    <w:p w:rsidR="00215ED1" w:rsidRPr="00FB27A3" w:rsidRDefault="00215ED1" w:rsidP="00215ED1">
      <w:pPr>
        <w:rPr>
          <w:szCs w:val="20"/>
        </w:rPr>
      </w:pPr>
    </w:p>
    <w:p w:rsidR="00E468C7" w:rsidRDefault="00E468C7" w:rsidP="00215ED1">
      <w:pPr>
        <w:rPr>
          <w:szCs w:val="20"/>
        </w:rPr>
      </w:pPr>
    </w:p>
    <w:p w:rsidR="00D8591C" w:rsidRDefault="00D8591C" w:rsidP="00215ED1">
      <w:pPr>
        <w:rPr>
          <w:szCs w:val="20"/>
        </w:rPr>
      </w:pPr>
    </w:p>
    <w:p w:rsidR="00D8591C" w:rsidRDefault="00D8591C" w:rsidP="00215ED1">
      <w:pPr>
        <w:rPr>
          <w:szCs w:val="20"/>
        </w:rPr>
      </w:pPr>
    </w:p>
    <w:p w:rsidR="00D8591C" w:rsidRDefault="00D8591C" w:rsidP="00215ED1">
      <w:pPr>
        <w:rPr>
          <w:szCs w:val="20"/>
        </w:rPr>
      </w:pPr>
    </w:p>
    <w:p w:rsidR="00D8591C" w:rsidRDefault="00D8591C" w:rsidP="00215ED1">
      <w:pPr>
        <w:rPr>
          <w:szCs w:val="20"/>
        </w:rPr>
      </w:pPr>
    </w:p>
    <w:p w:rsidR="00C026D6" w:rsidRPr="00FB27A3" w:rsidRDefault="00C026D6" w:rsidP="00C026D6">
      <w:pPr>
        <w:jc w:val="right"/>
        <w:rPr>
          <w:b/>
          <w:bCs/>
          <w:szCs w:val="20"/>
        </w:rPr>
      </w:pPr>
      <w:r w:rsidRPr="00FB27A3">
        <w:rPr>
          <w:b/>
          <w:bCs/>
          <w:szCs w:val="20"/>
        </w:rPr>
        <w:t>RAZPISNI OBRAZEC 2a</w:t>
      </w:r>
    </w:p>
    <w:p w:rsidR="00C026D6" w:rsidRPr="00FB27A3" w:rsidRDefault="00C026D6" w:rsidP="00C026D6">
      <w:pPr>
        <w:jc w:val="right"/>
        <w:rPr>
          <w:b/>
          <w:bCs/>
          <w:szCs w:val="20"/>
        </w:rPr>
      </w:pPr>
      <w:r w:rsidRPr="00FB27A3">
        <w:rPr>
          <w:b/>
          <w:bCs/>
          <w:szCs w:val="20"/>
        </w:rPr>
        <w:t>STROGO ZAUPNO-POSLOVNA SKRIVNOST</w:t>
      </w:r>
    </w:p>
    <w:p w:rsidR="00C026D6" w:rsidRPr="00FB27A3" w:rsidRDefault="00C026D6" w:rsidP="00C026D6">
      <w:pPr>
        <w:rPr>
          <w:szCs w:val="20"/>
        </w:rPr>
      </w:pPr>
    </w:p>
    <w:p w:rsidR="00B3336A" w:rsidRPr="00FB27A3" w:rsidRDefault="00B3336A" w:rsidP="00C026D6">
      <w:pPr>
        <w:rPr>
          <w:szCs w:val="20"/>
        </w:rPr>
      </w:pPr>
    </w:p>
    <w:p w:rsidR="00C026D6" w:rsidRPr="00FB27A3" w:rsidRDefault="00C026D6" w:rsidP="00C026D6">
      <w:pPr>
        <w:tabs>
          <w:tab w:val="left" w:pos="260"/>
        </w:tabs>
        <w:jc w:val="center"/>
        <w:rPr>
          <w:b/>
          <w:bCs/>
          <w:szCs w:val="20"/>
        </w:rPr>
      </w:pPr>
      <w:r w:rsidRPr="00FB27A3">
        <w:rPr>
          <w:b/>
          <w:bCs/>
          <w:szCs w:val="20"/>
        </w:rPr>
        <w:t>PODROBNA OBRAZLOŽITEV STRUKTURE CENE PO POSAMEZNIH POSTAVKAH</w:t>
      </w:r>
    </w:p>
    <w:p w:rsidR="00C026D6" w:rsidRPr="00FB27A3" w:rsidRDefault="00C026D6" w:rsidP="00C026D6">
      <w:pPr>
        <w:rPr>
          <w:szCs w:val="20"/>
        </w:rPr>
      </w:pPr>
    </w:p>
    <w:p w:rsidR="00C026D6" w:rsidRPr="00FB27A3" w:rsidRDefault="00C026D6" w:rsidP="00C026D6">
      <w:pPr>
        <w:rPr>
          <w:szCs w:val="20"/>
        </w:rPr>
      </w:pPr>
      <w:r w:rsidRPr="00FB27A3">
        <w:rPr>
          <w:szCs w:val="20"/>
        </w:rPr>
        <w:t>Ponujena mesečna cena za storitev čiščenja je ________________ EUR neto, in sicer so v njej zajeti sledeči stroški:</w:t>
      </w:r>
    </w:p>
    <w:p w:rsidR="00C026D6" w:rsidRPr="00FB27A3" w:rsidRDefault="00C026D6" w:rsidP="00C026D6">
      <w:pPr>
        <w:rPr>
          <w:szCs w:val="20"/>
        </w:rPr>
      </w:pPr>
    </w:p>
    <w:p w:rsidR="00C026D6" w:rsidRPr="00FB27A3" w:rsidRDefault="00C026D6" w:rsidP="00C026D6">
      <w:pPr>
        <w:rPr>
          <w:szCs w:val="20"/>
        </w:rPr>
      </w:pPr>
      <w:r w:rsidRPr="00FB27A3">
        <w:rPr>
          <w:b/>
          <w:bCs/>
          <w:szCs w:val="20"/>
        </w:rPr>
        <w:t xml:space="preserve">1. stroški </w:t>
      </w:r>
      <w:r w:rsidRPr="00FB27A3">
        <w:rPr>
          <w:szCs w:val="20"/>
        </w:rPr>
        <w:t xml:space="preserve">___ </w:t>
      </w:r>
      <w:r w:rsidRPr="00FB27A3">
        <w:rPr>
          <w:b/>
          <w:bCs/>
          <w:szCs w:val="20"/>
        </w:rPr>
        <w:t xml:space="preserve">zaposlenih za redno dnevno čiščenje, dežurstvo in kontrolo znašajo </w:t>
      </w:r>
      <w:r w:rsidRPr="00FB27A3">
        <w:rPr>
          <w:szCs w:val="20"/>
        </w:rPr>
        <w:t xml:space="preserve">_________ </w:t>
      </w:r>
      <w:r w:rsidRPr="00FB27A3">
        <w:rPr>
          <w:b/>
          <w:bCs/>
          <w:szCs w:val="20"/>
        </w:rPr>
        <w:t>EUR:</w:t>
      </w:r>
      <w:r w:rsidRPr="00FB27A3">
        <w:rPr>
          <w:szCs w:val="20"/>
        </w:rPr>
        <w:t xml:space="preserve">    </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I. BOD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II. BOD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Prevoz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Prehrana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Regres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Bolniška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Obračun OD ________________</w:t>
      </w:r>
    </w:p>
    <w:p w:rsidR="00C026D6" w:rsidRPr="00FB27A3" w:rsidRDefault="00C026D6" w:rsidP="00553C73">
      <w:pPr>
        <w:numPr>
          <w:ilvl w:val="0"/>
          <w:numId w:val="15"/>
        </w:numPr>
        <w:tabs>
          <w:tab w:val="left" w:pos="2170"/>
        </w:tabs>
        <w:suppressAutoHyphens w:val="0"/>
        <w:spacing w:line="240" w:lineRule="auto"/>
        <w:jc w:val="left"/>
        <w:rPr>
          <w:szCs w:val="20"/>
        </w:rPr>
      </w:pPr>
      <w:r w:rsidRPr="00FB27A3">
        <w:rPr>
          <w:szCs w:val="20"/>
        </w:rPr>
        <w:t>Drugo (npr. jubilejne nagrade, solidarnostne pomoči ________________</w:t>
      </w:r>
    </w:p>
    <w:p w:rsidR="00C026D6" w:rsidRPr="00FB27A3" w:rsidRDefault="00C026D6" w:rsidP="00C026D6">
      <w:pPr>
        <w:jc w:val="right"/>
        <w:rPr>
          <w:szCs w:val="20"/>
        </w:rPr>
      </w:pPr>
    </w:p>
    <w:p w:rsidR="00C026D6" w:rsidRPr="00FB27A3" w:rsidRDefault="00C026D6" w:rsidP="00C026D6">
      <w:pPr>
        <w:rPr>
          <w:b/>
          <w:bCs/>
          <w:szCs w:val="20"/>
        </w:rPr>
      </w:pPr>
      <w:r w:rsidRPr="00FB27A3">
        <w:rPr>
          <w:b/>
          <w:bCs/>
          <w:szCs w:val="20"/>
        </w:rPr>
        <w:t>2. drugi stroški zaposlenih:</w:t>
      </w:r>
    </w:p>
    <w:p w:rsidR="00C026D6" w:rsidRPr="00FB27A3" w:rsidRDefault="00C026D6" w:rsidP="00553C73">
      <w:pPr>
        <w:numPr>
          <w:ilvl w:val="0"/>
          <w:numId w:val="14"/>
        </w:numPr>
        <w:suppressAutoHyphens w:val="0"/>
        <w:spacing w:line="240" w:lineRule="auto"/>
        <w:rPr>
          <w:szCs w:val="20"/>
        </w:rPr>
      </w:pPr>
      <w:r w:rsidRPr="00FB27A3">
        <w:rPr>
          <w:szCs w:val="20"/>
        </w:rPr>
        <w:t>tečaj varstva pri delu na dve leti, organiziran preko Obrtne zbornice; strošek na    delavca znaša ______; mesečni strošek ______EUR</w:t>
      </w:r>
    </w:p>
    <w:p w:rsidR="00C026D6" w:rsidRPr="00FB27A3" w:rsidRDefault="00C026D6" w:rsidP="00553C73">
      <w:pPr>
        <w:numPr>
          <w:ilvl w:val="0"/>
          <w:numId w:val="14"/>
        </w:numPr>
        <w:suppressAutoHyphens w:val="0"/>
        <w:spacing w:line="240" w:lineRule="auto"/>
        <w:rPr>
          <w:szCs w:val="20"/>
        </w:rPr>
      </w:pPr>
      <w:r w:rsidRPr="00FB27A3">
        <w:rPr>
          <w:szCs w:val="20"/>
        </w:rPr>
        <w:t>zdravniški pregled na tri leta, opravljen s strani pooblaščenega zdravnika medicine dela, strošek na delavko znaša ______, mesečni strošek ______EUR</w:t>
      </w:r>
    </w:p>
    <w:p w:rsidR="00C026D6" w:rsidRPr="00FB27A3" w:rsidRDefault="00C026D6" w:rsidP="00553C73">
      <w:pPr>
        <w:numPr>
          <w:ilvl w:val="0"/>
          <w:numId w:val="14"/>
        </w:numPr>
        <w:suppressAutoHyphens w:val="0"/>
        <w:spacing w:line="240" w:lineRule="auto"/>
        <w:rPr>
          <w:szCs w:val="20"/>
        </w:rPr>
      </w:pPr>
      <w:r w:rsidRPr="00FB27A3">
        <w:rPr>
          <w:szCs w:val="20"/>
        </w:rPr>
        <w:t>Delovna obleka(2x halja) in brezrokavnik ______na delavca, mesečni strošek znaša ______EUR</w:t>
      </w:r>
    </w:p>
    <w:p w:rsidR="00C026D6" w:rsidRPr="00FB27A3" w:rsidRDefault="00C026D6" w:rsidP="00553C73">
      <w:pPr>
        <w:numPr>
          <w:ilvl w:val="0"/>
          <w:numId w:val="14"/>
        </w:numPr>
        <w:suppressAutoHyphens w:val="0"/>
        <w:spacing w:line="240" w:lineRule="auto"/>
        <w:rPr>
          <w:szCs w:val="20"/>
        </w:rPr>
      </w:pPr>
      <w:r w:rsidRPr="00FB27A3">
        <w:rPr>
          <w:szCs w:val="20"/>
        </w:rPr>
        <w:t>24  parov rokavic: na leto __________EUR</w:t>
      </w:r>
    </w:p>
    <w:p w:rsidR="00C026D6" w:rsidRPr="00FB27A3" w:rsidRDefault="00C026D6" w:rsidP="00553C73">
      <w:pPr>
        <w:numPr>
          <w:ilvl w:val="0"/>
          <w:numId w:val="14"/>
        </w:numPr>
        <w:suppressAutoHyphens w:val="0"/>
        <w:spacing w:line="240" w:lineRule="auto"/>
        <w:rPr>
          <w:szCs w:val="20"/>
        </w:rPr>
      </w:pPr>
      <w:r w:rsidRPr="00FB27A3">
        <w:rPr>
          <w:szCs w:val="20"/>
        </w:rPr>
        <w:t>1 par obutve: na leto ____________EUR</w:t>
      </w:r>
    </w:p>
    <w:p w:rsidR="00C026D6" w:rsidRPr="00FB27A3" w:rsidRDefault="00C026D6" w:rsidP="00553C73">
      <w:pPr>
        <w:numPr>
          <w:ilvl w:val="0"/>
          <w:numId w:val="14"/>
        </w:numPr>
        <w:suppressAutoHyphens w:val="0"/>
        <w:spacing w:line="240" w:lineRule="auto"/>
        <w:rPr>
          <w:szCs w:val="20"/>
        </w:rPr>
      </w:pPr>
      <w:r w:rsidRPr="00FB27A3">
        <w:rPr>
          <w:szCs w:val="20"/>
        </w:rPr>
        <w:t>1 krema za roke: ____________EUR</w:t>
      </w:r>
    </w:p>
    <w:p w:rsidR="00C026D6" w:rsidRPr="00FB27A3" w:rsidRDefault="00C026D6" w:rsidP="00553C73">
      <w:pPr>
        <w:numPr>
          <w:ilvl w:val="0"/>
          <w:numId w:val="14"/>
        </w:numPr>
        <w:suppressAutoHyphens w:val="0"/>
        <w:spacing w:line="240" w:lineRule="auto"/>
        <w:rPr>
          <w:szCs w:val="20"/>
        </w:rPr>
      </w:pPr>
      <w:r w:rsidRPr="00FB27A3">
        <w:rPr>
          <w:szCs w:val="20"/>
        </w:rPr>
        <w:t>drugo: __________________EUR</w:t>
      </w:r>
    </w:p>
    <w:p w:rsidR="00C026D6" w:rsidRPr="00FB27A3" w:rsidRDefault="00C026D6" w:rsidP="00C026D6">
      <w:pPr>
        <w:rPr>
          <w:szCs w:val="20"/>
        </w:rPr>
      </w:pPr>
    </w:p>
    <w:p w:rsidR="00C026D6" w:rsidRPr="00FB27A3" w:rsidRDefault="00C026D6" w:rsidP="00C026D6">
      <w:pPr>
        <w:rPr>
          <w:b/>
          <w:bCs/>
          <w:szCs w:val="20"/>
        </w:rPr>
      </w:pPr>
      <w:r w:rsidRPr="00FB27A3">
        <w:rPr>
          <w:b/>
          <w:bCs/>
          <w:szCs w:val="20"/>
        </w:rPr>
        <w:t xml:space="preserve">3. stroški čistil znašajo </w:t>
      </w:r>
      <w:r w:rsidRPr="00FB27A3">
        <w:rPr>
          <w:szCs w:val="20"/>
        </w:rPr>
        <w:t>__________________</w:t>
      </w:r>
      <w:r w:rsidRPr="00FB27A3">
        <w:rPr>
          <w:b/>
          <w:bCs/>
          <w:szCs w:val="20"/>
        </w:rPr>
        <w:t xml:space="preserve"> EUR</w:t>
      </w:r>
    </w:p>
    <w:p w:rsidR="00C026D6" w:rsidRPr="00FB27A3" w:rsidRDefault="00C026D6" w:rsidP="00C026D6">
      <w:pPr>
        <w:rPr>
          <w:szCs w:val="20"/>
        </w:rPr>
      </w:pPr>
    </w:p>
    <w:p w:rsidR="00C026D6" w:rsidRPr="00FB27A3" w:rsidRDefault="00C026D6" w:rsidP="00C026D6">
      <w:pPr>
        <w:rPr>
          <w:szCs w:val="20"/>
        </w:rPr>
      </w:pPr>
      <w:r w:rsidRPr="00FB27A3">
        <w:rPr>
          <w:szCs w:val="20"/>
        </w:rPr>
        <w:t>__________________________________________________________________</w:t>
      </w:r>
    </w:p>
    <w:p w:rsidR="00C026D6" w:rsidRPr="00FB27A3" w:rsidRDefault="00C026D6" w:rsidP="00C026D6">
      <w:pPr>
        <w:jc w:val="right"/>
        <w:rPr>
          <w:szCs w:val="20"/>
        </w:rPr>
      </w:pPr>
    </w:p>
    <w:p w:rsidR="00C026D6" w:rsidRPr="00FB27A3" w:rsidRDefault="00C026D6" w:rsidP="00C026D6">
      <w:pPr>
        <w:rPr>
          <w:b/>
          <w:bCs/>
          <w:szCs w:val="20"/>
        </w:rPr>
      </w:pPr>
      <w:r w:rsidRPr="00FB27A3">
        <w:rPr>
          <w:b/>
          <w:bCs/>
          <w:szCs w:val="20"/>
        </w:rPr>
        <w:t>4.</w:t>
      </w:r>
      <w:r w:rsidRPr="00FB27A3">
        <w:rPr>
          <w:szCs w:val="20"/>
        </w:rPr>
        <w:t xml:space="preserve"> </w:t>
      </w:r>
      <w:r w:rsidRPr="00FB27A3">
        <w:rPr>
          <w:b/>
          <w:bCs/>
          <w:szCs w:val="20"/>
        </w:rPr>
        <w:t xml:space="preserve">drugi stroški vezani na poslovanje znašajo </w:t>
      </w:r>
      <w:r w:rsidRPr="00FB27A3">
        <w:rPr>
          <w:szCs w:val="20"/>
        </w:rPr>
        <w:t xml:space="preserve">____________ </w:t>
      </w:r>
      <w:r w:rsidRPr="00FB27A3">
        <w:rPr>
          <w:b/>
          <w:bCs/>
          <w:szCs w:val="20"/>
        </w:rPr>
        <w:t>EUR</w:t>
      </w:r>
    </w:p>
    <w:p w:rsidR="00C026D6" w:rsidRPr="00FB27A3" w:rsidRDefault="00C026D6" w:rsidP="00C026D6">
      <w:pPr>
        <w:tabs>
          <w:tab w:val="left" w:pos="450"/>
        </w:tabs>
        <w:rPr>
          <w:szCs w:val="20"/>
        </w:rPr>
      </w:pPr>
    </w:p>
    <w:p w:rsidR="00C026D6" w:rsidRPr="00FB27A3" w:rsidRDefault="00C026D6" w:rsidP="00C026D6">
      <w:pPr>
        <w:tabs>
          <w:tab w:val="left" w:pos="450"/>
        </w:tabs>
        <w:rPr>
          <w:b/>
          <w:bCs/>
          <w:szCs w:val="20"/>
        </w:rPr>
      </w:pPr>
      <w:r w:rsidRPr="00FB27A3">
        <w:rPr>
          <w:b/>
          <w:bCs/>
          <w:szCs w:val="20"/>
        </w:rPr>
        <w:t>STROŠEK NA MESEC NA DELAV</w:t>
      </w:r>
      <w:r w:rsidR="00AB7E6E" w:rsidRPr="00FB27A3">
        <w:rPr>
          <w:b/>
          <w:bCs/>
          <w:szCs w:val="20"/>
        </w:rPr>
        <w:t>CA/-</w:t>
      </w:r>
      <w:r w:rsidRPr="00FB27A3">
        <w:rPr>
          <w:b/>
          <w:bCs/>
          <w:szCs w:val="20"/>
        </w:rPr>
        <w:t>KO (postavke 1,</w:t>
      </w:r>
      <w:r w:rsidR="00D8591C">
        <w:rPr>
          <w:b/>
          <w:bCs/>
          <w:szCs w:val="20"/>
        </w:rPr>
        <w:t xml:space="preserve"> </w:t>
      </w:r>
      <w:r w:rsidRPr="00FB27A3">
        <w:rPr>
          <w:b/>
          <w:bCs/>
          <w:szCs w:val="20"/>
        </w:rPr>
        <w:t>2,</w:t>
      </w:r>
      <w:r w:rsidR="00D8591C">
        <w:rPr>
          <w:b/>
          <w:bCs/>
          <w:szCs w:val="20"/>
        </w:rPr>
        <w:t xml:space="preserve"> </w:t>
      </w:r>
      <w:r w:rsidRPr="00FB27A3">
        <w:rPr>
          <w:b/>
          <w:bCs/>
          <w:szCs w:val="20"/>
        </w:rPr>
        <w:t xml:space="preserve">3 in 4) ZNAŠAJO: </w:t>
      </w:r>
      <w:r w:rsidRPr="00FB27A3">
        <w:rPr>
          <w:szCs w:val="20"/>
        </w:rPr>
        <w:t xml:space="preserve">__________ </w:t>
      </w:r>
      <w:r w:rsidRPr="00FB27A3">
        <w:rPr>
          <w:b/>
          <w:bCs/>
          <w:szCs w:val="20"/>
        </w:rPr>
        <w:t>EUR brez DDV</w:t>
      </w:r>
    </w:p>
    <w:p w:rsidR="00C026D6" w:rsidRPr="00FB27A3" w:rsidRDefault="00C026D6" w:rsidP="00C026D6">
      <w:pPr>
        <w:tabs>
          <w:tab w:val="left" w:pos="450"/>
        </w:tabs>
        <w:rPr>
          <w:b/>
          <w:bCs/>
          <w:i/>
          <w:iCs/>
          <w:szCs w:val="20"/>
          <w:u w:val="single"/>
        </w:rPr>
      </w:pPr>
      <w:r w:rsidRPr="00FB27A3">
        <w:rPr>
          <w:b/>
          <w:bCs/>
          <w:i/>
          <w:iCs/>
          <w:szCs w:val="20"/>
          <w:u w:val="single"/>
        </w:rPr>
        <w:t xml:space="preserve">Obrazec/seštevek mora izkazovati predračunsko vrednost, ki jo ponuja ponudnik. V nasprotnem primeru lahko naročnik izloči ponudnika iz nadaljnje obravnave. </w:t>
      </w:r>
    </w:p>
    <w:p w:rsidR="00C026D6" w:rsidRPr="00FB27A3" w:rsidRDefault="00C026D6" w:rsidP="00C026D6">
      <w:pPr>
        <w:jc w:val="right"/>
        <w:rPr>
          <w:szCs w:val="20"/>
        </w:rPr>
      </w:pPr>
    </w:p>
    <w:tbl>
      <w:tblPr>
        <w:tblW w:w="9490" w:type="dxa"/>
        <w:tblLayout w:type="fixed"/>
        <w:tblLook w:val="0000" w:firstRow="0" w:lastRow="0" w:firstColumn="0" w:lastColumn="0" w:noHBand="0" w:noVBand="0"/>
      </w:tblPr>
      <w:tblGrid>
        <w:gridCol w:w="3348"/>
        <w:gridCol w:w="1818"/>
        <w:gridCol w:w="4324"/>
      </w:tblGrid>
      <w:tr w:rsidR="00B3336A" w:rsidRPr="00FB27A3" w:rsidTr="009E6062">
        <w:trPr>
          <w:trHeight w:val="241"/>
        </w:trPr>
        <w:tc>
          <w:tcPr>
            <w:tcW w:w="3348" w:type="dxa"/>
          </w:tcPr>
          <w:p w:rsidR="00B3336A" w:rsidRPr="00FB27A3" w:rsidRDefault="00B3336A" w:rsidP="009E6062">
            <w:pPr>
              <w:rPr>
                <w:szCs w:val="20"/>
              </w:rPr>
            </w:pPr>
          </w:p>
          <w:p w:rsidR="00B3336A" w:rsidRPr="00FB27A3" w:rsidRDefault="00B3336A" w:rsidP="009E6062">
            <w:pPr>
              <w:rPr>
                <w:szCs w:val="20"/>
              </w:rPr>
            </w:pPr>
          </w:p>
          <w:p w:rsidR="00B3336A" w:rsidRPr="00FB27A3" w:rsidRDefault="00B3336A" w:rsidP="009E6062">
            <w:pPr>
              <w:rPr>
                <w:szCs w:val="20"/>
              </w:rPr>
            </w:pPr>
            <w:r w:rsidRPr="00FB27A3">
              <w:rPr>
                <w:szCs w:val="20"/>
              </w:rPr>
              <w:t>Kraj: ___________________</w:t>
            </w:r>
          </w:p>
        </w:tc>
        <w:tc>
          <w:tcPr>
            <w:tcW w:w="1818" w:type="dxa"/>
          </w:tcPr>
          <w:p w:rsidR="00B3336A" w:rsidRPr="00FB27A3" w:rsidRDefault="00B3336A" w:rsidP="009E6062">
            <w:pPr>
              <w:rPr>
                <w:szCs w:val="20"/>
              </w:rPr>
            </w:pPr>
          </w:p>
        </w:tc>
        <w:tc>
          <w:tcPr>
            <w:tcW w:w="4324" w:type="dxa"/>
          </w:tcPr>
          <w:p w:rsidR="00B3336A" w:rsidRPr="00FB27A3" w:rsidRDefault="00B3336A" w:rsidP="009E6062">
            <w:pPr>
              <w:rPr>
                <w:szCs w:val="20"/>
              </w:rPr>
            </w:pPr>
          </w:p>
          <w:p w:rsidR="00B3336A" w:rsidRPr="00FB27A3" w:rsidRDefault="00B3336A" w:rsidP="009E6062">
            <w:pPr>
              <w:rPr>
                <w:szCs w:val="20"/>
              </w:rPr>
            </w:pPr>
            <w:r w:rsidRPr="00FB27A3">
              <w:rPr>
                <w:szCs w:val="20"/>
              </w:rPr>
              <w:t>Ime in priimek odgovorne osebe:</w:t>
            </w:r>
          </w:p>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p>
        </w:tc>
      </w:tr>
      <w:tr w:rsidR="00B3336A" w:rsidRPr="00FB27A3" w:rsidTr="009E6062">
        <w:trPr>
          <w:trHeight w:val="483"/>
        </w:trPr>
        <w:tc>
          <w:tcPr>
            <w:tcW w:w="3348" w:type="dxa"/>
          </w:tcPr>
          <w:p w:rsidR="00B3336A" w:rsidRPr="00FB27A3" w:rsidRDefault="00B3336A" w:rsidP="009E6062">
            <w:pPr>
              <w:rPr>
                <w:szCs w:val="20"/>
              </w:rPr>
            </w:pPr>
            <w:r w:rsidRPr="00FB27A3">
              <w:rPr>
                <w:szCs w:val="20"/>
              </w:rPr>
              <w:t>Datum</w:t>
            </w:r>
            <w:r w:rsidRPr="00FB27A3">
              <w:rPr>
                <w:szCs w:val="20"/>
              </w:rPr>
              <w:fldChar w:fldCharType="begin">
                <w:ffData>
                  <w:name w:val="Besedilo22"/>
                  <w:enabled/>
                  <w:calcOnExit w:val="0"/>
                  <w:textInput/>
                </w:ffData>
              </w:fldChar>
            </w:r>
            <w:r w:rsidRPr="00FB27A3">
              <w:rPr>
                <w:szCs w:val="20"/>
              </w:rPr>
              <w:instrText xml:space="preserve"> FORMTEXT </w:instrText>
            </w:r>
            <w:r w:rsidR="004C38F5">
              <w:rPr>
                <w:szCs w:val="20"/>
              </w:rPr>
            </w:r>
            <w:r w:rsidR="004C38F5">
              <w:rPr>
                <w:szCs w:val="20"/>
              </w:rPr>
              <w:fldChar w:fldCharType="separate"/>
            </w:r>
            <w:r w:rsidRPr="00FB27A3">
              <w:rPr>
                <w:szCs w:val="20"/>
              </w:rPr>
              <w:fldChar w:fldCharType="end"/>
            </w:r>
            <w:r w:rsidRPr="00FB27A3">
              <w:rPr>
                <w:szCs w:val="20"/>
              </w:rPr>
              <w:t>: _________________</w:t>
            </w:r>
          </w:p>
        </w:tc>
        <w:tc>
          <w:tcPr>
            <w:tcW w:w="1818" w:type="dxa"/>
          </w:tcPr>
          <w:p w:rsidR="00B3336A" w:rsidRPr="00FB27A3" w:rsidRDefault="00B3336A" w:rsidP="009E6062">
            <w:pPr>
              <w:rPr>
                <w:szCs w:val="20"/>
              </w:rPr>
            </w:pPr>
            <w:r w:rsidRPr="00FB27A3">
              <w:rPr>
                <w:szCs w:val="20"/>
              </w:rPr>
              <w:t>Žig</w:t>
            </w:r>
          </w:p>
        </w:tc>
        <w:tc>
          <w:tcPr>
            <w:tcW w:w="4324" w:type="dxa"/>
          </w:tcPr>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r w:rsidRPr="00FB27A3">
              <w:rPr>
                <w:szCs w:val="20"/>
              </w:rPr>
              <w:t>Podpis odgovorne osebe</w:t>
            </w:r>
          </w:p>
        </w:tc>
      </w:tr>
    </w:tbl>
    <w:p w:rsidR="00C026D6" w:rsidRPr="00FB27A3" w:rsidRDefault="00C026D6" w:rsidP="00C026D6">
      <w:pPr>
        <w:jc w:val="right"/>
        <w:rPr>
          <w:szCs w:val="20"/>
        </w:rPr>
      </w:pPr>
    </w:p>
    <w:p w:rsidR="000E6438" w:rsidRPr="00FB27A3" w:rsidRDefault="000E6438" w:rsidP="006432AD">
      <w:pPr>
        <w:pStyle w:val="HTML-oblikovano"/>
        <w:jc w:val="right"/>
        <w:rPr>
          <w:rFonts w:ascii="Arial" w:hAnsi="Arial" w:cs="Arial"/>
          <w:b/>
          <w:sz w:val="20"/>
          <w:szCs w:val="20"/>
          <w:u w:val="single"/>
        </w:rPr>
      </w:pPr>
    </w:p>
    <w:p w:rsidR="00B3336A" w:rsidRPr="00FB27A3" w:rsidRDefault="00B3336A" w:rsidP="00B3336A">
      <w:pPr>
        <w:rPr>
          <w:bCs/>
          <w:szCs w:val="20"/>
        </w:rPr>
      </w:pPr>
      <w:r w:rsidRPr="00FB27A3">
        <w:rPr>
          <w:b/>
          <w:bCs/>
          <w:szCs w:val="20"/>
        </w:rPr>
        <w:t>OPOMBA:</w:t>
      </w:r>
      <w:r w:rsidRPr="00FB27A3">
        <w:rPr>
          <w:bCs/>
          <w:szCs w:val="20"/>
        </w:rPr>
        <w:t xml:space="preserve"> Ponudnik predmetni razpisni obrazec v sistem e-JN </w:t>
      </w:r>
      <w:r w:rsidRPr="00FB27A3">
        <w:rPr>
          <w:bCs/>
          <w:szCs w:val="20"/>
          <w:u w:val="single"/>
        </w:rPr>
        <w:t xml:space="preserve">ne naloži </w:t>
      </w:r>
      <w:r w:rsidRPr="00FB27A3">
        <w:rPr>
          <w:szCs w:val="20"/>
          <w:u w:val="single"/>
        </w:rPr>
        <w:t>v razdelek »Predračun«, ampak v druge priloge skupaj z ostalo ponudbeno dokumentacijo</w:t>
      </w:r>
      <w:r w:rsidRPr="00FB27A3">
        <w:rPr>
          <w:bCs/>
          <w:szCs w:val="20"/>
        </w:rPr>
        <w:t>.</w:t>
      </w:r>
    </w:p>
    <w:p w:rsidR="000E6438" w:rsidRPr="00A2630C" w:rsidRDefault="000E6438" w:rsidP="006432AD">
      <w:pPr>
        <w:pStyle w:val="HTML-oblikovano"/>
        <w:jc w:val="right"/>
        <w:rPr>
          <w:rFonts w:ascii="Arial" w:hAnsi="Arial" w:cs="Arial"/>
          <w:b/>
          <w:sz w:val="20"/>
          <w:szCs w:val="20"/>
          <w:highlight w:val="red"/>
          <w:u w:val="single"/>
        </w:rPr>
      </w:pPr>
    </w:p>
    <w:p w:rsidR="00C026D6" w:rsidRPr="00A2630C" w:rsidRDefault="00C026D6" w:rsidP="00C026D6">
      <w:pPr>
        <w:pStyle w:val="HTML-oblikovano"/>
        <w:rPr>
          <w:rFonts w:ascii="Arial" w:hAnsi="Arial" w:cs="Arial"/>
          <w:b/>
          <w:sz w:val="20"/>
          <w:szCs w:val="20"/>
          <w:highlight w:val="red"/>
          <w:u w:val="single"/>
        </w:rPr>
      </w:pPr>
    </w:p>
    <w:p w:rsidR="00E468C7" w:rsidRPr="00A2630C" w:rsidRDefault="00E468C7" w:rsidP="00C026D6">
      <w:pPr>
        <w:pStyle w:val="HTML-oblikovano"/>
        <w:rPr>
          <w:rFonts w:ascii="Arial" w:hAnsi="Arial" w:cs="Arial"/>
          <w:b/>
          <w:sz w:val="20"/>
          <w:szCs w:val="20"/>
          <w:highlight w:val="red"/>
          <w:u w:val="single"/>
        </w:rPr>
      </w:pPr>
    </w:p>
    <w:p w:rsidR="00AB7E6E" w:rsidRPr="00A2630C" w:rsidRDefault="00AB7E6E" w:rsidP="006432AD">
      <w:pPr>
        <w:pStyle w:val="HTML-oblikovano"/>
        <w:jc w:val="right"/>
        <w:rPr>
          <w:rFonts w:ascii="Arial" w:hAnsi="Arial" w:cs="Arial"/>
          <w:b/>
          <w:sz w:val="20"/>
          <w:szCs w:val="20"/>
          <w:highlight w:val="red"/>
          <w:u w:val="single"/>
        </w:rPr>
      </w:pPr>
    </w:p>
    <w:p w:rsidR="006432AD" w:rsidRPr="00C00239" w:rsidRDefault="006432AD" w:rsidP="006432AD">
      <w:pPr>
        <w:pStyle w:val="HTML-oblikovano"/>
        <w:jc w:val="right"/>
        <w:rPr>
          <w:rFonts w:ascii="Arial" w:hAnsi="Arial" w:cs="Arial"/>
          <w:sz w:val="20"/>
          <w:szCs w:val="20"/>
        </w:rPr>
      </w:pPr>
      <w:r w:rsidRPr="00C00239">
        <w:rPr>
          <w:rFonts w:ascii="Arial" w:hAnsi="Arial" w:cs="Arial"/>
          <w:b/>
          <w:sz w:val="20"/>
          <w:szCs w:val="20"/>
          <w:u w:val="single"/>
        </w:rPr>
        <w:t xml:space="preserve">RAZPISNI OBRAZEC 3 </w:t>
      </w:r>
    </w:p>
    <w:p w:rsidR="006432AD" w:rsidRPr="00C00239" w:rsidRDefault="006432AD" w:rsidP="006432AD">
      <w:pPr>
        <w:pStyle w:val="HTML-oblikovano"/>
        <w:jc w:val="center"/>
        <w:rPr>
          <w:rFonts w:ascii="Arial" w:hAnsi="Arial" w:cs="Arial"/>
          <w:b/>
          <w:sz w:val="20"/>
          <w:szCs w:val="20"/>
          <w:u w:val="single"/>
        </w:rPr>
      </w:pPr>
    </w:p>
    <w:p w:rsidR="006432AD" w:rsidRPr="00C00239" w:rsidRDefault="006432AD" w:rsidP="006432AD">
      <w:pPr>
        <w:pStyle w:val="HTML-oblikovano"/>
        <w:jc w:val="center"/>
        <w:rPr>
          <w:rFonts w:ascii="Arial" w:hAnsi="Arial" w:cs="Arial"/>
          <w:sz w:val="20"/>
          <w:szCs w:val="20"/>
        </w:rPr>
      </w:pPr>
      <w:r w:rsidRPr="00C00239">
        <w:rPr>
          <w:rFonts w:ascii="Arial" w:hAnsi="Arial" w:cs="Arial"/>
          <w:b/>
          <w:sz w:val="20"/>
          <w:szCs w:val="20"/>
          <w:u w:val="single"/>
        </w:rPr>
        <w:t xml:space="preserve">IZJAVA ZA GOSPODARSKI SUBJEKT </w:t>
      </w:r>
    </w:p>
    <w:tbl>
      <w:tblPr>
        <w:tblW w:w="11724" w:type="dxa"/>
        <w:tblLayout w:type="fixed"/>
        <w:tblLook w:val="0000" w:firstRow="0" w:lastRow="0" w:firstColumn="0" w:lastColumn="0" w:noHBand="0" w:noVBand="0"/>
      </w:tblPr>
      <w:tblGrid>
        <w:gridCol w:w="3936"/>
        <w:gridCol w:w="1128"/>
        <w:gridCol w:w="5532"/>
        <w:gridCol w:w="1128"/>
      </w:tblGrid>
      <w:tr w:rsidR="006432AD" w:rsidRPr="00C00239" w:rsidTr="00FC55E1">
        <w:trPr>
          <w:trHeight w:val="510"/>
        </w:trPr>
        <w:tc>
          <w:tcPr>
            <w:tcW w:w="5064" w:type="dxa"/>
            <w:gridSpan w:val="2"/>
            <w:shd w:val="clear" w:color="auto" w:fill="auto"/>
          </w:tcPr>
          <w:p w:rsidR="00FC55E1" w:rsidRDefault="00FC55E1" w:rsidP="000D0CFF">
            <w:pPr>
              <w:pStyle w:val="HTML-oblikovano"/>
              <w:jc w:val="both"/>
              <w:rPr>
                <w:rFonts w:ascii="Arial" w:hAnsi="Arial" w:cs="Arial"/>
                <w:bCs/>
                <w:sz w:val="20"/>
                <w:szCs w:val="20"/>
              </w:rPr>
            </w:pPr>
          </w:p>
          <w:p w:rsidR="00FC55E1" w:rsidRDefault="00FC55E1" w:rsidP="000D0CFF">
            <w:pPr>
              <w:pStyle w:val="HTML-oblikovano"/>
              <w:jc w:val="both"/>
              <w:rPr>
                <w:rFonts w:ascii="Arial" w:hAnsi="Arial" w:cs="Arial"/>
                <w:bCs/>
                <w:sz w:val="20"/>
                <w:szCs w:val="20"/>
              </w:rPr>
            </w:pPr>
          </w:p>
          <w:p w:rsidR="00FC55E1" w:rsidRDefault="00FC55E1" w:rsidP="000D0CFF">
            <w:pPr>
              <w:pStyle w:val="HTML-oblikovano"/>
              <w:jc w:val="both"/>
              <w:rPr>
                <w:rFonts w:ascii="Arial" w:hAnsi="Arial" w:cs="Arial"/>
                <w:bCs/>
                <w:sz w:val="20"/>
                <w:szCs w:val="20"/>
              </w:rPr>
            </w:pPr>
          </w:p>
          <w:p w:rsidR="006432AD" w:rsidRPr="00C00239" w:rsidRDefault="006432AD" w:rsidP="000D0CFF">
            <w:pPr>
              <w:pStyle w:val="HTML-oblikovano"/>
              <w:jc w:val="both"/>
              <w:rPr>
                <w:rFonts w:ascii="Arial" w:hAnsi="Arial" w:cs="Arial"/>
                <w:sz w:val="20"/>
                <w:szCs w:val="20"/>
              </w:rPr>
            </w:pPr>
            <w:r w:rsidRPr="00C00239">
              <w:rPr>
                <w:rFonts w:ascii="Arial" w:hAnsi="Arial" w:cs="Arial"/>
                <w:bCs/>
                <w:sz w:val="20"/>
                <w:szCs w:val="20"/>
              </w:rPr>
              <w:t>Naziv gospodarskega subjekta:</w:t>
            </w:r>
          </w:p>
        </w:tc>
        <w:tc>
          <w:tcPr>
            <w:tcW w:w="6660" w:type="dxa"/>
            <w:gridSpan w:val="2"/>
            <w:shd w:val="clear" w:color="auto" w:fill="auto"/>
          </w:tcPr>
          <w:p w:rsidR="006432AD" w:rsidRPr="00C00239" w:rsidRDefault="006432AD" w:rsidP="000D0CFF">
            <w:pPr>
              <w:pStyle w:val="HTML-oblikovano"/>
              <w:jc w:val="both"/>
              <w:rPr>
                <w:rFonts w:ascii="Arial" w:hAnsi="Arial" w:cs="Arial"/>
                <w:sz w:val="20"/>
                <w:szCs w:val="20"/>
              </w:rPr>
            </w:pPr>
          </w:p>
        </w:tc>
      </w:tr>
      <w:tr w:rsidR="006432AD" w:rsidRPr="00C00239" w:rsidTr="00FC55E1">
        <w:tblPrEx>
          <w:tblCellMar>
            <w:left w:w="0" w:type="dxa"/>
            <w:right w:w="0" w:type="dxa"/>
          </w:tblCellMar>
        </w:tblPrEx>
        <w:trPr>
          <w:trHeight w:val="510"/>
        </w:trPr>
        <w:tc>
          <w:tcPr>
            <w:tcW w:w="3936" w:type="dxa"/>
            <w:shd w:val="clear" w:color="auto" w:fill="auto"/>
          </w:tcPr>
          <w:p w:rsidR="006432AD" w:rsidRPr="00C00239" w:rsidRDefault="006432AD" w:rsidP="000D0CFF">
            <w:pPr>
              <w:pStyle w:val="HTML-oblikovano"/>
              <w:jc w:val="both"/>
              <w:rPr>
                <w:rFonts w:ascii="Arial" w:hAnsi="Arial" w:cs="Arial"/>
                <w:sz w:val="20"/>
                <w:szCs w:val="20"/>
              </w:rPr>
            </w:pPr>
            <w:r w:rsidRPr="00C00239">
              <w:rPr>
                <w:rFonts w:ascii="Arial" w:hAnsi="Arial" w:cs="Arial"/>
                <w:bCs/>
                <w:sz w:val="20"/>
                <w:szCs w:val="20"/>
              </w:rPr>
              <w:t>Sedež (naslov) gospodarskega subjekta:</w:t>
            </w:r>
          </w:p>
        </w:tc>
        <w:tc>
          <w:tcPr>
            <w:tcW w:w="6660" w:type="dxa"/>
            <w:gridSpan w:val="2"/>
            <w:shd w:val="clear" w:color="auto" w:fill="auto"/>
          </w:tcPr>
          <w:p w:rsidR="006432AD" w:rsidRPr="00C00239" w:rsidRDefault="006432AD" w:rsidP="000D0CFF">
            <w:pPr>
              <w:pStyle w:val="HTML-oblikovano"/>
              <w:ind w:left="1173"/>
              <w:jc w:val="both"/>
              <w:rPr>
                <w:rFonts w:ascii="Arial" w:hAnsi="Arial" w:cs="Arial"/>
                <w:sz w:val="20"/>
                <w:szCs w:val="20"/>
              </w:rPr>
            </w:pPr>
            <w:r w:rsidRPr="00C00239">
              <w:rPr>
                <w:rFonts w:ascii="Arial" w:hAnsi="Arial" w:cs="Arial"/>
                <w:b/>
                <w:sz w:val="20"/>
                <w:szCs w:val="20"/>
              </w:rPr>
              <w:t>_________________________________________</w:t>
            </w:r>
          </w:p>
        </w:tc>
        <w:tc>
          <w:tcPr>
            <w:tcW w:w="1128" w:type="dxa"/>
            <w:shd w:val="clear" w:color="auto" w:fill="auto"/>
          </w:tcPr>
          <w:p w:rsidR="006432AD" w:rsidRPr="00C00239" w:rsidRDefault="006432AD" w:rsidP="000D0CFF">
            <w:pPr>
              <w:snapToGrid w:val="0"/>
              <w:rPr>
                <w:b/>
                <w:szCs w:val="20"/>
              </w:rPr>
            </w:pPr>
          </w:p>
        </w:tc>
      </w:tr>
    </w:tbl>
    <w:p w:rsidR="006432AD" w:rsidRPr="00C00239" w:rsidRDefault="006432AD" w:rsidP="006432AD">
      <w:pPr>
        <w:widowControl w:val="0"/>
        <w:autoSpaceDE w:val="0"/>
        <w:rPr>
          <w:szCs w:val="20"/>
        </w:rPr>
      </w:pPr>
      <w:r w:rsidRPr="00C00239">
        <w:rPr>
          <w:szCs w:val="20"/>
        </w:rPr>
        <w:t>S podpisom te izjave pod kazensko in materialno odgovornostjo izjavljamo, da:</w:t>
      </w:r>
    </w:p>
    <w:p w:rsidR="006432AD" w:rsidRPr="00C00239" w:rsidRDefault="006432AD" w:rsidP="00B253D1">
      <w:pPr>
        <w:numPr>
          <w:ilvl w:val="0"/>
          <w:numId w:val="5"/>
        </w:numPr>
        <w:rPr>
          <w:szCs w:val="20"/>
        </w:rPr>
      </w:pPr>
      <w:r w:rsidRPr="00C00239">
        <w:rPr>
          <w:szCs w:val="20"/>
        </w:rPr>
        <w:t xml:space="preserve">naši družbi in osebam, ki so članice upravnega, vodstvenega ali nadzornega organa družbe ali osebam, ki imajo </w:t>
      </w:r>
      <w:r w:rsidRPr="004113D7">
        <w:rPr>
          <w:szCs w:val="20"/>
        </w:rPr>
        <w:t>pooblastila za njeno zastopanje ali odločanje ali nadzor v njej, ni bila izrečena pravnomočna sodba, ki ima elemente kaznivih dejanj iz prvega odstavka 75. člena Zakona o javnem naročanju (</w:t>
      </w:r>
      <w:r w:rsidR="004113D7" w:rsidRPr="004113D7">
        <w:rPr>
          <w:iCs/>
          <w:szCs w:val="20"/>
        </w:rPr>
        <w:t>(</w:t>
      </w:r>
      <w:r w:rsidR="004113D7" w:rsidRPr="004113D7">
        <w:rPr>
          <w:szCs w:val="20"/>
        </w:rPr>
        <w:t xml:space="preserve">Uradni list RS, št. </w:t>
      </w:r>
      <w:hyperlink r:id="rId8" w:tgtFrame="_blank" w:tooltip="Zakon o javnem naročanju (ZJN-3) z dne 30.11.2015. Uporablja se od 1.4.2016" w:history="1">
        <w:r w:rsidR="004113D7" w:rsidRPr="004113D7">
          <w:rPr>
            <w:rStyle w:val="Hiperpovezava"/>
            <w:color w:val="auto"/>
            <w:szCs w:val="20"/>
            <w:u w:val="none"/>
          </w:rPr>
          <w:t>91/15</w:t>
        </w:r>
      </w:hyperlink>
      <w:r w:rsidR="004113D7" w:rsidRPr="004113D7">
        <w:rPr>
          <w:szCs w:val="20"/>
        </w:rPr>
        <w:t xml:space="preserve">, </w:t>
      </w:r>
      <w:hyperlink r:id="rId9" w:tgtFrame="_blank" w:tooltip="Zakon o spremembah in dopolnitvah Zakona o javnem naročanju (ZJN-3A) z dne 2.3.2018. Uporablja se od 1.11.2018" w:history="1">
        <w:r w:rsidR="004113D7" w:rsidRPr="004113D7">
          <w:rPr>
            <w:rStyle w:val="Hiperpovezava"/>
            <w:color w:val="auto"/>
            <w:szCs w:val="20"/>
            <w:u w:val="none"/>
          </w:rPr>
          <w:t>14/18</w:t>
        </w:r>
      </w:hyperlink>
      <w:r w:rsidR="004113D7" w:rsidRPr="004113D7">
        <w:rPr>
          <w:szCs w:val="20"/>
        </w:rPr>
        <w:t xml:space="preserve">, </w:t>
      </w:r>
      <w:hyperlink r:id="rId10" w:tgtFrame="_blank" w:tooltip="Sklep o začasnem zadržanju izvrševanja točke c) drugega odstavka v zvezi s petim odstavkom 67.a člena in točke b) četrtega odstavka 75. člena Zakona o javnem naročanju z dne 22.11.2019. Uporablja se od 23.11.2019" w:history="1">
        <w:r w:rsidR="004113D7" w:rsidRPr="004113D7">
          <w:rPr>
            <w:rStyle w:val="Hiperpovezava"/>
            <w:color w:val="auto"/>
            <w:szCs w:val="20"/>
            <w:u w:val="none"/>
          </w:rPr>
          <w:t>69/19 - odl. US</w:t>
        </w:r>
      </w:hyperlink>
      <w:r w:rsidR="004113D7" w:rsidRPr="004113D7">
        <w:rPr>
          <w:szCs w:val="20"/>
        </w:rPr>
        <w:t xml:space="preserve">, </w:t>
      </w:r>
      <w:hyperlink r:id="rId11" w:tgtFrame="_blank" w:tooltip="Zakon o interventnih ukrepih za zajezitev epidemije COVID-19 in omilitev njenih posledic za državljane in gospodarstvo (ZIUZEOP) z dne 10.4.2020. Uporablja se od 11.4.2020" w:history="1">
        <w:r w:rsidR="004113D7" w:rsidRPr="004113D7">
          <w:rPr>
            <w:rStyle w:val="Hiperpovezava"/>
            <w:color w:val="auto"/>
            <w:szCs w:val="20"/>
            <w:u w:val="none"/>
          </w:rPr>
          <w:t>49/20 - ZIUZEOP</w:t>
        </w:r>
      </w:hyperlink>
      <w:r w:rsidR="004113D7" w:rsidRPr="004113D7">
        <w:rPr>
          <w:szCs w:val="20"/>
        </w:rPr>
        <w:t xml:space="preserve">, </w:t>
      </w:r>
      <w:hyperlink r:id="rId12" w:tgtFrame="_blank" w:tooltip="Zakon o interventnih ukrepih za omilitev in odpravo posledic epidemije COVID-19 (ZIUOOPE) z dne 30.5.2020. Uporablja se od 1.6.2020" w:history="1">
        <w:r w:rsidR="004113D7" w:rsidRPr="004113D7">
          <w:rPr>
            <w:rStyle w:val="Hiperpovezava"/>
            <w:color w:val="auto"/>
            <w:szCs w:val="20"/>
            <w:u w:val="none"/>
          </w:rPr>
          <w:t>80/20 - ZIUOOPE</w:t>
        </w:r>
      </w:hyperlink>
      <w:r w:rsidR="004113D7" w:rsidRPr="004113D7">
        <w:rPr>
          <w:szCs w:val="20"/>
        </w:rPr>
        <w:t xml:space="preserve">, </w:t>
      </w:r>
      <w:hyperlink r:id="rId13" w:tgtFrame="_blank" w:tooltip="Zakon o začasnih ukrepih za omilitev in odpravo posledic COVID-19 (ZZUOOP) z dne 23.10.2020. Uporablja se od 24.10.2020" w:history="1">
        <w:r w:rsidR="004113D7" w:rsidRPr="004113D7">
          <w:rPr>
            <w:rStyle w:val="Hiperpovezava"/>
            <w:color w:val="auto"/>
            <w:szCs w:val="20"/>
            <w:u w:val="none"/>
          </w:rPr>
          <w:t>152/20 - ZZUOOP</w:t>
        </w:r>
      </w:hyperlink>
      <w:r w:rsidR="004113D7" w:rsidRPr="004113D7">
        <w:rPr>
          <w:szCs w:val="20"/>
        </w:rPr>
        <w:t xml:space="preserve">, </w:t>
      </w:r>
      <w:hyperlink r:id="rId14" w:tgtFrame="_blank" w:tooltip="Zakon o interventnih ukrepih za omilitev posledic drugega vala epidemije COVID-19 (ZIUOPDVE) z dne 27.11.2020. Uporablja se od 28.11.2020" w:history="1">
        <w:r w:rsidR="004113D7" w:rsidRPr="004113D7">
          <w:rPr>
            <w:rStyle w:val="Hiperpovezava"/>
            <w:color w:val="auto"/>
            <w:szCs w:val="20"/>
            <w:u w:val="none"/>
          </w:rPr>
          <w:t>175/20 - ZIUOPDVE</w:t>
        </w:r>
      </w:hyperlink>
      <w:r w:rsidR="004113D7" w:rsidRPr="004113D7">
        <w:rPr>
          <w:szCs w:val="20"/>
        </w:rPr>
        <w:t xml:space="preserve">, </w:t>
      </w:r>
      <w:hyperlink r:id="rId15" w:tgtFrame="_blank" w:tooltip="Zakon o interventnih ukrepih za pomoč pri omilitvi posledic drugega vala epidemije COVID-19 (ZIUPOPDVE) z dne 30.12.2020. Uporablja se od 31.12.2020" w:history="1">
        <w:r w:rsidR="004113D7" w:rsidRPr="004113D7">
          <w:rPr>
            <w:rStyle w:val="Hiperpovezava"/>
            <w:color w:val="auto"/>
            <w:szCs w:val="20"/>
            <w:u w:val="none"/>
          </w:rPr>
          <w:t>203/20 - ZIUPOPDVE</w:t>
        </w:r>
      </w:hyperlink>
      <w:r w:rsidR="004113D7" w:rsidRPr="004113D7">
        <w:rPr>
          <w:szCs w:val="20"/>
        </w:rPr>
        <w:t xml:space="preserve">, </w:t>
      </w:r>
      <w:hyperlink r:id="rId16" w:tgtFrame="_blank" w:tooltip="Zakon o dodatnih ukrepih za omilitev posledic COVID-19 (ZDUOP) z dne 4.2.2021. Uporablja se od 5.2.2021" w:history="1">
        <w:r w:rsidR="004113D7" w:rsidRPr="004113D7">
          <w:rPr>
            <w:rStyle w:val="Hiperpovezava"/>
            <w:color w:val="auto"/>
            <w:szCs w:val="20"/>
            <w:u w:val="none"/>
          </w:rPr>
          <w:t>15/21 - ZDUOP</w:t>
        </w:r>
      </w:hyperlink>
      <w:r w:rsidRPr="004113D7">
        <w:rPr>
          <w:szCs w:val="20"/>
        </w:rPr>
        <w:t>; v nadaljevanju ZJN-3);</w:t>
      </w:r>
    </w:p>
    <w:p w:rsidR="006432AD" w:rsidRPr="00C00239" w:rsidRDefault="006432AD" w:rsidP="00B253D1">
      <w:pPr>
        <w:numPr>
          <w:ilvl w:val="0"/>
          <w:numId w:val="5"/>
        </w:numPr>
        <w:rPr>
          <w:szCs w:val="20"/>
        </w:rPr>
      </w:pPr>
      <w:r w:rsidRPr="00C00239">
        <w:rPr>
          <w:szCs w:val="20"/>
        </w:rPr>
        <w:t>naša družba na dan, ko poteče rok za oddajo ponudb, ni uvrščena v evidenco gospodarskih subjektov z negativnimi referencami iz a) točke četrtega odstavka 75. člena ZJN-3;</w:t>
      </w:r>
    </w:p>
    <w:p w:rsidR="006432AD" w:rsidRPr="00C00239" w:rsidRDefault="006432AD" w:rsidP="00B253D1">
      <w:pPr>
        <w:numPr>
          <w:ilvl w:val="0"/>
          <w:numId w:val="5"/>
        </w:numPr>
        <w:rPr>
          <w:szCs w:val="20"/>
        </w:rPr>
      </w:pPr>
      <w:r w:rsidRPr="00C00239">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Pr="00C00239" w:rsidRDefault="006432AD" w:rsidP="00B253D1">
      <w:pPr>
        <w:numPr>
          <w:ilvl w:val="0"/>
          <w:numId w:val="5"/>
        </w:numPr>
        <w:rPr>
          <w:szCs w:val="20"/>
        </w:rPr>
      </w:pPr>
      <w:r w:rsidRPr="00C00239">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6432AD" w:rsidRPr="00C00239" w:rsidRDefault="006432AD" w:rsidP="00B253D1">
      <w:pPr>
        <w:numPr>
          <w:ilvl w:val="0"/>
          <w:numId w:val="5"/>
        </w:numPr>
        <w:rPr>
          <w:szCs w:val="20"/>
        </w:rPr>
      </w:pPr>
      <w:r w:rsidRPr="00C00239">
        <w:rPr>
          <w:szCs w:val="20"/>
        </w:rPr>
        <w:t>nismo izločeni iz postopkov oddaje javnih naročil zaradi uvrstitve v evidenco gospodarskih subjektov z negativnimi referencami.</w:t>
      </w:r>
    </w:p>
    <w:p w:rsidR="006432AD" w:rsidRPr="00C00239" w:rsidRDefault="006432AD" w:rsidP="00B253D1">
      <w:pPr>
        <w:numPr>
          <w:ilvl w:val="0"/>
          <w:numId w:val="5"/>
        </w:numPr>
        <w:rPr>
          <w:szCs w:val="20"/>
        </w:rPr>
      </w:pPr>
      <w:r w:rsidRPr="00C00239">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6432AD" w:rsidRPr="00C00239" w:rsidRDefault="006432AD" w:rsidP="00B253D1">
      <w:pPr>
        <w:numPr>
          <w:ilvl w:val="0"/>
          <w:numId w:val="5"/>
        </w:numPr>
        <w:rPr>
          <w:szCs w:val="20"/>
        </w:rPr>
      </w:pPr>
      <w:r w:rsidRPr="00C00239">
        <w:rPr>
          <w:szCs w:val="20"/>
        </w:rPr>
        <w:t>v zadnjih treh letih pred potekom roka za oddajo ponudb nam s pravnomočno odločbo pristojnega organa Republike Slovenije ali druge države članice ali tretje države ni bila dvakrat ali večkrat izrečena globa zaradi prekrška v zvezi s plačilom za delo.</w:t>
      </w:r>
    </w:p>
    <w:p w:rsidR="009D0888" w:rsidRPr="00C00239" w:rsidRDefault="006432AD" w:rsidP="00B253D1">
      <w:pPr>
        <w:numPr>
          <w:ilvl w:val="0"/>
          <w:numId w:val="5"/>
        </w:numPr>
        <w:rPr>
          <w:szCs w:val="20"/>
        </w:rPr>
      </w:pPr>
      <w:r w:rsidRPr="00C00239">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C00239">
        <w:rPr>
          <w:szCs w:val="20"/>
        </w:rPr>
        <w:t xml:space="preserve"> z enakimi pravnimi posledicami</w:t>
      </w:r>
      <w:r w:rsidR="009D0888" w:rsidRPr="00C00239">
        <w:rPr>
          <w:szCs w:val="20"/>
        </w:rPr>
        <w:t>.</w:t>
      </w:r>
    </w:p>
    <w:p w:rsidR="009D0888" w:rsidRPr="00C00239" w:rsidRDefault="009D0888" w:rsidP="00B253D1">
      <w:pPr>
        <w:pStyle w:val="Telobesedila"/>
        <w:widowControl/>
        <w:numPr>
          <w:ilvl w:val="0"/>
          <w:numId w:val="5"/>
        </w:numPr>
        <w:suppressAutoHyphens w:val="0"/>
        <w:rPr>
          <w:b w:val="0"/>
          <w:sz w:val="20"/>
        </w:rPr>
      </w:pPr>
      <w:r w:rsidRPr="00C00239">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9D0888" w:rsidRPr="00C00239" w:rsidRDefault="009D0888" w:rsidP="00B253D1">
      <w:pPr>
        <w:pStyle w:val="Telobesedila"/>
        <w:widowControl/>
        <w:numPr>
          <w:ilvl w:val="0"/>
          <w:numId w:val="5"/>
        </w:numPr>
        <w:suppressAutoHyphens w:val="0"/>
        <w:rPr>
          <w:b w:val="0"/>
          <w:sz w:val="20"/>
        </w:rPr>
      </w:pPr>
      <w:r w:rsidRPr="00C00239">
        <w:rPr>
          <w:b w:val="0"/>
          <w:sz w:val="20"/>
        </w:rPr>
        <w:t xml:space="preserve">bomo po najmanj 24 urnem predhodnem obvestilu naročnika, omogočil ogled opreme, strojev in materialov potrebnih za izpolnitev predmeta naročila, zaradi preverjanja usposobljenosti pred izbiro ponudnikov in pred podpisom </w:t>
      </w:r>
      <w:r w:rsidR="00ED120F" w:rsidRPr="00C00239">
        <w:rPr>
          <w:b w:val="0"/>
          <w:sz w:val="20"/>
        </w:rPr>
        <w:t>pogodbe</w:t>
      </w:r>
      <w:r w:rsidRPr="00C00239">
        <w:rPr>
          <w:b w:val="0"/>
          <w:sz w:val="20"/>
        </w:rPr>
        <w:t>.</w:t>
      </w:r>
    </w:p>
    <w:p w:rsidR="009D0888" w:rsidRPr="00C00239" w:rsidRDefault="009D0888" w:rsidP="00B253D1">
      <w:pPr>
        <w:pStyle w:val="Telobesedila"/>
        <w:widowControl/>
        <w:numPr>
          <w:ilvl w:val="0"/>
          <w:numId w:val="5"/>
        </w:numPr>
        <w:suppressAutoHyphens w:val="0"/>
        <w:rPr>
          <w:b w:val="0"/>
          <w:sz w:val="20"/>
        </w:rPr>
      </w:pPr>
      <w:r w:rsidRPr="00C00239">
        <w:rPr>
          <w:b w:val="0"/>
          <w:sz w:val="20"/>
        </w:rPr>
        <w:t>v celoti izpolnjujemo tehnično in strokovno sposobnost iz razpisne dokumentacije.</w:t>
      </w:r>
    </w:p>
    <w:p w:rsidR="009D0888" w:rsidRPr="00C00239" w:rsidRDefault="009D0888" w:rsidP="00B253D1">
      <w:pPr>
        <w:pStyle w:val="Telobesedila"/>
        <w:widowControl/>
        <w:numPr>
          <w:ilvl w:val="0"/>
          <w:numId w:val="5"/>
        </w:numPr>
        <w:suppressAutoHyphens w:val="0"/>
        <w:rPr>
          <w:b w:val="0"/>
          <w:sz w:val="20"/>
        </w:rPr>
      </w:pPr>
      <w:r w:rsidRPr="00C00239">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rsidR="006432AD" w:rsidRPr="00C00239" w:rsidRDefault="006432AD" w:rsidP="009D0888">
      <w:pPr>
        <w:ind w:left="360"/>
        <w:rPr>
          <w:szCs w:val="20"/>
        </w:rPr>
      </w:pPr>
    </w:p>
    <w:p w:rsidR="000E6438" w:rsidRPr="00E60297" w:rsidRDefault="000E6438" w:rsidP="000E6438">
      <w:pPr>
        <w:rPr>
          <w:szCs w:val="20"/>
        </w:rPr>
      </w:pPr>
      <w:r w:rsidRPr="00E60297">
        <w:rPr>
          <w:szCs w:val="20"/>
        </w:rPr>
        <w:lastRenderedPageBreak/>
        <w:t>S podpisom te izjave se zavezujemo, da bomo v primeru, če bomo izbrani kot najugodnejši ponudnik ali v času javnega naročila, v 8 (osmih) dneh od prejema poziva naročnika, le-temu posredovali podatke o:</w:t>
      </w:r>
    </w:p>
    <w:p w:rsidR="000E6438" w:rsidRPr="00E60297" w:rsidRDefault="000E6438" w:rsidP="00B253D1">
      <w:pPr>
        <w:numPr>
          <w:ilvl w:val="0"/>
          <w:numId w:val="11"/>
        </w:numPr>
        <w:suppressAutoHyphens w:val="0"/>
        <w:spacing w:line="240" w:lineRule="auto"/>
        <w:rPr>
          <w:szCs w:val="20"/>
        </w:rPr>
      </w:pPr>
      <w:r w:rsidRPr="00E60297">
        <w:rPr>
          <w:szCs w:val="20"/>
        </w:rPr>
        <w:t>svojih ustanoviteljih, družbenikih, vključno s tihimi družbeniki, delničarjih, komanditistih ali drugih lastnikih in podatke o lastniških deležih navedenih oseb;</w:t>
      </w:r>
    </w:p>
    <w:p w:rsidR="000E6438" w:rsidRPr="00E60297" w:rsidRDefault="000E6438" w:rsidP="00B253D1">
      <w:pPr>
        <w:numPr>
          <w:ilvl w:val="0"/>
          <w:numId w:val="11"/>
        </w:numPr>
        <w:suppressAutoHyphens w:val="0"/>
        <w:spacing w:line="240" w:lineRule="auto"/>
        <w:rPr>
          <w:szCs w:val="20"/>
        </w:rPr>
      </w:pPr>
      <w:r w:rsidRPr="00E60297">
        <w:rPr>
          <w:szCs w:val="20"/>
        </w:rPr>
        <w:t>gospodarskih subjektih, za katere se glede na določbe zakona, ki ureja gospodarske družbe, šteje, da so z njimi povezane družbe.</w:t>
      </w:r>
    </w:p>
    <w:p w:rsidR="000E6438" w:rsidRPr="00E60297" w:rsidRDefault="000E6438" w:rsidP="000E6438">
      <w:pPr>
        <w:rPr>
          <w:szCs w:val="20"/>
        </w:rPr>
      </w:pPr>
    </w:p>
    <w:p w:rsidR="000E6438" w:rsidRPr="00E60297" w:rsidRDefault="000E6438" w:rsidP="000E6438">
      <w:pPr>
        <w:rPr>
          <w:szCs w:val="20"/>
        </w:rPr>
      </w:pPr>
      <w:r w:rsidRPr="00E60297">
        <w:rPr>
          <w:szCs w:val="20"/>
        </w:rPr>
        <w:t>S podpisom te izjave tudi potrjujemo:</w:t>
      </w:r>
    </w:p>
    <w:p w:rsidR="000E6438" w:rsidRPr="00E60297" w:rsidRDefault="000E6438" w:rsidP="00B253D1">
      <w:pPr>
        <w:numPr>
          <w:ilvl w:val="0"/>
          <w:numId w:val="10"/>
        </w:numPr>
        <w:suppressAutoHyphens w:val="0"/>
        <w:spacing w:line="240" w:lineRule="auto"/>
        <w:rPr>
          <w:szCs w:val="20"/>
        </w:rPr>
      </w:pPr>
      <w:r w:rsidRPr="00E60297">
        <w:rPr>
          <w:szCs w:val="20"/>
        </w:rPr>
        <w:t>da smo registrirani za opravljanje dejavnosti, ki je predmet naročila,</w:t>
      </w:r>
    </w:p>
    <w:p w:rsidR="000E6438" w:rsidRPr="00E60297" w:rsidRDefault="000E6438" w:rsidP="00B253D1">
      <w:pPr>
        <w:numPr>
          <w:ilvl w:val="0"/>
          <w:numId w:val="10"/>
        </w:numPr>
        <w:suppressAutoHyphens w:val="0"/>
        <w:spacing w:line="240" w:lineRule="auto"/>
        <w:rPr>
          <w:szCs w:val="20"/>
        </w:rPr>
      </w:pPr>
      <w:r w:rsidRPr="00E60297">
        <w:rPr>
          <w:szCs w:val="20"/>
        </w:rPr>
        <w:t>da imamo veljavno dovoljenje pristojnega organa za opravljanje dejavnosti, ki je predmet javnega naročila, če je za opravljanje take dejavnosti na podlagi posebnega zakona takšno dovoljenje potrebno,</w:t>
      </w:r>
    </w:p>
    <w:p w:rsidR="000E6438" w:rsidRPr="00E60297" w:rsidRDefault="000E6438" w:rsidP="00B253D1">
      <w:pPr>
        <w:numPr>
          <w:ilvl w:val="0"/>
          <w:numId w:val="10"/>
        </w:numPr>
        <w:suppressAutoHyphens w:val="0"/>
        <w:spacing w:line="240" w:lineRule="auto"/>
        <w:rPr>
          <w:szCs w:val="20"/>
        </w:rPr>
      </w:pPr>
      <w:r w:rsidRPr="00E60297">
        <w:rPr>
          <w:szCs w:val="20"/>
        </w:rPr>
        <w:t>da imamo potrebne človeške in tehnične vire ter izkušnje za izvedbo javnega naročila,</w:t>
      </w:r>
    </w:p>
    <w:p w:rsidR="000E6438" w:rsidRPr="00E60297" w:rsidRDefault="000E6438" w:rsidP="00B253D1">
      <w:pPr>
        <w:numPr>
          <w:ilvl w:val="0"/>
          <w:numId w:val="10"/>
        </w:numPr>
        <w:suppressAutoHyphens w:val="0"/>
        <w:spacing w:line="240" w:lineRule="auto"/>
        <w:rPr>
          <w:szCs w:val="20"/>
        </w:rPr>
      </w:pPr>
      <w:r w:rsidRPr="00E60297">
        <w:rPr>
          <w:szCs w:val="20"/>
        </w:rPr>
        <w:t>da bomo izvedbo del po tem javnem naročilu opravili strokovno in kvalitetno, v skladu z veljavnimi predpisi in pravili stroke,</w:t>
      </w:r>
    </w:p>
    <w:p w:rsidR="000E6438" w:rsidRPr="00E60297" w:rsidRDefault="000E6438" w:rsidP="00B253D1">
      <w:pPr>
        <w:numPr>
          <w:ilvl w:val="0"/>
          <w:numId w:val="10"/>
        </w:numPr>
        <w:suppressAutoHyphens w:val="0"/>
        <w:spacing w:line="240" w:lineRule="auto"/>
        <w:rPr>
          <w:szCs w:val="20"/>
        </w:rPr>
      </w:pPr>
      <w:r w:rsidRPr="00E60297">
        <w:rPr>
          <w:szCs w:val="20"/>
        </w:rPr>
        <w:t>da se v celoti strinjamo in sprejemamo razpisne pogoje naročnika za izvedbo javnega naročila,</w:t>
      </w:r>
    </w:p>
    <w:p w:rsidR="000E6438" w:rsidRPr="00E60297" w:rsidRDefault="000E6438" w:rsidP="00B253D1">
      <w:pPr>
        <w:numPr>
          <w:ilvl w:val="0"/>
          <w:numId w:val="10"/>
        </w:numPr>
        <w:suppressAutoHyphens w:val="0"/>
        <w:spacing w:line="240" w:lineRule="auto"/>
        <w:rPr>
          <w:szCs w:val="20"/>
        </w:rPr>
      </w:pPr>
      <w:r w:rsidRPr="00E60297">
        <w:rPr>
          <w:szCs w:val="20"/>
        </w:rPr>
        <w:t>da smo določila povabila, navodila in pogoje za udeležbo razumeli ter soglašamo, da so sestavni del ponudbe,</w:t>
      </w:r>
    </w:p>
    <w:p w:rsidR="000E6438" w:rsidRPr="00E60297" w:rsidRDefault="000E6438" w:rsidP="00B253D1">
      <w:pPr>
        <w:numPr>
          <w:ilvl w:val="0"/>
          <w:numId w:val="10"/>
        </w:numPr>
        <w:suppressAutoHyphens w:val="0"/>
        <w:spacing w:line="240" w:lineRule="auto"/>
        <w:rPr>
          <w:szCs w:val="20"/>
        </w:rPr>
      </w:pPr>
      <w:r w:rsidRPr="00E60297">
        <w:rPr>
          <w:szCs w:val="20"/>
        </w:rPr>
        <w:t>da so vsi podatki v ponudbi resnični in da za resničnost podatkov prevzemamo popolno (tudi odškodninsko) odgovornost,</w:t>
      </w:r>
    </w:p>
    <w:p w:rsidR="000E6438" w:rsidRPr="00E60297" w:rsidRDefault="000E6438" w:rsidP="00B253D1">
      <w:pPr>
        <w:pStyle w:val="Telobesedila"/>
        <w:widowControl/>
        <w:numPr>
          <w:ilvl w:val="0"/>
          <w:numId w:val="10"/>
        </w:numPr>
        <w:tabs>
          <w:tab w:val="num" w:pos="1102"/>
        </w:tabs>
        <w:suppressAutoHyphens w:val="0"/>
        <w:rPr>
          <w:b w:val="0"/>
          <w:sz w:val="20"/>
        </w:rPr>
      </w:pPr>
      <w:r w:rsidRPr="00E60297">
        <w:rPr>
          <w:b w:val="0"/>
          <w:sz w:val="20"/>
        </w:rPr>
        <w:t xml:space="preserve">da v primeru, da naročnik glede na razpoložljiva sredstva določi eventualno manjši obseg del od razpisanega, odstopi od podpisa </w:t>
      </w:r>
      <w:r w:rsidR="00ED120F" w:rsidRPr="00E60297">
        <w:rPr>
          <w:b w:val="0"/>
          <w:sz w:val="20"/>
        </w:rPr>
        <w:t>pogodbe</w:t>
      </w:r>
      <w:r w:rsidRPr="00E60297">
        <w:rPr>
          <w:b w:val="0"/>
          <w:sz w:val="20"/>
        </w:rPr>
        <w:t xml:space="preserve"> ali da iz kakršnegakoli razloga razveljavi  javno naročilo oz. ne izbere nobenega ponudnika, ne bomo uveljavljali odškodnine iz tega naslova,</w:t>
      </w:r>
    </w:p>
    <w:p w:rsidR="000E6438" w:rsidRPr="00E60297" w:rsidRDefault="000E6438" w:rsidP="00B253D1">
      <w:pPr>
        <w:pStyle w:val="Telobesedila"/>
        <w:widowControl/>
        <w:numPr>
          <w:ilvl w:val="0"/>
          <w:numId w:val="10"/>
        </w:numPr>
        <w:tabs>
          <w:tab w:val="num" w:pos="1102"/>
        </w:tabs>
        <w:suppressAutoHyphens w:val="0"/>
        <w:rPr>
          <w:b w:val="0"/>
          <w:sz w:val="20"/>
        </w:rPr>
      </w:pPr>
      <w:r w:rsidRPr="00E60297">
        <w:rPr>
          <w:b w:val="0"/>
          <w:sz w:val="20"/>
        </w:rPr>
        <w:t xml:space="preserve">da se strinjamo z opredeljenimi določili v priloženem osnutku </w:t>
      </w:r>
      <w:r w:rsidR="00ED120F" w:rsidRPr="00E60297">
        <w:rPr>
          <w:b w:val="0"/>
          <w:sz w:val="20"/>
        </w:rPr>
        <w:t>pogodbe</w:t>
      </w:r>
      <w:r w:rsidRPr="00E60297">
        <w:rPr>
          <w:b w:val="0"/>
          <w:sz w:val="20"/>
        </w:rPr>
        <w:t xml:space="preserve"> in ga bomo v primeru, da bomo izbrani za izvajanje razpisanih del podpisali brez dodatnih zahtev in ugovorov,</w:t>
      </w:r>
    </w:p>
    <w:p w:rsidR="009D0888" w:rsidRPr="00E60297" w:rsidRDefault="000E6438" w:rsidP="00B253D1">
      <w:pPr>
        <w:pStyle w:val="Telobesedila"/>
        <w:widowControl/>
        <w:numPr>
          <w:ilvl w:val="0"/>
          <w:numId w:val="10"/>
        </w:numPr>
        <w:tabs>
          <w:tab w:val="num" w:pos="1102"/>
        </w:tabs>
        <w:suppressAutoHyphens w:val="0"/>
        <w:rPr>
          <w:b w:val="0"/>
          <w:sz w:val="20"/>
        </w:rPr>
      </w:pPr>
      <w:r w:rsidRPr="00E60297">
        <w:rPr>
          <w:b w:val="0"/>
          <w:sz w:val="20"/>
        </w:rPr>
        <w:t>da izpolnjujemo vse standarde, pogoje in zahteve naročnika, navedene v dokumentaciji v zvezi z oddajo javnega naročila in se strinjamo z vsemi pogoji in zahtevami navedenimi v tehničnih zahtevah naročn</w:t>
      </w:r>
      <w:r w:rsidR="009D0888" w:rsidRPr="00E60297">
        <w:rPr>
          <w:b w:val="0"/>
          <w:sz w:val="20"/>
        </w:rPr>
        <w:t>ika za predmet javnega naročila,</w:t>
      </w:r>
    </w:p>
    <w:p w:rsidR="009D0888" w:rsidRPr="00E60297" w:rsidRDefault="009D0888" w:rsidP="000E6438">
      <w:pPr>
        <w:pStyle w:val="Telobesedila-zamik"/>
        <w:spacing w:after="0"/>
        <w:ind w:left="0"/>
        <w:rPr>
          <w:szCs w:val="20"/>
        </w:rPr>
      </w:pPr>
    </w:p>
    <w:p w:rsidR="000E6438" w:rsidRPr="00E60297" w:rsidRDefault="000E6438" w:rsidP="000E6438">
      <w:pPr>
        <w:pStyle w:val="Telobesedila-zamik"/>
        <w:spacing w:after="0"/>
        <w:ind w:left="0"/>
        <w:rPr>
          <w:szCs w:val="20"/>
        </w:rPr>
      </w:pPr>
      <w:r w:rsidRPr="00E60297">
        <w:rPr>
          <w:szCs w:val="20"/>
        </w:rPr>
        <w:t xml:space="preserve">Pod kazensko in materialno odgovornostjo izjavljamo, da so zgoraj navedeni podatki točni in resnični, kar lahko na zahtevo naročnika izkažemo s ustreznimi listinskimi dokazili. </w:t>
      </w:r>
    </w:p>
    <w:p w:rsidR="000E6438" w:rsidRPr="00E60297" w:rsidRDefault="000E6438" w:rsidP="000E6438">
      <w:pPr>
        <w:tabs>
          <w:tab w:val="left" w:pos="426"/>
          <w:tab w:val="left" w:pos="9354"/>
        </w:tabs>
        <w:ind w:right="-2"/>
        <w:rPr>
          <w:szCs w:val="20"/>
        </w:rPr>
      </w:pPr>
    </w:p>
    <w:p w:rsidR="000E6438" w:rsidRPr="00E60297" w:rsidRDefault="000E6438" w:rsidP="000E6438">
      <w:pPr>
        <w:tabs>
          <w:tab w:val="left" w:pos="426"/>
          <w:tab w:val="left" w:pos="9354"/>
        </w:tabs>
        <w:ind w:right="-2"/>
        <w:rPr>
          <w:szCs w:val="20"/>
        </w:rPr>
      </w:pPr>
      <w:r w:rsidRPr="00E60297">
        <w:rPr>
          <w:szCs w:val="20"/>
        </w:rPr>
        <w:t xml:space="preserve">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predložili dodatna pooblastila za preveritev podatkov iz uradnih evidenc. </w:t>
      </w:r>
    </w:p>
    <w:p w:rsidR="000E6438" w:rsidRPr="00E60297" w:rsidRDefault="000E6438" w:rsidP="000E6438">
      <w:pPr>
        <w:rPr>
          <w:szCs w:val="20"/>
        </w:rPr>
      </w:pPr>
    </w:p>
    <w:p w:rsidR="000E6438" w:rsidRPr="00E60297" w:rsidRDefault="000E6438" w:rsidP="000E6438">
      <w:pPr>
        <w:rPr>
          <w:szCs w:val="20"/>
        </w:rPr>
      </w:pPr>
      <w:r w:rsidRPr="00E60297">
        <w:rPr>
          <w:szCs w:val="20"/>
        </w:rPr>
        <w:t>V skladu s 3. odstavkom 47. člena ZJN­3 lahko naročnik preveri obstoj in vsebino navedb v ponudbi, če dvomi o resničnosti ponudnikovih izjav. Soglašamo, da naročnik za potrebe tega javnega naročila pridobi podatke iz uradnih evidenc.</w:t>
      </w:r>
    </w:p>
    <w:p w:rsidR="006432AD" w:rsidRPr="00E60297" w:rsidRDefault="006432AD" w:rsidP="006432AD">
      <w:pPr>
        <w:ind w:left="360"/>
        <w:rPr>
          <w:szCs w:val="20"/>
        </w:rPr>
      </w:pPr>
    </w:p>
    <w:p w:rsidR="006432AD" w:rsidRPr="00E60297" w:rsidRDefault="006432AD" w:rsidP="006432AD">
      <w:pPr>
        <w:rPr>
          <w:szCs w:val="20"/>
        </w:rPr>
      </w:pPr>
      <w:r w:rsidRPr="00E60297">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B3336A" w:rsidRPr="00E60297" w:rsidRDefault="00B3336A" w:rsidP="006432AD">
      <w:pPr>
        <w:rPr>
          <w:szCs w:val="20"/>
        </w:rPr>
      </w:pPr>
    </w:p>
    <w:tbl>
      <w:tblPr>
        <w:tblW w:w="9490" w:type="dxa"/>
        <w:tblLayout w:type="fixed"/>
        <w:tblLook w:val="0000" w:firstRow="0" w:lastRow="0" w:firstColumn="0" w:lastColumn="0" w:noHBand="0" w:noVBand="0"/>
      </w:tblPr>
      <w:tblGrid>
        <w:gridCol w:w="3348"/>
        <w:gridCol w:w="1818"/>
        <w:gridCol w:w="4324"/>
      </w:tblGrid>
      <w:tr w:rsidR="006432AD" w:rsidRPr="00E60297" w:rsidTr="009D0888">
        <w:trPr>
          <w:trHeight w:val="241"/>
        </w:trPr>
        <w:tc>
          <w:tcPr>
            <w:tcW w:w="3348" w:type="dxa"/>
            <w:shd w:val="clear" w:color="auto" w:fill="auto"/>
          </w:tcPr>
          <w:p w:rsidR="006432AD" w:rsidRPr="00E60297" w:rsidRDefault="006432AD" w:rsidP="000D0CFF">
            <w:pPr>
              <w:snapToGrid w:val="0"/>
              <w:rPr>
                <w:szCs w:val="20"/>
              </w:rPr>
            </w:pPr>
          </w:p>
          <w:p w:rsidR="006432AD" w:rsidRPr="00E60297" w:rsidRDefault="006432AD" w:rsidP="000D0CFF">
            <w:pPr>
              <w:rPr>
                <w:szCs w:val="20"/>
              </w:rPr>
            </w:pPr>
            <w:r w:rsidRPr="00E60297">
              <w:rPr>
                <w:szCs w:val="20"/>
              </w:rPr>
              <w:t>Kraj: __________________</w:t>
            </w:r>
          </w:p>
        </w:tc>
        <w:tc>
          <w:tcPr>
            <w:tcW w:w="1818" w:type="dxa"/>
            <w:shd w:val="clear" w:color="auto" w:fill="auto"/>
          </w:tcPr>
          <w:p w:rsidR="006432AD" w:rsidRPr="00E60297" w:rsidRDefault="006432AD" w:rsidP="000D0CFF">
            <w:pPr>
              <w:snapToGrid w:val="0"/>
              <w:rPr>
                <w:szCs w:val="20"/>
              </w:rPr>
            </w:pPr>
          </w:p>
        </w:tc>
        <w:tc>
          <w:tcPr>
            <w:tcW w:w="4324" w:type="dxa"/>
            <w:shd w:val="clear" w:color="auto" w:fill="auto"/>
          </w:tcPr>
          <w:p w:rsidR="006432AD" w:rsidRPr="00E60297" w:rsidRDefault="006432AD" w:rsidP="000D0CFF">
            <w:pPr>
              <w:jc w:val="right"/>
              <w:rPr>
                <w:szCs w:val="20"/>
              </w:rPr>
            </w:pPr>
            <w:r w:rsidRPr="00E60297">
              <w:rPr>
                <w:szCs w:val="20"/>
              </w:rPr>
              <w:t>Ime in priimek odgovorne osebe:</w:t>
            </w:r>
          </w:p>
          <w:p w:rsidR="006432AD" w:rsidRPr="00E60297" w:rsidRDefault="006432AD" w:rsidP="000D0CFF">
            <w:pPr>
              <w:jc w:val="right"/>
              <w:rPr>
                <w:szCs w:val="20"/>
              </w:rPr>
            </w:pPr>
          </w:p>
          <w:p w:rsidR="006432AD" w:rsidRPr="00E60297" w:rsidRDefault="006432AD" w:rsidP="000D0CFF">
            <w:pPr>
              <w:jc w:val="right"/>
              <w:rPr>
                <w:szCs w:val="20"/>
              </w:rPr>
            </w:pPr>
            <w:r w:rsidRPr="00E60297">
              <w:rPr>
                <w:szCs w:val="20"/>
              </w:rPr>
              <w:t>_________________________</w:t>
            </w:r>
          </w:p>
          <w:p w:rsidR="006432AD" w:rsidRPr="00E60297" w:rsidRDefault="006432AD" w:rsidP="000D0CFF">
            <w:pPr>
              <w:jc w:val="right"/>
              <w:rPr>
                <w:szCs w:val="20"/>
              </w:rPr>
            </w:pPr>
          </w:p>
        </w:tc>
      </w:tr>
      <w:tr w:rsidR="006432AD" w:rsidRPr="00E60297" w:rsidTr="009D0888">
        <w:trPr>
          <w:trHeight w:val="483"/>
        </w:trPr>
        <w:tc>
          <w:tcPr>
            <w:tcW w:w="3348" w:type="dxa"/>
            <w:shd w:val="clear" w:color="auto" w:fill="auto"/>
          </w:tcPr>
          <w:p w:rsidR="006432AD" w:rsidRPr="00E60297" w:rsidRDefault="006432AD" w:rsidP="000D0CFF">
            <w:pPr>
              <w:rPr>
                <w:szCs w:val="20"/>
              </w:rPr>
            </w:pPr>
            <w:r w:rsidRPr="00E60297">
              <w:rPr>
                <w:szCs w:val="20"/>
              </w:rPr>
              <w:t>Datum</w:t>
            </w:r>
            <w:bookmarkStart w:id="1" w:name="__Fieldmark__40_917383507"/>
            <w:r w:rsidRPr="00E60297">
              <w:rPr>
                <w:szCs w:val="20"/>
              </w:rPr>
              <w:fldChar w:fldCharType="begin">
                <w:ffData>
                  <w:name w:val=""/>
                  <w:enabled/>
                  <w:calcOnExit w:val="0"/>
                  <w:textInput/>
                </w:ffData>
              </w:fldChar>
            </w:r>
            <w:r w:rsidRPr="00E60297">
              <w:rPr>
                <w:szCs w:val="20"/>
              </w:rPr>
              <w:instrText xml:space="preserve"> FORMTEXT </w:instrText>
            </w:r>
            <w:r w:rsidR="004C38F5">
              <w:rPr>
                <w:szCs w:val="20"/>
              </w:rPr>
            </w:r>
            <w:r w:rsidR="004C38F5">
              <w:rPr>
                <w:szCs w:val="20"/>
              </w:rPr>
              <w:fldChar w:fldCharType="separate"/>
            </w:r>
            <w:r w:rsidRPr="00E60297">
              <w:rPr>
                <w:szCs w:val="20"/>
              </w:rPr>
              <w:fldChar w:fldCharType="end"/>
            </w:r>
            <w:bookmarkEnd w:id="1"/>
            <w:r w:rsidRPr="00E60297">
              <w:rPr>
                <w:szCs w:val="20"/>
              </w:rPr>
              <w:t>: ________________</w:t>
            </w:r>
          </w:p>
        </w:tc>
        <w:tc>
          <w:tcPr>
            <w:tcW w:w="1818" w:type="dxa"/>
            <w:shd w:val="clear" w:color="auto" w:fill="auto"/>
          </w:tcPr>
          <w:p w:rsidR="006432AD" w:rsidRPr="00E60297" w:rsidRDefault="006432AD" w:rsidP="000D0CFF">
            <w:pPr>
              <w:rPr>
                <w:szCs w:val="20"/>
              </w:rPr>
            </w:pPr>
            <w:r w:rsidRPr="00E60297">
              <w:rPr>
                <w:szCs w:val="20"/>
              </w:rPr>
              <w:t>Žig</w:t>
            </w:r>
          </w:p>
        </w:tc>
        <w:tc>
          <w:tcPr>
            <w:tcW w:w="4324" w:type="dxa"/>
            <w:shd w:val="clear" w:color="auto" w:fill="auto"/>
          </w:tcPr>
          <w:p w:rsidR="006432AD" w:rsidRPr="00E60297" w:rsidRDefault="006432AD" w:rsidP="000D0CFF">
            <w:pPr>
              <w:jc w:val="right"/>
              <w:rPr>
                <w:szCs w:val="20"/>
              </w:rPr>
            </w:pPr>
            <w:r w:rsidRPr="00E60297">
              <w:rPr>
                <w:szCs w:val="20"/>
              </w:rPr>
              <w:t>________________________</w:t>
            </w:r>
          </w:p>
          <w:p w:rsidR="006432AD" w:rsidRPr="00E60297" w:rsidRDefault="006432AD" w:rsidP="000D0CFF">
            <w:pPr>
              <w:jc w:val="right"/>
              <w:rPr>
                <w:szCs w:val="20"/>
              </w:rPr>
            </w:pPr>
            <w:r w:rsidRPr="00E60297">
              <w:rPr>
                <w:szCs w:val="20"/>
              </w:rPr>
              <w:t>Podpis odgovorne osebe</w:t>
            </w:r>
          </w:p>
        </w:tc>
      </w:tr>
    </w:tbl>
    <w:p w:rsidR="000E6438" w:rsidRPr="00E60297" w:rsidRDefault="000E6438" w:rsidP="006432AD">
      <w:pPr>
        <w:rPr>
          <w:szCs w:val="20"/>
        </w:rPr>
      </w:pPr>
    </w:p>
    <w:p w:rsidR="007005FA" w:rsidRPr="00E60297" w:rsidRDefault="007005FA" w:rsidP="006432AD">
      <w:pPr>
        <w:rPr>
          <w:szCs w:val="20"/>
        </w:rPr>
      </w:pPr>
    </w:p>
    <w:p w:rsidR="007005FA" w:rsidRPr="00E60297" w:rsidRDefault="007005FA" w:rsidP="006432AD">
      <w:pPr>
        <w:rPr>
          <w:szCs w:val="20"/>
        </w:rPr>
      </w:pPr>
    </w:p>
    <w:p w:rsidR="007005FA" w:rsidRPr="00E60297" w:rsidRDefault="007005FA" w:rsidP="006432AD">
      <w:pPr>
        <w:rPr>
          <w:szCs w:val="20"/>
        </w:rPr>
      </w:pPr>
    </w:p>
    <w:p w:rsidR="000E6438" w:rsidRPr="009201DF" w:rsidRDefault="000E6438" w:rsidP="006432AD">
      <w:pPr>
        <w:rPr>
          <w:szCs w:val="20"/>
        </w:rPr>
      </w:pPr>
    </w:p>
    <w:p w:rsidR="006432AD" w:rsidRPr="009201DF" w:rsidRDefault="006432AD" w:rsidP="006432AD">
      <w:pPr>
        <w:pStyle w:val="HTML-oblikovano"/>
        <w:jc w:val="right"/>
        <w:rPr>
          <w:rFonts w:ascii="Arial" w:hAnsi="Arial" w:cs="Arial"/>
          <w:sz w:val="20"/>
          <w:szCs w:val="20"/>
        </w:rPr>
      </w:pPr>
      <w:r w:rsidRPr="009201DF">
        <w:rPr>
          <w:rFonts w:ascii="Arial" w:hAnsi="Arial" w:cs="Arial"/>
          <w:b/>
          <w:sz w:val="20"/>
          <w:szCs w:val="20"/>
          <w:u w:val="single"/>
        </w:rPr>
        <w:t>RAZPISNI OBRAZEC 4</w:t>
      </w:r>
    </w:p>
    <w:p w:rsidR="006432AD" w:rsidRPr="009201DF" w:rsidRDefault="006432AD" w:rsidP="006432AD">
      <w:pPr>
        <w:pStyle w:val="HTML-oblikovano"/>
        <w:jc w:val="center"/>
        <w:rPr>
          <w:rFonts w:ascii="Arial" w:hAnsi="Arial" w:cs="Arial"/>
          <w:b/>
          <w:sz w:val="20"/>
          <w:szCs w:val="20"/>
          <w:u w:val="single"/>
        </w:rPr>
      </w:pPr>
    </w:p>
    <w:p w:rsidR="006432AD" w:rsidRPr="009201DF" w:rsidRDefault="006432AD" w:rsidP="006432AD">
      <w:pPr>
        <w:pStyle w:val="HTML-oblikovano"/>
        <w:jc w:val="center"/>
        <w:rPr>
          <w:rFonts w:ascii="Arial" w:hAnsi="Arial" w:cs="Arial"/>
          <w:sz w:val="20"/>
          <w:szCs w:val="20"/>
        </w:rPr>
      </w:pPr>
      <w:r w:rsidRPr="009201DF">
        <w:rPr>
          <w:rFonts w:ascii="Arial" w:hAnsi="Arial" w:cs="Arial"/>
          <w:b/>
          <w:sz w:val="20"/>
          <w:szCs w:val="20"/>
          <w:u w:val="single"/>
        </w:rPr>
        <w:t>IZJAVA O IZPOLNJEVANJU POGOJEV GLEDE EKONOMSKEGA IN FINANČNEGA POLOŽAJA</w:t>
      </w:r>
    </w:p>
    <w:p w:rsidR="006432AD" w:rsidRPr="00A2630C" w:rsidRDefault="006432AD" w:rsidP="006432AD">
      <w:pPr>
        <w:pStyle w:val="HTML-oblikovano"/>
        <w:jc w:val="center"/>
        <w:rPr>
          <w:rFonts w:ascii="Arial" w:hAnsi="Arial" w:cs="Arial"/>
          <w:b/>
          <w:sz w:val="20"/>
          <w:szCs w:val="20"/>
          <w:highlight w:val="red"/>
          <w:u w:val="single"/>
        </w:rPr>
      </w:pPr>
    </w:p>
    <w:p w:rsidR="006432AD" w:rsidRPr="009201DF" w:rsidRDefault="006432AD" w:rsidP="006432AD">
      <w:pPr>
        <w:pStyle w:val="HTML-oblikovano"/>
        <w:jc w:val="center"/>
        <w:rPr>
          <w:rFonts w:ascii="Arial" w:hAnsi="Arial" w:cs="Arial"/>
          <w:b/>
          <w:sz w:val="20"/>
          <w:szCs w:val="20"/>
          <w:u w:val="single"/>
        </w:rPr>
      </w:pPr>
    </w:p>
    <w:p w:rsidR="006432AD" w:rsidRPr="009201DF" w:rsidRDefault="006432AD" w:rsidP="006432AD">
      <w:pPr>
        <w:pStyle w:val="HTML-oblikovano"/>
        <w:jc w:val="center"/>
        <w:rPr>
          <w:rFonts w:ascii="Arial" w:hAnsi="Arial" w:cs="Arial"/>
          <w:b/>
          <w:sz w:val="20"/>
          <w:szCs w:val="20"/>
          <w:u w:val="single"/>
        </w:rPr>
      </w:pPr>
    </w:p>
    <w:p w:rsidR="006432AD" w:rsidRPr="009201DF" w:rsidRDefault="006432AD" w:rsidP="006432AD">
      <w:pPr>
        <w:pStyle w:val="HTML-oblikovano"/>
        <w:jc w:val="both"/>
        <w:rPr>
          <w:rFonts w:ascii="Arial" w:hAnsi="Arial" w:cs="Arial"/>
          <w:b/>
          <w:i/>
          <w:sz w:val="20"/>
          <w:szCs w:val="20"/>
        </w:rPr>
      </w:pPr>
    </w:p>
    <w:p w:rsidR="006432AD" w:rsidRPr="009201DF"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9201DF" w:rsidTr="000D0CFF">
        <w:trPr>
          <w:trHeight w:val="510"/>
        </w:trPr>
        <w:tc>
          <w:tcPr>
            <w:tcW w:w="5064" w:type="dxa"/>
            <w:gridSpan w:val="2"/>
            <w:shd w:val="clear" w:color="auto" w:fill="auto"/>
          </w:tcPr>
          <w:p w:rsidR="006432AD" w:rsidRPr="009201DF" w:rsidRDefault="006432AD" w:rsidP="000D0CFF">
            <w:pPr>
              <w:pStyle w:val="HTML-oblikovano"/>
              <w:jc w:val="both"/>
              <w:rPr>
                <w:rFonts w:ascii="Arial" w:hAnsi="Arial" w:cs="Arial"/>
                <w:sz w:val="20"/>
                <w:szCs w:val="20"/>
              </w:rPr>
            </w:pPr>
            <w:r w:rsidRPr="009201DF">
              <w:rPr>
                <w:rFonts w:ascii="Arial" w:hAnsi="Arial" w:cs="Arial"/>
                <w:bCs/>
                <w:sz w:val="20"/>
                <w:szCs w:val="20"/>
              </w:rPr>
              <w:t>Naziv gospodarskega subjekta:</w:t>
            </w:r>
          </w:p>
        </w:tc>
        <w:tc>
          <w:tcPr>
            <w:tcW w:w="6660" w:type="dxa"/>
            <w:gridSpan w:val="2"/>
            <w:shd w:val="clear" w:color="auto" w:fill="auto"/>
          </w:tcPr>
          <w:p w:rsidR="006432AD" w:rsidRPr="009201DF" w:rsidRDefault="006432AD" w:rsidP="000D0CFF">
            <w:pPr>
              <w:pStyle w:val="HTML-oblikovano"/>
              <w:jc w:val="both"/>
              <w:rPr>
                <w:rFonts w:ascii="Arial" w:hAnsi="Arial" w:cs="Arial"/>
                <w:sz w:val="20"/>
                <w:szCs w:val="20"/>
              </w:rPr>
            </w:pPr>
            <w:r w:rsidRPr="009201DF">
              <w:rPr>
                <w:rFonts w:ascii="Arial" w:hAnsi="Arial" w:cs="Arial"/>
                <w:b/>
                <w:sz w:val="20"/>
                <w:szCs w:val="20"/>
              </w:rPr>
              <w:t>_____________________________________</w:t>
            </w:r>
          </w:p>
        </w:tc>
      </w:tr>
      <w:tr w:rsidR="006432AD" w:rsidRPr="00A2630C" w:rsidTr="000D0CFF">
        <w:tblPrEx>
          <w:tblCellMar>
            <w:left w:w="0" w:type="dxa"/>
            <w:right w:w="0" w:type="dxa"/>
          </w:tblCellMar>
        </w:tblPrEx>
        <w:trPr>
          <w:trHeight w:val="510"/>
        </w:trPr>
        <w:tc>
          <w:tcPr>
            <w:tcW w:w="3936" w:type="dxa"/>
            <w:shd w:val="clear" w:color="auto" w:fill="auto"/>
          </w:tcPr>
          <w:p w:rsidR="006432AD" w:rsidRPr="009201DF" w:rsidRDefault="006432AD" w:rsidP="000D0CFF">
            <w:pPr>
              <w:pStyle w:val="HTML-oblikovano"/>
              <w:jc w:val="both"/>
              <w:rPr>
                <w:rFonts w:ascii="Arial" w:hAnsi="Arial" w:cs="Arial"/>
                <w:sz w:val="20"/>
                <w:szCs w:val="20"/>
              </w:rPr>
            </w:pPr>
            <w:r w:rsidRPr="009201DF">
              <w:rPr>
                <w:rFonts w:ascii="Arial" w:hAnsi="Arial" w:cs="Arial"/>
                <w:bCs/>
                <w:sz w:val="20"/>
                <w:szCs w:val="20"/>
              </w:rPr>
              <w:t>Sedež (naslov) gospodarskega subjekta:</w:t>
            </w:r>
          </w:p>
        </w:tc>
        <w:tc>
          <w:tcPr>
            <w:tcW w:w="6660" w:type="dxa"/>
            <w:gridSpan w:val="2"/>
            <w:shd w:val="clear" w:color="auto" w:fill="auto"/>
          </w:tcPr>
          <w:p w:rsidR="006432AD" w:rsidRPr="009201DF" w:rsidRDefault="006432AD" w:rsidP="000D0CFF">
            <w:pPr>
              <w:pStyle w:val="HTML-oblikovano"/>
              <w:ind w:left="1173"/>
              <w:jc w:val="both"/>
              <w:rPr>
                <w:rFonts w:ascii="Arial" w:hAnsi="Arial" w:cs="Arial"/>
                <w:sz w:val="20"/>
                <w:szCs w:val="20"/>
              </w:rPr>
            </w:pPr>
            <w:r w:rsidRPr="009201DF">
              <w:rPr>
                <w:rFonts w:ascii="Arial" w:hAnsi="Arial" w:cs="Arial"/>
                <w:b/>
                <w:sz w:val="20"/>
                <w:szCs w:val="20"/>
              </w:rPr>
              <w:t>_____________________________________</w:t>
            </w:r>
          </w:p>
        </w:tc>
        <w:tc>
          <w:tcPr>
            <w:tcW w:w="1128" w:type="dxa"/>
            <w:shd w:val="clear" w:color="auto" w:fill="auto"/>
          </w:tcPr>
          <w:p w:rsidR="006432AD" w:rsidRPr="009201DF" w:rsidRDefault="006432AD" w:rsidP="000D0CFF">
            <w:pPr>
              <w:snapToGrid w:val="0"/>
              <w:rPr>
                <w:b/>
                <w:szCs w:val="20"/>
              </w:rPr>
            </w:pPr>
          </w:p>
        </w:tc>
      </w:tr>
    </w:tbl>
    <w:p w:rsidR="006432AD" w:rsidRPr="00A2630C" w:rsidRDefault="006432AD" w:rsidP="006432AD">
      <w:pPr>
        <w:widowControl w:val="0"/>
        <w:autoSpaceDE w:val="0"/>
        <w:rPr>
          <w:szCs w:val="20"/>
          <w:highlight w:val="red"/>
        </w:rPr>
      </w:pPr>
    </w:p>
    <w:p w:rsidR="006432AD" w:rsidRPr="009201DF" w:rsidRDefault="006432AD" w:rsidP="006432AD">
      <w:pPr>
        <w:widowControl w:val="0"/>
        <w:autoSpaceDE w:val="0"/>
        <w:rPr>
          <w:szCs w:val="20"/>
        </w:rPr>
      </w:pPr>
    </w:p>
    <w:p w:rsidR="006432AD" w:rsidRPr="009201DF" w:rsidRDefault="006432AD" w:rsidP="006432AD">
      <w:pPr>
        <w:widowControl w:val="0"/>
        <w:autoSpaceDE w:val="0"/>
        <w:rPr>
          <w:szCs w:val="20"/>
        </w:rPr>
      </w:pPr>
      <w:r w:rsidRPr="009201DF">
        <w:rPr>
          <w:szCs w:val="20"/>
        </w:rPr>
        <w:t>S podpisom te izjave pod kazensko in materialno odgovornostjo izjavljamo, da:</w:t>
      </w:r>
    </w:p>
    <w:p w:rsidR="006432AD" w:rsidRPr="009201DF" w:rsidRDefault="006432AD" w:rsidP="006432AD">
      <w:pPr>
        <w:widowControl w:val="0"/>
        <w:autoSpaceDE w:val="0"/>
        <w:rPr>
          <w:szCs w:val="20"/>
        </w:rPr>
      </w:pPr>
    </w:p>
    <w:p w:rsidR="000F42D6" w:rsidRPr="009201DF" w:rsidRDefault="000F42D6" w:rsidP="000F42D6">
      <w:pPr>
        <w:widowControl w:val="0"/>
        <w:autoSpaceDE w:val="0"/>
        <w:autoSpaceDN w:val="0"/>
        <w:adjustRightInd w:val="0"/>
        <w:rPr>
          <w:szCs w:val="20"/>
        </w:rPr>
      </w:pPr>
      <w:r w:rsidRPr="009201DF">
        <w:rPr>
          <w:szCs w:val="20"/>
        </w:rPr>
        <w:t>S podpisom te izjave pod kazensko in materialno odgovornostjo izjavljamo, da:</w:t>
      </w:r>
    </w:p>
    <w:p w:rsidR="000F42D6" w:rsidRPr="009201DF" w:rsidRDefault="000F42D6" w:rsidP="000F42D6">
      <w:pPr>
        <w:widowControl w:val="0"/>
        <w:autoSpaceDE w:val="0"/>
        <w:autoSpaceDN w:val="0"/>
        <w:adjustRightInd w:val="0"/>
        <w:rPr>
          <w:szCs w:val="20"/>
        </w:rPr>
      </w:pPr>
    </w:p>
    <w:p w:rsidR="000F42D6" w:rsidRPr="009201DF" w:rsidRDefault="000F42D6" w:rsidP="00553C73">
      <w:pPr>
        <w:numPr>
          <w:ilvl w:val="0"/>
          <w:numId w:val="13"/>
        </w:numPr>
        <w:suppressAutoHyphens w:val="0"/>
        <w:rPr>
          <w:b/>
          <w:szCs w:val="20"/>
          <w:lang w:val="x-none"/>
        </w:rPr>
      </w:pPr>
      <w:r w:rsidRPr="009201DF">
        <w:rPr>
          <w:b/>
          <w:szCs w:val="20"/>
          <w:lang w:val="x-none"/>
        </w:rPr>
        <w:t>Smo finančno in ekonomsko sposobni izvesti predmetno javno naročilo.</w:t>
      </w:r>
    </w:p>
    <w:p w:rsidR="000F42D6" w:rsidRPr="009201DF" w:rsidRDefault="000F42D6" w:rsidP="000F42D6">
      <w:pPr>
        <w:widowControl w:val="0"/>
        <w:autoSpaceDE w:val="0"/>
        <w:autoSpaceDN w:val="0"/>
        <w:adjustRightInd w:val="0"/>
        <w:rPr>
          <w:iCs/>
          <w:szCs w:val="20"/>
        </w:rPr>
      </w:pPr>
    </w:p>
    <w:p w:rsidR="000F42D6" w:rsidRPr="009201DF" w:rsidRDefault="000F42D6" w:rsidP="00553C73">
      <w:pPr>
        <w:widowControl w:val="0"/>
        <w:numPr>
          <w:ilvl w:val="0"/>
          <w:numId w:val="13"/>
        </w:numPr>
        <w:suppressAutoHyphens w:val="0"/>
        <w:autoSpaceDE w:val="0"/>
        <w:autoSpaceDN w:val="0"/>
        <w:adjustRightInd w:val="0"/>
        <w:rPr>
          <w:iCs/>
          <w:szCs w:val="20"/>
        </w:rPr>
      </w:pPr>
      <w:r w:rsidRPr="009201DF">
        <w:rPr>
          <w:szCs w:val="20"/>
        </w:rPr>
        <w:t xml:space="preserve">Ponudnik priloži BON 2 ali S.BON-1/P (AJPES) ali potrdilo/a ponudnikove poslovne/ih bank/e (potrdila za vse odprte transakcijske račune), </w:t>
      </w:r>
      <w:r w:rsidRPr="009201DF">
        <w:rPr>
          <w:b/>
          <w:szCs w:val="20"/>
        </w:rPr>
        <w:t>ki so/je izdan/i največ 30 dni</w:t>
      </w:r>
      <w:r w:rsidRPr="009201DF">
        <w:rPr>
          <w:szCs w:val="20"/>
        </w:rPr>
        <w:t xml:space="preserve"> pred zaključkom razpisnega roka, to je dneva odpiranja ponudb</w:t>
      </w:r>
      <w:r w:rsidR="009201DF">
        <w:rPr>
          <w:szCs w:val="20"/>
        </w:rPr>
        <w:t>.</w:t>
      </w:r>
    </w:p>
    <w:p w:rsidR="006432AD" w:rsidRPr="009201DF" w:rsidRDefault="006432AD" w:rsidP="006432AD">
      <w:pPr>
        <w:widowControl w:val="0"/>
        <w:autoSpaceDE w:val="0"/>
        <w:rPr>
          <w:iCs/>
          <w:szCs w:val="20"/>
        </w:rPr>
      </w:pPr>
    </w:p>
    <w:p w:rsidR="006432AD" w:rsidRPr="009201DF" w:rsidRDefault="006432AD" w:rsidP="006432AD">
      <w:pPr>
        <w:widowControl w:val="0"/>
        <w:autoSpaceDE w:val="0"/>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9201DF" w:rsidTr="000D0CFF">
        <w:trPr>
          <w:trHeight w:val="241"/>
        </w:trPr>
        <w:tc>
          <w:tcPr>
            <w:tcW w:w="3348" w:type="dxa"/>
            <w:shd w:val="clear" w:color="auto" w:fill="auto"/>
          </w:tcPr>
          <w:p w:rsidR="006432AD" w:rsidRPr="009201DF" w:rsidRDefault="006432AD" w:rsidP="000D0CFF">
            <w:pPr>
              <w:snapToGrid w:val="0"/>
              <w:rPr>
                <w:szCs w:val="20"/>
              </w:rPr>
            </w:pPr>
          </w:p>
          <w:p w:rsidR="006432AD" w:rsidRPr="009201DF" w:rsidRDefault="006432AD" w:rsidP="000D0CFF">
            <w:pPr>
              <w:rPr>
                <w:szCs w:val="20"/>
              </w:rPr>
            </w:pPr>
            <w:r w:rsidRPr="009201DF">
              <w:rPr>
                <w:szCs w:val="20"/>
              </w:rPr>
              <w:t>Kraj: ___________________</w:t>
            </w:r>
          </w:p>
        </w:tc>
        <w:tc>
          <w:tcPr>
            <w:tcW w:w="1818" w:type="dxa"/>
            <w:shd w:val="clear" w:color="auto" w:fill="auto"/>
          </w:tcPr>
          <w:p w:rsidR="006432AD" w:rsidRPr="009201DF" w:rsidRDefault="006432AD" w:rsidP="000D0CFF">
            <w:pPr>
              <w:snapToGrid w:val="0"/>
              <w:rPr>
                <w:szCs w:val="20"/>
              </w:rPr>
            </w:pPr>
          </w:p>
        </w:tc>
        <w:tc>
          <w:tcPr>
            <w:tcW w:w="4324" w:type="dxa"/>
            <w:shd w:val="clear" w:color="auto" w:fill="auto"/>
          </w:tcPr>
          <w:p w:rsidR="006432AD" w:rsidRPr="009201DF" w:rsidRDefault="006432AD" w:rsidP="000D0CFF">
            <w:pPr>
              <w:rPr>
                <w:szCs w:val="20"/>
              </w:rPr>
            </w:pPr>
            <w:r w:rsidRPr="009201DF">
              <w:rPr>
                <w:szCs w:val="20"/>
              </w:rPr>
              <w:t>Ime in priimek odgovorne osebe:</w:t>
            </w:r>
          </w:p>
          <w:p w:rsidR="006432AD" w:rsidRPr="009201DF" w:rsidRDefault="006432AD" w:rsidP="000D0CFF">
            <w:pPr>
              <w:rPr>
                <w:szCs w:val="20"/>
              </w:rPr>
            </w:pPr>
          </w:p>
          <w:p w:rsidR="006432AD" w:rsidRPr="009201DF" w:rsidRDefault="006432AD" w:rsidP="000D0CFF">
            <w:pPr>
              <w:rPr>
                <w:szCs w:val="20"/>
              </w:rPr>
            </w:pPr>
            <w:r w:rsidRPr="009201DF">
              <w:rPr>
                <w:szCs w:val="20"/>
              </w:rPr>
              <w:t>________________________</w:t>
            </w:r>
          </w:p>
          <w:p w:rsidR="006432AD" w:rsidRPr="009201DF" w:rsidRDefault="006432AD" w:rsidP="000D0CFF">
            <w:pPr>
              <w:rPr>
                <w:szCs w:val="20"/>
              </w:rPr>
            </w:pPr>
          </w:p>
        </w:tc>
      </w:tr>
      <w:tr w:rsidR="006432AD" w:rsidRPr="009201DF" w:rsidTr="000D0CFF">
        <w:trPr>
          <w:trHeight w:val="483"/>
        </w:trPr>
        <w:tc>
          <w:tcPr>
            <w:tcW w:w="3348" w:type="dxa"/>
            <w:shd w:val="clear" w:color="auto" w:fill="auto"/>
          </w:tcPr>
          <w:p w:rsidR="006432AD" w:rsidRPr="009201DF" w:rsidRDefault="006432AD" w:rsidP="000D0CFF">
            <w:pPr>
              <w:rPr>
                <w:szCs w:val="20"/>
              </w:rPr>
            </w:pPr>
            <w:r w:rsidRPr="009201DF">
              <w:rPr>
                <w:szCs w:val="20"/>
              </w:rPr>
              <w:t>Datum</w:t>
            </w:r>
            <w:bookmarkStart w:id="2" w:name="__Fieldmark__41_917383507"/>
            <w:r w:rsidRPr="009201DF">
              <w:rPr>
                <w:szCs w:val="20"/>
              </w:rPr>
              <w:fldChar w:fldCharType="begin">
                <w:ffData>
                  <w:name w:val=""/>
                  <w:enabled/>
                  <w:calcOnExit w:val="0"/>
                  <w:textInput/>
                </w:ffData>
              </w:fldChar>
            </w:r>
            <w:r w:rsidRPr="009201DF">
              <w:rPr>
                <w:szCs w:val="20"/>
              </w:rPr>
              <w:instrText xml:space="preserve"> FORMTEXT </w:instrText>
            </w:r>
            <w:r w:rsidR="004C38F5">
              <w:rPr>
                <w:szCs w:val="20"/>
              </w:rPr>
            </w:r>
            <w:r w:rsidR="004C38F5">
              <w:rPr>
                <w:szCs w:val="20"/>
              </w:rPr>
              <w:fldChar w:fldCharType="separate"/>
            </w:r>
            <w:r w:rsidRPr="009201DF">
              <w:rPr>
                <w:szCs w:val="20"/>
              </w:rPr>
              <w:fldChar w:fldCharType="end"/>
            </w:r>
            <w:bookmarkEnd w:id="2"/>
            <w:r w:rsidRPr="009201DF">
              <w:rPr>
                <w:szCs w:val="20"/>
              </w:rPr>
              <w:t>: _________________</w:t>
            </w:r>
          </w:p>
        </w:tc>
        <w:tc>
          <w:tcPr>
            <w:tcW w:w="1818" w:type="dxa"/>
            <w:shd w:val="clear" w:color="auto" w:fill="auto"/>
          </w:tcPr>
          <w:p w:rsidR="006432AD" w:rsidRPr="009201DF" w:rsidRDefault="006432AD" w:rsidP="000D0CFF">
            <w:pPr>
              <w:rPr>
                <w:szCs w:val="20"/>
              </w:rPr>
            </w:pPr>
            <w:r w:rsidRPr="009201DF">
              <w:rPr>
                <w:szCs w:val="20"/>
              </w:rPr>
              <w:t>Žig</w:t>
            </w:r>
          </w:p>
        </w:tc>
        <w:tc>
          <w:tcPr>
            <w:tcW w:w="4324" w:type="dxa"/>
            <w:shd w:val="clear" w:color="auto" w:fill="auto"/>
          </w:tcPr>
          <w:p w:rsidR="006432AD" w:rsidRPr="009201DF" w:rsidRDefault="006432AD" w:rsidP="000D0CFF">
            <w:pPr>
              <w:rPr>
                <w:szCs w:val="20"/>
              </w:rPr>
            </w:pPr>
            <w:r w:rsidRPr="009201DF">
              <w:rPr>
                <w:szCs w:val="20"/>
              </w:rPr>
              <w:t>________________________</w:t>
            </w:r>
          </w:p>
          <w:p w:rsidR="006432AD" w:rsidRPr="009201DF" w:rsidRDefault="006432AD" w:rsidP="000D0CFF">
            <w:pPr>
              <w:rPr>
                <w:szCs w:val="20"/>
              </w:rPr>
            </w:pPr>
            <w:r w:rsidRPr="009201DF">
              <w:rPr>
                <w:szCs w:val="20"/>
              </w:rPr>
              <w:t>Podpis odgovorne osebe</w:t>
            </w:r>
          </w:p>
        </w:tc>
      </w:tr>
    </w:tbl>
    <w:p w:rsidR="006432AD" w:rsidRPr="009201DF" w:rsidRDefault="006432AD" w:rsidP="006432AD">
      <w:pPr>
        <w:rPr>
          <w:szCs w:val="20"/>
        </w:rPr>
      </w:pPr>
    </w:p>
    <w:p w:rsidR="006432AD" w:rsidRPr="009201DF" w:rsidRDefault="006432AD" w:rsidP="006432AD">
      <w:pPr>
        <w:rPr>
          <w:szCs w:val="20"/>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A00DBD" w:rsidRPr="00A2630C" w:rsidRDefault="00A00DBD" w:rsidP="006432AD">
      <w:pPr>
        <w:rPr>
          <w:szCs w:val="20"/>
          <w:highlight w:val="red"/>
        </w:rPr>
      </w:pPr>
    </w:p>
    <w:p w:rsidR="00A00DBD" w:rsidRPr="00A2630C" w:rsidRDefault="00A00DBD" w:rsidP="006432AD">
      <w:pPr>
        <w:rPr>
          <w:szCs w:val="20"/>
          <w:highlight w:val="red"/>
        </w:rPr>
      </w:pPr>
    </w:p>
    <w:p w:rsidR="00A00DBD" w:rsidRPr="002972A0" w:rsidRDefault="00A00DBD" w:rsidP="006432AD">
      <w:pPr>
        <w:rPr>
          <w:szCs w:val="20"/>
        </w:rPr>
      </w:pPr>
    </w:p>
    <w:p w:rsidR="006432AD" w:rsidRPr="002972A0" w:rsidRDefault="006432AD" w:rsidP="006432AD">
      <w:pPr>
        <w:pStyle w:val="HTML-oblikovano"/>
        <w:jc w:val="right"/>
        <w:rPr>
          <w:rFonts w:ascii="Arial" w:hAnsi="Arial" w:cs="Arial"/>
          <w:sz w:val="20"/>
          <w:szCs w:val="20"/>
        </w:rPr>
      </w:pPr>
      <w:r w:rsidRPr="002972A0">
        <w:rPr>
          <w:rFonts w:ascii="Arial" w:hAnsi="Arial" w:cs="Arial"/>
          <w:b/>
          <w:sz w:val="20"/>
          <w:szCs w:val="20"/>
          <w:u w:val="single"/>
        </w:rPr>
        <w:t>RAZPISNI OBRAZEC 5</w:t>
      </w:r>
    </w:p>
    <w:p w:rsidR="006432AD" w:rsidRPr="002972A0" w:rsidRDefault="006432AD" w:rsidP="006432AD">
      <w:pPr>
        <w:pStyle w:val="HTML-oblikovano"/>
        <w:jc w:val="center"/>
        <w:rPr>
          <w:rFonts w:ascii="Arial" w:hAnsi="Arial" w:cs="Arial"/>
          <w:b/>
          <w:sz w:val="20"/>
          <w:szCs w:val="20"/>
          <w:u w:val="single"/>
        </w:rPr>
      </w:pPr>
    </w:p>
    <w:p w:rsidR="006432AD" w:rsidRPr="002972A0" w:rsidRDefault="006432AD" w:rsidP="006432AD">
      <w:pPr>
        <w:pStyle w:val="HTML-oblikovano"/>
        <w:jc w:val="center"/>
        <w:rPr>
          <w:rFonts w:ascii="Arial" w:hAnsi="Arial" w:cs="Arial"/>
          <w:b/>
          <w:sz w:val="20"/>
          <w:szCs w:val="20"/>
          <w:u w:val="single"/>
        </w:rPr>
      </w:pPr>
    </w:p>
    <w:p w:rsidR="006432AD" w:rsidRPr="002972A0" w:rsidRDefault="006432AD" w:rsidP="006432AD">
      <w:pPr>
        <w:pStyle w:val="HTML-oblikovano"/>
        <w:jc w:val="center"/>
        <w:rPr>
          <w:rFonts w:ascii="Arial" w:hAnsi="Arial" w:cs="Arial"/>
          <w:sz w:val="20"/>
          <w:szCs w:val="20"/>
        </w:rPr>
      </w:pPr>
      <w:r w:rsidRPr="002972A0">
        <w:rPr>
          <w:rFonts w:ascii="Arial" w:hAnsi="Arial" w:cs="Arial"/>
          <w:b/>
          <w:sz w:val="20"/>
          <w:szCs w:val="20"/>
          <w:u w:val="single"/>
        </w:rPr>
        <w:t>IZJAVA O US</w:t>
      </w:r>
      <w:r w:rsidR="005141E8" w:rsidRPr="002972A0">
        <w:rPr>
          <w:rFonts w:ascii="Arial" w:hAnsi="Arial" w:cs="Arial"/>
          <w:b/>
          <w:sz w:val="20"/>
          <w:szCs w:val="20"/>
          <w:u w:val="single"/>
        </w:rPr>
        <w:t xml:space="preserve">TREZNOSTI TEHNIČNIH </w:t>
      </w:r>
      <w:r w:rsidRPr="002972A0">
        <w:rPr>
          <w:rFonts w:ascii="Arial" w:hAnsi="Arial" w:cs="Arial"/>
          <w:b/>
          <w:sz w:val="20"/>
          <w:szCs w:val="20"/>
          <w:u w:val="single"/>
        </w:rPr>
        <w:t>ZMOGLJIVOSTI</w:t>
      </w:r>
    </w:p>
    <w:p w:rsidR="006432AD" w:rsidRPr="002972A0" w:rsidRDefault="006432AD" w:rsidP="006432AD">
      <w:pPr>
        <w:pStyle w:val="HTML-oblikovano"/>
        <w:jc w:val="center"/>
        <w:rPr>
          <w:rFonts w:ascii="Arial" w:hAnsi="Arial" w:cs="Arial"/>
          <w:b/>
          <w:sz w:val="20"/>
          <w:szCs w:val="20"/>
          <w:u w:val="single"/>
        </w:rPr>
      </w:pPr>
    </w:p>
    <w:p w:rsidR="006432AD" w:rsidRPr="002972A0" w:rsidRDefault="006432AD" w:rsidP="006432AD">
      <w:pPr>
        <w:rPr>
          <w:szCs w:val="20"/>
        </w:rPr>
      </w:pPr>
    </w:p>
    <w:p w:rsidR="006432AD" w:rsidRPr="002972A0" w:rsidRDefault="006432AD" w:rsidP="006432AD">
      <w:pPr>
        <w:rPr>
          <w:szCs w:val="20"/>
        </w:rPr>
      </w:pPr>
      <w:r w:rsidRPr="002972A0">
        <w:rPr>
          <w:szCs w:val="20"/>
        </w:rPr>
        <w:t>Ponudnik</w:t>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t xml:space="preserve"> ________</w:t>
      </w:r>
      <w:r w:rsidR="00FC547A" w:rsidRPr="002972A0">
        <w:rPr>
          <w:szCs w:val="20"/>
        </w:rPr>
        <w:t>___</w:t>
      </w:r>
      <w:r w:rsidRPr="002972A0">
        <w:rPr>
          <w:szCs w:val="20"/>
        </w:rPr>
        <w:t>___________________________</w:t>
      </w:r>
      <w:r w:rsidR="00FC547A" w:rsidRPr="002972A0">
        <w:rPr>
          <w:szCs w:val="20"/>
        </w:rPr>
        <w:t>___________________________</w:t>
      </w:r>
      <w:r w:rsidR="002D13B3" w:rsidRPr="002972A0">
        <w:rPr>
          <w:szCs w:val="20"/>
        </w:rPr>
        <w:t xml:space="preserve"> </w:t>
      </w:r>
      <w:r w:rsidR="00116ED7" w:rsidRPr="002972A0">
        <w:rPr>
          <w:szCs w:val="20"/>
        </w:rPr>
        <w:t>izjavljam, da razpolagam z naslednjimi sredstvi:</w:t>
      </w:r>
    </w:p>
    <w:p w:rsidR="006432AD" w:rsidRPr="00633622" w:rsidRDefault="006432AD" w:rsidP="006432AD">
      <w:pPr>
        <w:rPr>
          <w:szCs w:val="20"/>
        </w:rPr>
      </w:pPr>
    </w:p>
    <w:p w:rsidR="00116ED7" w:rsidRPr="00633622" w:rsidRDefault="00116ED7" w:rsidP="00116ED7">
      <w:pPr>
        <w:pBdr>
          <w:bottom w:val="single" w:sz="12" w:space="0" w:color="auto"/>
        </w:pBdr>
        <w:rPr>
          <w:szCs w:val="20"/>
        </w:rPr>
      </w:pPr>
      <w:r w:rsidRPr="00633622">
        <w:rPr>
          <w:szCs w:val="20"/>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116ED7" w:rsidRPr="00A2630C" w:rsidRDefault="00116ED7" w:rsidP="00116ED7">
      <w:pPr>
        <w:pBdr>
          <w:bottom w:val="single" w:sz="12" w:space="0" w:color="auto"/>
        </w:pBdr>
        <w:rPr>
          <w:szCs w:val="20"/>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116ED7" w:rsidRPr="00A2630C" w:rsidTr="00A317C0">
        <w:tc>
          <w:tcPr>
            <w:tcW w:w="9210" w:type="dxa"/>
            <w:tcBorders>
              <w:left w:val="nil"/>
              <w:right w:val="nil"/>
            </w:tcBorders>
          </w:tcPr>
          <w:p w:rsidR="00116ED7" w:rsidRPr="00A2630C" w:rsidRDefault="00116ED7" w:rsidP="00A317C0">
            <w:pPr>
              <w:rPr>
                <w:szCs w:val="20"/>
                <w:highlight w:val="red"/>
              </w:rPr>
            </w:pPr>
          </w:p>
        </w:tc>
      </w:tr>
      <w:tr w:rsidR="00116ED7" w:rsidRPr="00A2630C" w:rsidTr="00A317C0">
        <w:tc>
          <w:tcPr>
            <w:tcW w:w="9210" w:type="dxa"/>
            <w:tcBorders>
              <w:left w:val="nil"/>
              <w:right w:val="nil"/>
            </w:tcBorders>
          </w:tcPr>
          <w:p w:rsidR="00116ED7" w:rsidRPr="00A2630C" w:rsidRDefault="00116ED7" w:rsidP="00A317C0">
            <w:pPr>
              <w:rPr>
                <w:szCs w:val="20"/>
                <w:highlight w:val="red"/>
              </w:rPr>
            </w:pPr>
          </w:p>
        </w:tc>
      </w:tr>
      <w:tr w:rsidR="00116ED7" w:rsidRPr="00A2630C" w:rsidTr="00A317C0">
        <w:tc>
          <w:tcPr>
            <w:tcW w:w="9210" w:type="dxa"/>
            <w:tcBorders>
              <w:left w:val="nil"/>
              <w:right w:val="nil"/>
            </w:tcBorders>
          </w:tcPr>
          <w:p w:rsidR="00116ED7" w:rsidRPr="00A2630C" w:rsidRDefault="00116ED7" w:rsidP="00A317C0">
            <w:pPr>
              <w:rPr>
                <w:szCs w:val="20"/>
                <w:highlight w:val="red"/>
              </w:rPr>
            </w:pPr>
          </w:p>
        </w:tc>
      </w:tr>
      <w:tr w:rsidR="00116ED7" w:rsidRPr="00633622" w:rsidTr="00A317C0">
        <w:tc>
          <w:tcPr>
            <w:tcW w:w="9210" w:type="dxa"/>
            <w:tcBorders>
              <w:left w:val="nil"/>
              <w:right w:val="nil"/>
            </w:tcBorders>
          </w:tcPr>
          <w:p w:rsidR="00116ED7" w:rsidRPr="00633622" w:rsidRDefault="00116ED7" w:rsidP="00A317C0">
            <w:pPr>
              <w:rPr>
                <w:szCs w:val="20"/>
              </w:rPr>
            </w:pPr>
          </w:p>
        </w:tc>
      </w:tr>
      <w:tr w:rsidR="00116ED7" w:rsidRPr="00633622" w:rsidTr="00A317C0">
        <w:tc>
          <w:tcPr>
            <w:tcW w:w="9210" w:type="dxa"/>
            <w:tcBorders>
              <w:left w:val="nil"/>
              <w:right w:val="nil"/>
            </w:tcBorders>
          </w:tcPr>
          <w:p w:rsidR="00116ED7" w:rsidRPr="00633622" w:rsidRDefault="00116ED7" w:rsidP="00A317C0">
            <w:pPr>
              <w:rPr>
                <w:szCs w:val="20"/>
              </w:rPr>
            </w:pPr>
          </w:p>
        </w:tc>
      </w:tr>
      <w:tr w:rsidR="00116ED7" w:rsidRPr="00633622" w:rsidTr="00A317C0">
        <w:tc>
          <w:tcPr>
            <w:tcW w:w="9210" w:type="dxa"/>
            <w:tcBorders>
              <w:left w:val="nil"/>
              <w:right w:val="nil"/>
            </w:tcBorders>
          </w:tcPr>
          <w:p w:rsidR="00116ED7" w:rsidRPr="00633622" w:rsidRDefault="00116ED7" w:rsidP="00A317C0">
            <w:pPr>
              <w:rPr>
                <w:szCs w:val="20"/>
              </w:rPr>
            </w:pPr>
          </w:p>
        </w:tc>
      </w:tr>
    </w:tbl>
    <w:p w:rsidR="00116ED7" w:rsidRPr="00633622" w:rsidRDefault="00116ED7" w:rsidP="00116ED7">
      <w:pPr>
        <w:pBdr>
          <w:bottom w:val="single" w:sz="12" w:space="0" w:color="auto"/>
        </w:pBdr>
        <w:rPr>
          <w:szCs w:val="20"/>
        </w:rPr>
      </w:pPr>
    </w:p>
    <w:p w:rsidR="00116ED7" w:rsidRPr="00633622" w:rsidRDefault="00116ED7" w:rsidP="00116ED7">
      <w:pPr>
        <w:pBdr>
          <w:bottom w:val="single" w:sz="12" w:space="0" w:color="auto"/>
        </w:pBdr>
        <w:rPr>
          <w:szCs w:val="20"/>
        </w:rPr>
      </w:pPr>
      <w:r w:rsidRPr="00633622">
        <w:rPr>
          <w:szCs w:val="20"/>
        </w:rPr>
        <w:t xml:space="preserve">Navesti </w:t>
      </w:r>
      <w:r w:rsidRPr="00633622">
        <w:rPr>
          <w:b/>
          <w:bCs/>
          <w:szCs w:val="20"/>
        </w:rPr>
        <w:t>vrsto čistil,</w:t>
      </w:r>
      <w:r w:rsidRPr="00633622">
        <w:rPr>
          <w:szCs w:val="20"/>
        </w:rPr>
        <w:t xml:space="preserve"> s katerimi bo čistil ponudnik (lahko se priloži tudi reklamno gradivo):</w:t>
      </w:r>
    </w:p>
    <w:p w:rsidR="00116ED7" w:rsidRPr="00A2630C" w:rsidRDefault="00116ED7" w:rsidP="00116ED7">
      <w:pPr>
        <w:pBdr>
          <w:bottom w:val="single" w:sz="12" w:space="0" w:color="auto"/>
        </w:pBdr>
        <w:rPr>
          <w:szCs w:val="20"/>
          <w:highlight w:val="red"/>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18"/>
        <w:gridCol w:w="4044"/>
        <w:gridCol w:w="280"/>
      </w:tblGrid>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633622" w:rsidTr="00116ED7">
        <w:trPr>
          <w:gridAfter w:val="1"/>
          <w:wAfter w:w="280" w:type="dxa"/>
        </w:trPr>
        <w:tc>
          <w:tcPr>
            <w:tcW w:w="9210" w:type="dxa"/>
            <w:gridSpan w:val="3"/>
            <w:tcBorders>
              <w:left w:val="nil"/>
              <w:right w:val="nil"/>
            </w:tcBorders>
          </w:tcPr>
          <w:p w:rsidR="00116ED7" w:rsidRPr="00633622" w:rsidRDefault="00116ED7" w:rsidP="00A317C0">
            <w:pPr>
              <w:rPr>
                <w:szCs w:val="20"/>
              </w:rPr>
            </w:pPr>
          </w:p>
        </w:tc>
      </w:tr>
      <w:tr w:rsidR="00116ED7" w:rsidRPr="00633622" w:rsidTr="00116ED7">
        <w:trPr>
          <w:gridAfter w:val="1"/>
          <w:wAfter w:w="280" w:type="dxa"/>
        </w:trPr>
        <w:tc>
          <w:tcPr>
            <w:tcW w:w="9210" w:type="dxa"/>
            <w:gridSpan w:val="3"/>
            <w:tcBorders>
              <w:left w:val="nil"/>
              <w:right w:val="nil"/>
            </w:tcBorders>
          </w:tcPr>
          <w:p w:rsidR="00116ED7" w:rsidRPr="00633622" w:rsidRDefault="00116ED7" w:rsidP="00A317C0">
            <w:pPr>
              <w:rPr>
                <w:szCs w:val="20"/>
              </w:rPr>
            </w:pPr>
          </w:p>
        </w:tc>
      </w:tr>
      <w:tr w:rsidR="006432AD" w:rsidRPr="00633622"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trPr>
        <w:tc>
          <w:tcPr>
            <w:tcW w:w="3348" w:type="dxa"/>
            <w:shd w:val="clear" w:color="auto" w:fill="auto"/>
          </w:tcPr>
          <w:p w:rsidR="006432AD" w:rsidRDefault="006432AD" w:rsidP="000D0CFF">
            <w:pPr>
              <w:snapToGrid w:val="0"/>
              <w:rPr>
                <w:szCs w:val="20"/>
              </w:rPr>
            </w:pPr>
          </w:p>
          <w:p w:rsidR="004113D7" w:rsidRPr="00633622" w:rsidRDefault="004113D7" w:rsidP="000D0CFF">
            <w:pPr>
              <w:snapToGrid w:val="0"/>
              <w:rPr>
                <w:szCs w:val="20"/>
              </w:rPr>
            </w:pPr>
          </w:p>
          <w:p w:rsidR="006432AD" w:rsidRPr="00633622" w:rsidRDefault="006432AD" w:rsidP="000D0CFF">
            <w:pPr>
              <w:rPr>
                <w:szCs w:val="20"/>
              </w:rPr>
            </w:pPr>
            <w:r w:rsidRPr="00633622">
              <w:rPr>
                <w:szCs w:val="20"/>
              </w:rPr>
              <w:t>Kraj: ___________________</w:t>
            </w:r>
          </w:p>
        </w:tc>
        <w:tc>
          <w:tcPr>
            <w:tcW w:w="1818" w:type="dxa"/>
            <w:shd w:val="clear" w:color="auto" w:fill="auto"/>
          </w:tcPr>
          <w:p w:rsidR="006432AD" w:rsidRPr="00633622" w:rsidRDefault="006432AD" w:rsidP="000D0CFF">
            <w:pPr>
              <w:snapToGrid w:val="0"/>
              <w:rPr>
                <w:szCs w:val="20"/>
              </w:rPr>
            </w:pPr>
          </w:p>
          <w:p w:rsidR="002D13B3" w:rsidRPr="00633622" w:rsidRDefault="002D13B3" w:rsidP="000D0CFF">
            <w:pPr>
              <w:snapToGrid w:val="0"/>
              <w:rPr>
                <w:szCs w:val="20"/>
              </w:rPr>
            </w:pPr>
          </w:p>
        </w:tc>
        <w:tc>
          <w:tcPr>
            <w:tcW w:w="4324" w:type="dxa"/>
            <w:gridSpan w:val="2"/>
            <w:shd w:val="clear" w:color="auto" w:fill="auto"/>
          </w:tcPr>
          <w:p w:rsidR="004113D7" w:rsidRDefault="004113D7" w:rsidP="000D0CFF">
            <w:pPr>
              <w:rPr>
                <w:szCs w:val="20"/>
              </w:rPr>
            </w:pPr>
          </w:p>
          <w:p w:rsidR="006432AD" w:rsidRPr="00633622" w:rsidRDefault="006432AD" w:rsidP="000D0CFF">
            <w:pPr>
              <w:rPr>
                <w:szCs w:val="20"/>
              </w:rPr>
            </w:pPr>
            <w:r w:rsidRPr="00633622">
              <w:rPr>
                <w:szCs w:val="20"/>
              </w:rPr>
              <w:t>Ime in priimek odgovorne osebe:</w:t>
            </w:r>
          </w:p>
          <w:p w:rsidR="006432AD" w:rsidRPr="00633622" w:rsidRDefault="006432AD" w:rsidP="000D0CFF">
            <w:pPr>
              <w:rPr>
                <w:szCs w:val="20"/>
              </w:rPr>
            </w:pPr>
          </w:p>
          <w:p w:rsidR="006432AD" w:rsidRPr="00633622" w:rsidRDefault="006432AD" w:rsidP="000D0CFF">
            <w:pPr>
              <w:rPr>
                <w:szCs w:val="20"/>
              </w:rPr>
            </w:pPr>
            <w:r w:rsidRPr="00633622">
              <w:rPr>
                <w:szCs w:val="20"/>
              </w:rPr>
              <w:t>________________________</w:t>
            </w:r>
          </w:p>
          <w:p w:rsidR="006432AD" w:rsidRPr="00633622" w:rsidRDefault="006432AD" w:rsidP="000D0CFF">
            <w:pPr>
              <w:rPr>
                <w:szCs w:val="20"/>
              </w:rPr>
            </w:pPr>
          </w:p>
        </w:tc>
      </w:tr>
      <w:tr w:rsidR="006432AD" w:rsidRPr="00633622"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3"/>
        </w:trPr>
        <w:tc>
          <w:tcPr>
            <w:tcW w:w="3348" w:type="dxa"/>
            <w:shd w:val="clear" w:color="auto" w:fill="auto"/>
          </w:tcPr>
          <w:p w:rsidR="006432AD" w:rsidRPr="00633622" w:rsidRDefault="006432AD" w:rsidP="000D0CFF">
            <w:pPr>
              <w:rPr>
                <w:szCs w:val="20"/>
              </w:rPr>
            </w:pPr>
            <w:r w:rsidRPr="00633622">
              <w:rPr>
                <w:szCs w:val="20"/>
              </w:rPr>
              <w:t>Datum</w:t>
            </w:r>
            <w:bookmarkStart w:id="3" w:name="__Fieldmark__42_917383507"/>
            <w:r w:rsidRPr="00633622">
              <w:rPr>
                <w:szCs w:val="20"/>
              </w:rPr>
              <w:fldChar w:fldCharType="begin">
                <w:ffData>
                  <w:name w:val=""/>
                  <w:enabled/>
                  <w:calcOnExit w:val="0"/>
                  <w:textInput/>
                </w:ffData>
              </w:fldChar>
            </w:r>
            <w:r w:rsidRPr="00633622">
              <w:rPr>
                <w:szCs w:val="20"/>
              </w:rPr>
              <w:instrText xml:space="preserve"> FORMTEXT </w:instrText>
            </w:r>
            <w:r w:rsidR="004C38F5">
              <w:rPr>
                <w:szCs w:val="20"/>
              </w:rPr>
            </w:r>
            <w:r w:rsidR="004C38F5">
              <w:rPr>
                <w:szCs w:val="20"/>
              </w:rPr>
              <w:fldChar w:fldCharType="separate"/>
            </w:r>
            <w:r w:rsidRPr="00633622">
              <w:rPr>
                <w:szCs w:val="20"/>
              </w:rPr>
              <w:fldChar w:fldCharType="end"/>
            </w:r>
            <w:bookmarkEnd w:id="3"/>
            <w:r w:rsidRPr="00633622">
              <w:rPr>
                <w:szCs w:val="20"/>
              </w:rPr>
              <w:t>: _________________</w:t>
            </w:r>
          </w:p>
        </w:tc>
        <w:tc>
          <w:tcPr>
            <w:tcW w:w="1818" w:type="dxa"/>
            <w:shd w:val="clear" w:color="auto" w:fill="auto"/>
          </w:tcPr>
          <w:p w:rsidR="006432AD" w:rsidRPr="00633622" w:rsidRDefault="006432AD" w:rsidP="000D0CFF">
            <w:pPr>
              <w:rPr>
                <w:szCs w:val="20"/>
              </w:rPr>
            </w:pPr>
            <w:r w:rsidRPr="00633622">
              <w:rPr>
                <w:szCs w:val="20"/>
              </w:rPr>
              <w:t>Žig</w:t>
            </w:r>
          </w:p>
        </w:tc>
        <w:tc>
          <w:tcPr>
            <w:tcW w:w="4324" w:type="dxa"/>
            <w:gridSpan w:val="2"/>
            <w:shd w:val="clear" w:color="auto" w:fill="auto"/>
          </w:tcPr>
          <w:p w:rsidR="006432AD" w:rsidRPr="00633622" w:rsidRDefault="006432AD" w:rsidP="000D0CFF">
            <w:pPr>
              <w:rPr>
                <w:szCs w:val="20"/>
              </w:rPr>
            </w:pPr>
            <w:r w:rsidRPr="00633622">
              <w:rPr>
                <w:szCs w:val="20"/>
              </w:rPr>
              <w:t>________________________</w:t>
            </w:r>
          </w:p>
          <w:p w:rsidR="006432AD" w:rsidRPr="00633622" w:rsidRDefault="006432AD" w:rsidP="000D0CFF">
            <w:pPr>
              <w:rPr>
                <w:szCs w:val="20"/>
              </w:rPr>
            </w:pPr>
            <w:r w:rsidRPr="00633622">
              <w:rPr>
                <w:szCs w:val="20"/>
              </w:rPr>
              <w:t>Podpis odgovorne osebe</w:t>
            </w:r>
          </w:p>
        </w:tc>
      </w:tr>
    </w:tbl>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jc w:val="right"/>
        <w:rPr>
          <w:b/>
          <w:szCs w:val="20"/>
          <w:highlight w:val="red"/>
          <w:u w:val="single"/>
        </w:rPr>
      </w:pPr>
    </w:p>
    <w:p w:rsidR="0056387B" w:rsidRPr="00A2630C" w:rsidRDefault="0056387B"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633622" w:rsidRDefault="00116ED7" w:rsidP="006432AD">
      <w:pPr>
        <w:jc w:val="right"/>
        <w:rPr>
          <w:b/>
          <w:szCs w:val="20"/>
          <w:u w:val="single"/>
        </w:rPr>
      </w:pPr>
    </w:p>
    <w:p w:rsidR="006432AD" w:rsidRPr="00633622" w:rsidRDefault="006432AD" w:rsidP="006432AD">
      <w:pPr>
        <w:jc w:val="right"/>
        <w:rPr>
          <w:szCs w:val="20"/>
        </w:rPr>
      </w:pPr>
      <w:r w:rsidRPr="00633622">
        <w:rPr>
          <w:b/>
          <w:szCs w:val="20"/>
          <w:u w:val="single"/>
        </w:rPr>
        <w:t>RAZPISNI OBRAZEC 6</w:t>
      </w:r>
    </w:p>
    <w:p w:rsidR="006432AD" w:rsidRPr="00633622" w:rsidRDefault="006432AD" w:rsidP="006432AD">
      <w:pPr>
        <w:jc w:val="center"/>
        <w:rPr>
          <w:b/>
          <w:szCs w:val="20"/>
          <w:u w:val="single"/>
        </w:rPr>
      </w:pPr>
    </w:p>
    <w:p w:rsidR="005141E8" w:rsidRPr="00633622" w:rsidRDefault="005141E8" w:rsidP="005141E8">
      <w:pPr>
        <w:pStyle w:val="HTML-oblikovano"/>
        <w:jc w:val="center"/>
        <w:rPr>
          <w:rFonts w:ascii="Arial" w:hAnsi="Arial" w:cs="Arial"/>
          <w:sz w:val="20"/>
          <w:szCs w:val="20"/>
        </w:rPr>
      </w:pPr>
      <w:r w:rsidRPr="00633622">
        <w:rPr>
          <w:rFonts w:ascii="Arial" w:hAnsi="Arial" w:cs="Arial"/>
          <w:b/>
          <w:sz w:val="20"/>
          <w:szCs w:val="20"/>
          <w:u w:val="single"/>
        </w:rPr>
        <w:t>IZJAVA O USTREZNOSTI KADROVSKIH ZMOGLJIVOSTI</w:t>
      </w:r>
    </w:p>
    <w:p w:rsidR="006432AD" w:rsidRPr="00633622" w:rsidRDefault="006432AD" w:rsidP="006432AD">
      <w:pPr>
        <w:jc w:val="center"/>
        <w:rPr>
          <w:b/>
          <w:szCs w:val="20"/>
          <w:u w:val="single"/>
        </w:rPr>
      </w:pPr>
    </w:p>
    <w:p w:rsidR="00FC547A" w:rsidRPr="00633622" w:rsidRDefault="00FC547A" w:rsidP="00FC547A">
      <w:pPr>
        <w:rPr>
          <w:szCs w:val="20"/>
        </w:rPr>
      </w:pPr>
    </w:p>
    <w:p w:rsidR="00FC547A" w:rsidRPr="00633622" w:rsidRDefault="00FC547A" w:rsidP="00FC547A">
      <w:pPr>
        <w:rPr>
          <w:szCs w:val="20"/>
        </w:rPr>
      </w:pPr>
      <w:r w:rsidRPr="00633622">
        <w:rPr>
          <w:szCs w:val="20"/>
        </w:rPr>
        <w:t>Ponudnik</w:t>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t xml:space="preserve"> ____________________________________________________________________</w:t>
      </w:r>
    </w:p>
    <w:p w:rsidR="00FC547A" w:rsidRPr="00633622" w:rsidRDefault="00FC547A" w:rsidP="00FC547A">
      <w:pPr>
        <w:rPr>
          <w:szCs w:val="20"/>
        </w:rPr>
      </w:pPr>
    </w:p>
    <w:p w:rsidR="00116ED7" w:rsidRPr="00633622" w:rsidRDefault="00116ED7" w:rsidP="00116ED7">
      <w:pPr>
        <w:rPr>
          <w:b/>
          <w:bCs/>
          <w:caps/>
          <w:szCs w:val="20"/>
        </w:rPr>
      </w:pPr>
      <w:r w:rsidRPr="00633622">
        <w:rPr>
          <w:b/>
          <w:bCs/>
          <w:caps/>
          <w:szCs w:val="20"/>
        </w:rPr>
        <w:t xml:space="preserve">navedba kadrov, ki bodo opravljali dela na področju predmeta javnega naročila </w:t>
      </w:r>
      <w:r w:rsidRPr="00633622">
        <w:rPr>
          <w:b/>
          <w:bCs/>
          <w:szCs w:val="20"/>
        </w:rPr>
        <w:t>(kontaktne osebe oz. skrbniki pogodbe)  IN  K</w:t>
      </w:r>
      <w:r w:rsidRPr="00633622">
        <w:rPr>
          <w:b/>
          <w:bCs/>
          <w:caps/>
          <w:szCs w:val="20"/>
        </w:rPr>
        <w:t xml:space="preserve">adrovska struktura zaposlenih delavcev, ki bodo sodelovali pri izvedbi javnega narocila </w:t>
      </w:r>
    </w:p>
    <w:p w:rsidR="00116ED7" w:rsidRPr="00633622" w:rsidRDefault="00116ED7" w:rsidP="00116ED7">
      <w:pPr>
        <w:rPr>
          <w:b/>
          <w:bC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9"/>
        <w:gridCol w:w="4054"/>
        <w:gridCol w:w="2422"/>
        <w:gridCol w:w="1020"/>
        <w:gridCol w:w="901"/>
      </w:tblGrid>
      <w:tr w:rsidR="00116ED7" w:rsidRPr="00633622" w:rsidTr="00A317C0">
        <w:tc>
          <w:tcPr>
            <w:tcW w:w="479" w:type="pct"/>
          </w:tcPr>
          <w:p w:rsidR="00116ED7" w:rsidRPr="00633622" w:rsidRDefault="00116ED7" w:rsidP="00A317C0">
            <w:pPr>
              <w:rPr>
                <w:szCs w:val="20"/>
              </w:rPr>
            </w:pPr>
            <w:r w:rsidRPr="00633622">
              <w:rPr>
                <w:szCs w:val="20"/>
              </w:rPr>
              <w:t>Zap.št.</w:t>
            </w:r>
          </w:p>
        </w:tc>
        <w:tc>
          <w:tcPr>
            <w:tcW w:w="2183" w:type="pct"/>
          </w:tcPr>
          <w:p w:rsidR="00116ED7" w:rsidRPr="00633622" w:rsidRDefault="00116ED7" w:rsidP="00A317C0">
            <w:pPr>
              <w:rPr>
                <w:szCs w:val="20"/>
              </w:rPr>
            </w:pPr>
            <w:r w:rsidRPr="00633622">
              <w:rPr>
                <w:szCs w:val="20"/>
              </w:rPr>
              <w:t>Ime in priimek</w:t>
            </w:r>
          </w:p>
        </w:tc>
        <w:tc>
          <w:tcPr>
            <w:tcW w:w="1304" w:type="pct"/>
          </w:tcPr>
          <w:p w:rsidR="00116ED7" w:rsidRPr="00633622" w:rsidRDefault="00116ED7" w:rsidP="00A317C0">
            <w:pPr>
              <w:rPr>
                <w:szCs w:val="20"/>
              </w:rPr>
            </w:pPr>
            <w:r w:rsidRPr="00633622">
              <w:rPr>
                <w:szCs w:val="20"/>
              </w:rPr>
              <w:t>Strokovna izobrazba</w:t>
            </w:r>
          </w:p>
        </w:tc>
        <w:tc>
          <w:tcPr>
            <w:tcW w:w="1034" w:type="pct"/>
            <w:gridSpan w:val="2"/>
          </w:tcPr>
          <w:p w:rsidR="00116ED7" w:rsidRPr="00633622" w:rsidRDefault="00A00DBD" w:rsidP="00FC55E1">
            <w:pPr>
              <w:jc w:val="left"/>
              <w:rPr>
                <w:szCs w:val="20"/>
              </w:rPr>
            </w:pPr>
            <w:r w:rsidRPr="00633622">
              <w:rPr>
                <w:szCs w:val="20"/>
              </w:rPr>
              <w:t xml:space="preserve">Zaposlen </w:t>
            </w:r>
            <w:r w:rsidR="00116ED7" w:rsidRPr="00633622">
              <w:rPr>
                <w:szCs w:val="20"/>
              </w:rPr>
              <w:t xml:space="preserve">za nedoločen čas </w:t>
            </w:r>
            <w:r w:rsidR="00FC55E1">
              <w:rPr>
                <w:szCs w:val="20"/>
              </w:rPr>
              <w:t>vsaj 3 leta pri ponudniku</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F12316" w:rsidTr="00A317C0">
        <w:tc>
          <w:tcPr>
            <w:tcW w:w="479" w:type="pct"/>
          </w:tcPr>
          <w:p w:rsidR="00116ED7" w:rsidRPr="000D0C3D" w:rsidRDefault="007641D3" w:rsidP="007641D3">
            <w:pPr>
              <w:suppressAutoHyphens w:val="0"/>
              <w:spacing w:line="240" w:lineRule="auto"/>
              <w:jc w:val="left"/>
              <w:rPr>
                <w:szCs w:val="20"/>
              </w:rPr>
            </w:pPr>
            <w:r w:rsidRPr="000D0C3D">
              <w:rPr>
                <w:szCs w:val="20"/>
              </w:rPr>
              <w:t xml:space="preserve"> </w:t>
            </w:r>
            <w:r w:rsidR="00FC55E1" w:rsidRPr="000D0C3D">
              <w:rPr>
                <w:szCs w:val="20"/>
              </w:rPr>
              <w:t>5.</w:t>
            </w:r>
          </w:p>
        </w:tc>
        <w:tc>
          <w:tcPr>
            <w:tcW w:w="2183" w:type="pct"/>
          </w:tcPr>
          <w:p w:rsidR="00116ED7" w:rsidRPr="000D0C3D" w:rsidRDefault="00116ED7" w:rsidP="00A317C0">
            <w:pPr>
              <w:rPr>
                <w:szCs w:val="20"/>
              </w:rPr>
            </w:pPr>
          </w:p>
        </w:tc>
        <w:tc>
          <w:tcPr>
            <w:tcW w:w="1304" w:type="pct"/>
          </w:tcPr>
          <w:p w:rsidR="00116ED7" w:rsidRPr="000D0C3D" w:rsidRDefault="00116ED7" w:rsidP="00A317C0">
            <w:pPr>
              <w:rPr>
                <w:szCs w:val="20"/>
              </w:rPr>
            </w:pPr>
          </w:p>
        </w:tc>
        <w:tc>
          <w:tcPr>
            <w:tcW w:w="549" w:type="pct"/>
            <w:tcBorders>
              <w:right w:val="single" w:sz="4" w:space="0" w:color="FFFFFF"/>
            </w:tcBorders>
          </w:tcPr>
          <w:p w:rsidR="00116ED7" w:rsidRPr="000D0C3D" w:rsidRDefault="00116ED7" w:rsidP="00A317C0">
            <w:pPr>
              <w:rPr>
                <w:szCs w:val="20"/>
              </w:rPr>
            </w:pPr>
            <w:r w:rsidRPr="000D0C3D">
              <w:rPr>
                <w:szCs w:val="20"/>
              </w:rPr>
              <w:t>DA</w:t>
            </w:r>
          </w:p>
        </w:tc>
        <w:tc>
          <w:tcPr>
            <w:tcW w:w="485" w:type="pct"/>
            <w:tcBorders>
              <w:left w:val="single" w:sz="4" w:space="0" w:color="FFFFFF"/>
            </w:tcBorders>
          </w:tcPr>
          <w:p w:rsidR="00116ED7" w:rsidRPr="00F12316" w:rsidRDefault="00116ED7" w:rsidP="00A317C0">
            <w:pPr>
              <w:jc w:val="right"/>
              <w:rPr>
                <w:szCs w:val="20"/>
              </w:rPr>
            </w:pPr>
            <w:r w:rsidRPr="000D0C3D">
              <w:rPr>
                <w:szCs w:val="20"/>
              </w:rPr>
              <w:t>NE</w:t>
            </w:r>
          </w:p>
        </w:tc>
      </w:tr>
      <w:tr w:rsidR="00CF74A6" w:rsidRPr="00F12316" w:rsidTr="00A317C0">
        <w:tc>
          <w:tcPr>
            <w:tcW w:w="479" w:type="pct"/>
          </w:tcPr>
          <w:p w:rsidR="00CF74A6" w:rsidRPr="000D0C3D" w:rsidRDefault="00CF74A6" w:rsidP="00CF74A6">
            <w:pPr>
              <w:suppressAutoHyphens w:val="0"/>
              <w:spacing w:line="240" w:lineRule="auto"/>
              <w:jc w:val="left"/>
              <w:rPr>
                <w:szCs w:val="20"/>
              </w:rPr>
            </w:pPr>
            <w:r>
              <w:rPr>
                <w:szCs w:val="20"/>
              </w:rPr>
              <w:t xml:space="preserve"> 6.</w:t>
            </w:r>
          </w:p>
        </w:tc>
        <w:tc>
          <w:tcPr>
            <w:tcW w:w="2183" w:type="pct"/>
          </w:tcPr>
          <w:p w:rsidR="00CF74A6" w:rsidRPr="000D0C3D" w:rsidRDefault="00CF74A6" w:rsidP="00CF74A6">
            <w:pPr>
              <w:rPr>
                <w:szCs w:val="20"/>
              </w:rPr>
            </w:pPr>
          </w:p>
        </w:tc>
        <w:tc>
          <w:tcPr>
            <w:tcW w:w="1304" w:type="pct"/>
          </w:tcPr>
          <w:p w:rsidR="00CF74A6" w:rsidRPr="000D0C3D" w:rsidRDefault="00CF74A6" w:rsidP="00CF74A6">
            <w:pPr>
              <w:rPr>
                <w:szCs w:val="20"/>
              </w:rPr>
            </w:pPr>
          </w:p>
        </w:tc>
        <w:tc>
          <w:tcPr>
            <w:tcW w:w="549" w:type="pct"/>
            <w:tcBorders>
              <w:right w:val="single" w:sz="4" w:space="0" w:color="FFFFFF"/>
            </w:tcBorders>
          </w:tcPr>
          <w:p w:rsidR="00CF74A6" w:rsidRPr="000D0C3D" w:rsidRDefault="00CF74A6" w:rsidP="00CF74A6">
            <w:pPr>
              <w:rPr>
                <w:szCs w:val="20"/>
              </w:rPr>
            </w:pPr>
            <w:r w:rsidRPr="000D0C3D">
              <w:rPr>
                <w:szCs w:val="20"/>
              </w:rPr>
              <w:t>DA</w:t>
            </w:r>
          </w:p>
        </w:tc>
        <w:tc>
          <w:tcPr>
            <w:tcW w:w="485" w:type="pct"/>
            <w:tcBorders>
              <w:left w:val="single" w:sz="4" w:space="0" w:color="FFFFFF"/>
            </w:tcBorders>
          </w:tcPr>
          <w:p w:rsidR="00CF74A6" w:rsidRPr="00F12316" w:rsidRDefault="00CF74A6" w:rsidP="00CF74A6">
            <w:pPr>
              <w:jc w:val="right"/>
              <w:rPr>
                <w:szCs w:val="20"/>
              </w:rPr>
            </w:pPr>
            <w:r w:rsidRPr="000D0C3D">
              <w:rPr>
                <w:szCs w:val="20"/>
              </w:rPr>
              <w:t>NE</w:t>
            </w:r>
          </w:p>
        </w:tc>
      </w:tr>
    </w:tbl>
    <w:p w:rsidR="00FC55E1" w:rsidRDefault="00FC55E1" w:rsidP="00116ED7">
      <w:pPr>
        <w:rPr>
          <w:b/>
          <w:bCs/>
          <w:szCs w:val="20"/>
        </w:rPr>
      </w:pPr>
    </w:p>
    <w:p w:rsidR="00FC55E1" w:rsidRDefault="00777D48" w:rsidP="00116ED7">
      <w:pPr>
        <w:rPr>
          <w:b/>
          <w:bCs/>
          <w:szCs w:val="20"/>
        </w:rPr>
      </w:pPr>
      <w:r>
        <w:rPr>
          <w:b/>
          <w:bCs/>
          <w:szCs w:val="20"/>
        </w:rPr>
        <w:t>POGOJ: PRI NAROČNIKU MORA DELA</w:t>
      </w:r>
      <w:r w:rsidR="00FC55E1">
        <w:rPr>
          <w:b/>
          <w:bCs/>
          <w:szCs w:val="20"/>
        </w:rPr>
        <w:t>TI NAJMANJ 5,5 DELAVKE/DELAVCA.</w:t>
      </w:r>
    </w:p>
    <w:p w:rsidR="00FC55E1" w:rsidRPr="00F12316" w:rsidRDefault="00FC55E1" w:rsidP="00116ED7">
      <w:pPr>
        <w:rPr>
          <w:b/>
          <w:bCs/>
          <w:szCs w:val="20"/>
        </w:rPr>
      </w:pPr>
    </w:p>
    <w:p w:rsidR="00BA5C78" w:rsidRPr="00E0230D" w:rsidRDefault="00BA5C78" w:rsidP="00116ED7">
      <w:pPr>
        <w:rPr>
          <w:b/>
          <w:bCs/>
          <w:szCs w:val="20"/>
        </w:rPr>
      </w:pPr>
      <w:r w:rsidRPr="00E0230D">
        <w:rPr>
          <w:b/>
          <w:bCs/>
          <w:szCs w:val="20"/>
        </w:rPr>
        <w:t>OSTALA DOKAZILA ZA ZAPOSLENE, KI BODO DELALI PRI NAROČNIKU</w:t>
      </w:r>
      <w:r w:rsidR="001A2208" w:rsidRPr="00E0230D">
        <w:rPr>
          <w:b/>
          <w:bCs/>
          <w:szCs w:val="20"/>
        </w:rPr>
        <w:t>,</w:t>
      </w:r>
      <w:r w:rsidRPr="00E0230D">
        <w:rPr>
          <w:b/>
          <w:bCs/>
          <w:szCs w:val="20"/>
        </w:rPr>
        <w:t xml:space="preserve"> BO IZBRANI PONUDNIK PREDLOŽIL OB PODPISU POGODBE.</w:t>
      </w:r>
    </w:p>
    <w:p w:rsidR="000B7BD0" w:rsidRPr="00E0230D" w:rsidRDefault="000B7BD0" w:rsidP="00116ED7">
      <w:pPr>
        <w:rPr>
          <w:b/>
          <w:bCs/>
          <w:szCs w:val="20"/>
        </w:rPr>
      </w:pPr>
    </w:p>
    <w:p w:rsidR="004113D7" w:rsidRPr="00E0230D" w:rsidRDefault="004113D7" w:rsidP="004113D7">
      <w:pPr>
        <w:spacing w:line="360" w:lineRule="auto"/>
        <w:rPr>
          <w:b/>
          <w:bCs/>
          <w:caps/>
          <w:szCs w:val="20"/>
        </w:rPr>
      </w:pPr>
      <w:r w:rsidRPr="00E0230D">
        <w:rPr>
          <w:b/>
          <w:bCs/>
          <w:caps/>
          <w:szCs w:val="20"/>
        </w:rPr>
        <w:t>Pod kazensko in materialno odgovornostjo potrjujemo, da delavke/dELAvci, KI BODO DELALI PRI MAROČNIKU imajo znanje slovenskega jezika (pogoj).</w:t>
      </w:r>
    </w:p>
    <w:p w:rsidR="00116ED7" w:rsidRPr="00E0230D" w:rsidRDefault="00116ED7" w:rsidP="00116ED7">
      <w:pPr>
        <w:rPr>
          <w:b/>
          <w:bCs/>
          <w:szCs w:val="20"/>
        </w:rPr>
      </w:pPr>
    </w:p>
    <w:p w:rsidR="00116ED7" w:rsidRPr="00E0230D" w:rsidRDefault="00116ED7" w:rsidP="00116ED7">
      <w:pPr>
        <w:rPr>
          <w:b/>
          <w:bCs/>
          <w:szCs w:val="20"/>
        </w:rPr>
      </w:pPr>
      <w:r w:rsidRPr="00E0230D">
        <w:rPr>
          <w:b/>
          <w:bCs/>
          <w:szCs w:val="20"/>
        </w:rPr>
        <w:t>POIMENSKO NAVESTI NADZORNIKA, KI BO NADZOROVAL DELO PRI NAROČNIKU: ………………………………………, strokovna izobrazba …………………………………….</w:t>
      </w:r>
    </w:p>
    <w:p w:rsidR="004113D7" w:rsidRPr="00E0230D" w:rsidRDefault="004113D7" w:rsidP="00116ED7">
      <w:pPr>
        <w:rPr>
          <w:b/>
          <w:bCs/>
          <w:i/>
          <w:iCs/>
          <w:szCs w:val="20"/>
        </w:rPr>
      </w:pPr>
    </w:p>
    <w:p w:rsidR="004113D7" w:rsidRPr="00E0230D" w:rsidRDefault="00E0230D" w:rsidP="004113D7">
      <w:pPr>
        <w:widowControl w:val="0"/>
        <w:tabs>
          <w:tab w:val="left" w:pos="440"/>
        </w:tabs>
        <w:suppressAutoHyphens w:val="0"/>
        <w:spacing w:line="240" w:lineRule="auto"/>
        <w:rPr>
          <w:szCs w:val="20"/>
        </w:rPr>
      </w:pPr>
      <w:r w:rsidRPr="00E0230D">
        <w:rPr>
          <w:szCs w:val="20"/>
        </w:rPr>
        <w:t>Ponudnik zagotavlja</w:t>
      </w:r>
      <w:r w:rsidR="004113D7" w:rsidRPr="00E0230D">
        <w:rPr>
          <w:szCs w:val="20"/>
        </w:rPr>
        <w:t xml:space="preserve"> stalnost delavcev/delavk (razen v primeru objektivnih razlogov (upokojitev, odpoved pogodbe o zaposlitvi, bolezen ipd.). Delavke/delavci lahko izbrani ponudnik zamenja le v primeru, da tako pisno zahteva naročnik.</w:t>
      </w:r>
    </w:p>
    <w:p w:rsidR="004113D7" w:rsidRPr="00E0230D" w:rsidRDefault="004113D7" w:rsidP="00116ED7">
      <w:pPr>
        <w:rPr>
          <w:b/>
          <w:bCs/>
          <w:i/>
          <w:iCs/>
          <w:szCs w:val="20"/>
        </w:rPr>
      </w:pPr>
    </w:p>
    <w:p w:rsidR="00116ED7" w:rsidRPr="00E0230D" w:rsidRDefault="00116ED7" w:rsidP="00116ED7">
      <w:pPr>
        <w:rPr>
          <w:b/>
          <w:bCs/>
          <w:i/>
          <w:iCs/>
          <w:szCs w:val="20"/>
        </w:rPr>
      </w:pPr>
      <w:r w:rsidRPr="00E0230D">
        <w:rPr>
          <w:b/>
          <w:bCs/>
          <w:i/>
          <w:iCs/>
          <w:szCs w:val="20"/>
        </w:rPr>
        <w:t>Navodilo:</w:t>
      </w:r>
    </w:p>
    <w:p w:rsidR="00116ED7" w:rsidRPr="00F12316" w:rsidRDefault="00116ED7" w:rsidP="00116ED7">
      <w:pPr>
        <w:rPr>
          <w:szCs w:val="20"/>
        </w:rPr>
      </w:pPr>
      <w:r w:rsidRPr="00F12316">
        <w:rPr>
          <w:szCs w:val="20"/>
        </w:rPr>
        <w:t xml:space="preserve">Obrazec se izpolni na stanje zaposlenih na dan oddaje ponudbe. </w:t>
      </w:r>
    </w:p>
    <w:tbl>
      <w:tblPr>
        <w:tblW w:w="5110" w:type="pct"/>
        <w:tblLook w:val="01E0" w:firstRow="1" w:lastRow="1" w:firstColumn="1" w:lastColumn="1" w:noHBand="0" w:noVBand="0"/>
      </w:tblPr>
      <w:tblGrid>
        <w:gridCol w:w="3096"/>
        <w:gridCol w:w="252"/>
        <w:gridCol w:w="1818"/>
        <w:gridCol w:w="1025"/>
        <w:gridCol w:w="3096"/>
        <w:gridCol w:w="203"/>
      </w:tblGrid>
      <w:tr w:rsidR="00116ED7" w:rsidRPr="00A2630C" w:rsidTr="00CF74A6">
        <w:trPr>
          <w:gridAfter w:val="1"/>
          <w:wAfter w:w="107" w:type="pct"/>
        </w:trPr>
        <w:tc>
          <w:tcPr>
            <w:tcW w:w="1631" w:type="pct"/>
          </w:tcPr>
          <w:p w:rsidR="00116ED7" w:rsidRPr="00F12316" w:rsidRDefault="00116ED7" w:rsidP="00A317C0">
            <w:pPr>
              <w:jc w:val="center"/>
              <w:rPr>
                <w:szCs w:val="20"/>
              </w:rPr>
            </w:pPr>
          </w:p>
        </w:tc>
        <w:tc>
          <w:tcPr>
            <w:tcW w:w="1631" w:type="pct"/>
            <w:gridSpan w:val="3"/>
          </w:tcPr>
          <w:p w:rsidR="00116ED7" w:rsidRPr="00F12316" w:rsidRDefault="00116ED7" w:rsidP="00A317C0">
            <w:pPr>
              <w:jc w:val="center"/>
              <w:rPr>
                <w:szCs w:val="20"/>
              </w:rPr>
            </w:pPr>
          </w:p>
        </w:tc>
        <w:tc>
          <w:tcPr>
            <w:tcW w:w="1631" w:type="pct"/>
          </w:tcPr>
          <w:p w:rsidR="00116ED7" w:rsidRPr="00F12316" w:rsidRDefault="00116ED7" w:rsidP="00A317C0">
            <w:pPr>
              <w:jc w:val="center"/>
              <w:rPr>
                <w:szCs w:val="20"/>
              </w:rPr>
            </w:pPr>
          </w:p>
        </w:tc>
      </w:tr>
      <w:tr w:rsidR="00116ED7" w:rsidRPr="00A2630C" w:rsidTr="00CF74A6">
        <w:trPr>
          <w:gridAfter w:val="1"/>
          <w:wAfter w:w="107" w:type="pct"/>
        </w:trPr>
        <w:tc>
          <w:tcPr>
            <w:tcW w:w="1631" w:type="pct"/>
          </w:tcPr>
          <w:p w:rsidR="00116ED7" w:rsidRPr="00A2630C" w:rsidRDefault="00116ED7" w:rsidP="00A317C0">
            <w:pPr>
              <w:jc w:val="center"/>
              <w:rPr>
                <w:szCs w:val="20"/>
                <w:highlight w:val="red"/>
              </w:rPr>
            </w:pPr>
          </w:p>
        </w:tc>
        <w:tc>
          <w:tcPr>
            <w:tcW w:w="1631" w:type="pct"/>
            <w:gridSpan w:val="3"/>
          </w:tcPr>
          <w:p w:rsidR="00116ED7" w:rsidRPr="00A2630C" w:rsidRDefault="00116ED7" w:rsidP="00A317C0">
            <w:pPr>
              <w:jc w:val="center"/>
              <w:rPr>
                <w:szCs w:val="20"/>
                <w:highlight w:val="red"/>
              </w:rPr>
            </w:pPr>
          </w:p>
        </w:tc>
        <w:tc>
          <w:tcPr>
            <w:tcW w:w="1631" w:type="pct"/>
          </w:tcPr>
          <w:p w:rsidR="00116ED7" w:rsidRPr="00A2630C" w:rsidRDefault="00116ED7" w:rsidP="00A317C0">
            <w:pPr>
              <w:jc w:val="center"/>
              <w:rPr>
                <w:szCs w:val="20"/>
                <w:highlight w:val="red"/>
              </w:rPr>
            </w:pPr>
          </w:p>
        </w:tc>
      </w:tr>
      <w:tr w:rsidR="00116ED7" w:rsidRPr="00F12316" w:rsidTr="00CF74A6">
        <w:trPr>
          <w:gridAfter w:val="1"/>
          <w:wAfter w:w="107" w:type="pct"/>
        </w:trPr>
        <w:tc>
          <w:tcPr>
            <w:tcW w:w="1631" w:type="pct"/>
          </w:tcPr>
          <w:p w:rsidR="00116ED7" w:rsidRPr="00F12316" w:rsidRDefault="00116ED7" w:rsidP="00F12316">
            <w:pPr>
              <w:rPr>
                <w:szCs w:val="20"/>
              </w:rPr>
            </w:pPr>
          </w:p>
        </w:tc>
        <w:tc>
          <w:tcPr>
            <w:tcW w:w="1631" w:type="pct"/>
            <w:gridSpan w:val="3"/>
          </w:tcPr>
          <w:p w:rsidR="00116ED7" w:rsidRPr="00F12316" w:rsidRDefault="00116ED7" w:rsidP="00F12316">
            <w:pPr>
              <w:rPr>
                <w:szCs w:val="20"/>
              </w:rPr>
            </w:pPr>
          </w:p>
        </w:tc>
        <w:tc>
          <w:tcPr>
            <w:tcW w:w="1631" w:type="pct"/>
          </w:tcPr>
          <w:p w:rsidR="00116ED7" w:rsidRPr="00F12316" w:rsidRDefault="00116ED7" w:rsidP="00F12316">
            <w:pPr>
              <w:rPr>
                <w:szCs w:val="20"/>
              </w:rPr>
            </w:pPr>
          </w:p>
        </w:tc>
      </w:tr>
      <w:tr w:rsidR="002D13B3" w:rsidRPr="00F12316" w:rsidTr="00CF74A6">
        <w:tblPrEx>
          <w:tblLook w:val="0000" w:firstRow="0" w:lastRow="0" w:firstColumn="0" w:lastColumn="0" w:noHBand="0" w:noVBand="0"/>
        </w:tblPrEx>
        <w:trPr>
          <w:trHeight w:val="241"/>
        </w:trPr>
        <w:tc>
          <w:tcPr>
            <w:tcW w:w="1764" w:type="pct"/>
            <w:gridSpan w:val="2"/>
          </w:tcPr>
          <w:p w:rsidR="002D13B3" w:rsidRPr="00F12316" w:rsidRDefault="00116ED7" w:rsidP="009E6062">
            <w:pPr>
              <w:rPr>
                <w:szCs w:val="20"/>
              </w:rPr>
            </w:pPr>
            <w:r w:rsidRPr="00F12316">
              <w:rPr>
                <w:szCs w:val="20"/>
              </w:rPr>
              <w:t xml:space="preserve"> </w:t>
            </w:r>
          </w:p>
          <w:p w:rsidR="002D13B3" w:rsidRPr="00F12316" w:rsidRDefault="002D13B3" w:rsidP="009E6062">
            <w:pPr>
              <w:rPr>
                <w:szCs w:val="20"/>
              </w:rPr>
            </w:pPr>
          </w:p>
          <w:p w:rsidR="002D13B3" w:rsidRPr="00F12316" w:rsidRDefault="002D13B3" w:rsidP="009E6062">
            <w:pPr>
              <w:rPr>
                <w:szCs w:val="20"/>
              </w:rPr>
            </w:pPr>
            <w:r w:rsidRPr="00F12316">
              <w:rPr>
                <w:szCs w:val="20"/>
              </w:rPr>
              <w:t>Kraj: ___________________</w:t>
            </w:r>
          </w:p>
        </w:tc>
        <w:tc>
          <w:tcPr>
            <w:tcW w:w="958" w:type="pct"/>
          </w:tcPr>
          <w:p w:rsidR="002D13B3" w:rsidRPr="00F12316" w:rsidRDefault="002D13B3" w:rsidP="009E6062">
            <w:pPr>
              <w:rPr>
                <w:szCs w:val="20"/>
              </w:rPr>
            </w:pPr>
          </w:p>
        </w:tc>
        <w:tc>
          <w:tcPr>
            <w:tcW w:w="2278" w:type="pct"/>
            <w:gridSpan w:val="3"/>
          </w:tcPr>
          <w:p w:rsidR="002D13B3" w:rsidRPr="00F12316" w:rsidRDefault="002D13B3" w:rsidP="009E6062">
            <w:pPr>
              <w:rPr>
                <w:szCs w:val="20"/>
              </w:rPr>
            </w:pPr>
          </w:p>
          <w:p w:rsidR="002D13B3" w:rsidRPr="00F12316" w:rsidRDefault="002D13B3" w:rsidP="009E6062">
            <w:pPr>
              <w:rPr>
                <w:szCs w:val="20"/>
              </w:rPr>
            </w:pPr>
            <w:r w:rsidRPr="00F12316">
              <w:rPr>
                <w:szCs w:val="20"/>
              </w:rPr>
              <w:t>Ime in priimek odgovorne osebe:</w:t>
            </w:r>
          </w:p>
          <w:p w:rsidR="002D13B3" w:rsidRPr="00F12316" w:rsidRDefault="002D13B3" w:rsidP="009E6062">
            <w:pPr>
              <w:rPr>
                <w:szCs w:val="20"/>
              </w:rPr>
            </w:pPr>
            <w:r w:rsidRPr="00F12316">
              <w:rPr>
                <w:szCs w:val="20"/>
              </w:rPr>
              <w:t>________________________</w:t>
            </w:r>
          </w:p>
          <w:p w:rsidR="002D13B3" w:rsidRPr="00F12316" w:rsidRDefault="002D13B3" w:rsidP="009E6062">
            <w:pPr>
              <w:rPr>
                <w:szCs w:val="20"/>
              </w:rPr>
            </w:pPr>
          </w:p>
        </w:tc>
      </w:tr>
      <w:tr w:rsidR="002D13B3" w:rsidRPr="00F12316" w:rsidTr="00CF74A6">
        <w:tblPrEx>
          <w:tblLook w:val="0000" w:firstRow="0" w:lastRow="0" w:firstColumn="0" w:lastColumn="0" w:noHBand="0" w:noVBand="0"/>
        </w:tblPrEx>
        <w:trPr>
          <w:trHeight w:val="483"/>
        </w:trPr>
        <w:tc>
          <w:tcPr>
            <w:tcW w:w="1764" w:type="pct"/>
            <w:gridSpan w:val="2"/>
          </w:tcPr>
          <w:p w:rsidR="002D13B3" w:rsidRPr="00F12316" w:rsidRDefault="002D13B3" w:rsidP="009E6062">
            <w:pPr>
              <w:rPr>
                <w:szCs w:val="20"/>
              </w:rPr>
            </w:pPr>
            <w:r w:rsidRPr="00F12316">
              <w:rPr>
                <w:szCs w:val="20"/>
              </w:rPr>
              <w:t>Datum</w:t>
            </w:r>
            <w:r w:rsidRPr="00F12316">
              <w:rPr>
                <w:szCs w:val="20"/>
              </w:rPr>
              <w:fldChar w:fldCharType="begin">
                <w:ffData>
                  <w:name w:val="Besedilo22"/>
                  <w:enabled/>
                  <w:calcOnExit w:val="0"/>
                  <w:textInput/>
                </w:ffData>
              </w:fldChar>
            </w:r>
            <w:r w:rsidRPr="00F12316">
              <w:rPr>
                <w:szCs w:val="20"/>
              </w:rPr>
              <w:instrText xml:space="preserve"> FORMTEXT </w:instrText>
            </w:r>
            <w:r w:rsidR="004C38F5">
              <w:rPr>
                <w:szCs w:val="20"/>
              </w:rPr>
            </w:r>
            <w:r w:rsidR="004C38F5">
              <w:rPr>
                <w:szCs w:val="20"/>
              </w:rPr>
              <w:fldChar w:fldCharType="separate"/>
            </w:r>
            <w:r w:rsidRPr="00F12316">
              <w:rPr>
                <w:szCs w:val="20"/>
              </w:rPr>
              <w:fldChar w:fldCharType="end"/>
            </w:r>
            <w:r w:rsidRPr="00F12316">
              <w:rPr>
                <w:szCs w:val="20"/>
              </w:rPr>
              <w:t>: _________________</w:t>
            </w:r>
          </w:p>
        </w:tc>
        <w:tc>
          <w:tcPr>
            <w:tcW w:w="958" w:type="pct"/>
          </w:tcPr>
          <w:p w:rsidR="002D13B3" w:rsidRPr="00F12316" w:rsidRDefault="002D13B3" w:rsidP="009E6062">
            <w:pPr>
              <w:rPr>
                <w:szCs w:val="20"/>
              </w:rPr>
            </w:pPr>
            <w:r w:rsidRPr="00F12316">
              <w:rPr>
                <w:szCs w:val="20"/>
              </w:rPr>
              <w:t>Žig</w:t>
            </w:r>
          </w:p>
        </w:tc>
        <w:tc>
          <w:tcPr>
            <w:tcW w:w="2278" w:type="pct"/>
            <w:gridSpan w:val="3"/>
          </w:tcPr>
          <w:p w:rsidR="002D13B3" w:rsidRPr="00F12316" w:rsidRDefault="002D13B3" w:rsidP="009E6062">
            <w:pPr>
              <w:rPr>
                <w:szCs w:val="20"/>
              </w:rPr>
            </w:pPr>
            <w:r w:rsidRPr="00F12316">
              <w:rPr>
                <w:szCs w:val="20"/>
              </w:rPr>
              <w:t>________________________</w:t>
            </w:r>
          </w:p>
          <w:p w:rsidR="002D13B3" w:rsidRPr="00F12316" w:rsidRDefault="002D13B3" w:rsidP="009E6062">
            <w:pPr>
              <w:rPr>
                <w:szCs w:val="20"/>
              </w:rPr>
            </w:pPr>
            <w:r w:rsidRPr="00F12316">
              <w:rPr>
                <w:szCs w:val="20"/>
              </w:rPr>
              <w:t>Podpis odgovorne osebe</w:t>
            </w:r>
          </w:p>
        </w:tc>
      </w:tr>
    </w:tbl>
    <w:p w:rsidR="00116ED7" w:rsidRPr="00F12316" w:rsidRDefault="00116ED7" w:rsidP="00116ED7">
      <w:pPr>
        <w:rPr>
          <w:szCs w:val="20"/>
        </w:rPr>
      </w:pPr>
    </w:p>
    <w:p w:rsidR="006432AD" w:rsidRPr="00A2630C" w:rsidRDefault="006432AD"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6432AD" w:rsidRPr="004F1E19" w:rsidRDefault="006432AD" w:rsidP="006432AD">
      <w:pPr>
        <w:rPr>
          <w:szCs w:val="20"/>
        </w:rPr>
      </w:pPr>
    </w:p>
    <w:p w:rsidR="006432AD" w:rsidRPr="004F1E19" w:rsidRDefault="006432AD" w:rsidP="006432AD">
      <w:pPr>
        <w:pStyle w:val="HTML-oblikovano"/>
        <w:jc w:val="right"/>
        <w:rPr>
          <w:rFonts w:ascii="Arial" w:hAnsi="Arial" w:cs="Arial"/>
          <w:sz w:val="20"/>
          <w:szCs w:val="20"/>
        </w:rPr>
      </w:pPr>
      <w:r w:rsidRPr="004F1E19">
        <w:rPr>
          <w:rFonts w:ascii="Arial" w:hAnsi="Arial" w:cs="Arial"/>
          <w:b/>
          <w:sz w:val="20"/>
          <w:szCs w:val="20"/>
          <w:u w:val="single"/>
        </w:rPr>
        <w:t>RAZPISNI OBRAZEC 7</w:t>
      </w:r>
    </w:p>
    <w:p w:rsidR="006432AD" w:rsidRPr="004F1E19" w:rsidRDefault="006432AD" w:rsidP="006432AD">
      <w:pPr>
        <w:pStyle w:val="HTML-oblikovano"/>
        <w:jc w:val="center"/>
        <w:rPr>
          <w:rFonts w:ascii="Arial" w:hAnsi="Arial" w:cs="Arial"/>
          <w:b/>
          <w:sz w:val="20"/>
          <w:szCs w:val="20"/>
          <w:u w:val="single"/>
        </w:rPr>
      </w:pPr>
    </w:p>
    <w:p w:rsidR="006432AD" w:rsidRPr="004F1E19" w:rsidRDefault="006432AD" w:rsidP="006432AD">
      <w:pPr>
        <w:pStyle w:val="HTML-oblikovano"/>
        <w:jc w:val="center"/>
        <w:rPr>
          <w:rFonts w:ascii="Arial" w:hAnsi="Arial" w:cs="Arial"/>
          <w:sz w:val="20"/>
          <w:szCs w:val="20"/>
        </w:rPr>
      </w:pPr>
      <w:r w:rsidRPr="004F1E19">
        <w:rPr>
          <w:rFonts w:ascii="Arial" w:hAnsi="Arial" w:cs="Arial"/>
          <w:b/>
          <w:sz w:val="20"/>
          <w:szCs w:val="20"/>
          <w:u w:val="single"/>
        </w:rPr>
        <w:t xml:space="preserve">IZJAVA O IZPOLNJEVANJU POGOJEV GLEDE USTREZNOSTI </w:t>
      </w:r>
    </w:p>
    <w:p w:rsidR="006432AD" w:rsidRPr="004F1E19" w:rsidRDefault="006432AD" w:rsidP="006432AD">
      <w:pPr>
        <w:pStyle w:val="HTML-oblikovano"/>
        <w:jc w:val="center"/>
        <w:rPr>
          <w:rFonts w:ascii="Arial" w:hAnsi="Arial" w:cs="Arial"/>
          <w:sz w:val="20"/>
          <w:szCs w:val="20"/>
        </w:rPr>
      </w:pPr>
      <w:r w:rsidRPr="004F1E19">
        <w:rPr>
          <w:rFonts w:ascii="Arial" w:hAnsi="Arial" w:cs="Arial"/>
          <w:b/>
          <w:sz w:val="20"/>
          <w:szCs w:val="20"/>
          <w:u w:val="single"/>
        </w:rPr>
        <w:t>ZA OPRAVLJANJE POKLICNE DEJAVNOSTI</w:t>
      </w:r>
    </w:p>
    <w:p w:rsidR="006432AD" w:rsidRPr="00A2630C" w:rsidRDefault="006432AD" w:rsidP="006432AD">
      <w:pPr>
        <w:pStyle w:val="HTML-oblikovano"/>
        <w:jc w:val="center"/>
        <w:rPr>
          <w:rFonts w:ascii="Arial" w:hAnsi="Arial" w:cs="Arial"/>
          <w:b/>
          <w:sz w:val="20"/>
          <w:szCs w:val="20"/>
          <w:highlight w:val="red"/>
          <w:u w:val="single"/>
        </w:rPr>
      </w:pPr>
    </w:p>
    <w:p w:rsidR="006432AD" w:rsidRPr="00A2630C" w:rsidRDefault="006432AD" w:rsidP="006432AD">
      <w:pPr>
        <w:pStyle w:val="HTML-oblikovano"/>
        <w:jc w:val="both"/>
        <w:rPr>
          <w:rFonts w:ascii="Arial" w:hAnsi="Arial" w:cs="Arial"/>
          <w:b/>
          <w:sz w:val="20"/>
          <w:szCs w:val="20"/>
          <w:highlight w:val="red"/>
        </w:rPr>
      </w:pPr>
    </w:p>
    <w:p w:rsidR="006432AD" w:rsidRPr="00A2630C" w:rsidRDefault="006432AD" w:rsidP="006432AD">
      <w:pPr>
        <w:pStyle w:val="HTML-oblikovano"/>
        <w:jc w:val="both"/>
        <w:rPr>
          <w:rFonts w:ascii="Arial" w:hAnsi="Arial" w:cs="Arial"/>
          <w:b/>
          <w:sz w:val="20"/>
          <w:szCs w:val="20"/>
          <w:highlight w:val="red"/>
        </w:rPr>
      </w:pPr>
    </w:p>
    <w:p w:rsidR="006432AD" w:rsidRPr="00A2630C" w:rsidRDefault="006432AD" w:rsidP="006432AD">
      <w:pPr>
        <w:pStyle w:val="HTML-oblikovano"/>
        <w:jc w:val="both"/>
        <w:rPr>
          <w:rFonts w:ascii="Arial" w:hAnsi="Arial" w:cs="Arial"/>
          <w:b/>
          <w:sz w:val="20"/>
          <w:szCs w:val="20"/>
          <w:highlight w:val="red"/>
        </w:rPr>
      </w:pPr>
    </w:p>
    <w:p w:rsidR="006432AD" w:rsidRPr="00A2630C" w:rsidRDefault="006432AD" w:rsidP="006432AD">
      <w:pPr>
        <w:pStyle w:val="HTML-oblikovano"/>
        <w:jc w:val="both"/>
        <w:rPr>
          <w:rFonts w:ascii="Arial" w:hAnsi="Arial" w:cs="Arial"/>
          <w:b/>
          <w:sz w:val="20"/>
          <w:szCs w:val="20"/>
          <w:highlight w:val="red"/>
        </w:rPr>
      </w:pPr>
    </w:p>
    <w:tbl>
      <w:tblPr>
        <w:tblW w:w="0" w:type="auto"/>
        <w:tblLayout w:type="fixed"/>
        <w:tblLook w:val="0000" w:firstRow="0" w:lastRow="0" w:firstColumn="0" w:lastColumn="0" w:noHBand="0" w:noVBand="0"/>
      </w:tblPr>
      <w:tblGrid>
        <w:gridCol w:w="3936"/>
        <w:gridCol w:w="1128"/>
        <w:gridCol w:w="5532"/>
        <w:gridCol w:w="1128"/>
      </w:tblGrid>
      <w:tr w:rsidR="006432AD" w:rsidRPr="004F1E19" w:rsidTr="000D0CFF">
        <w:trPr>
          <w:trHeight w:val="510"/>
        </w:trPr>
        <w:tc>
          <w:tcPr>
            <w:tcW w:w="5064" w:type="dxa"/>
            <w:gridSpan w:val="2"/>
            <w:shd w:val="clear" w:color="auto" w:fill="auto"/>
          </w:tcPr>
          <w:p w:rsidR="006432AD" w:rsidRPr="004F1E19" w:rsidRDefault="006432AD" w:rsidP="000D0CFF">
            <w:pPr>
              <w:pStyle w:val="HTML-oblikovano"/>
              <w:jc w:val="both"/>
              <w:rPr>
                <w:rFonts w:ascii="Arial" w:hAnsi="Arial" w:cs="Arial"/>
                <w:sz w:val="20"/>
                <w:szCs w:val="20"/>
              </w:rPr>
            </w:pPr>
            <w:r w:rsidRPr="004F1E19">
              <w:rPr>
                <w:rFonts w:ascii="Arial" w:hAnsi="Arial" w:cs="Arial"/>
                <w:bCs/>
                <w:sz w:val="20"/>
                <w:szCs w:val="20"/>
              </w:rPr>
              <w:t>Naziv gospodarskega subjekta:</w:t>
            </w:r>
          </w:p>
        </w:tc>
        <w:tc>
          <w:tcPr>
            <w:tcW w:w="6660" w:type="dxa"/>
            <w:gridSpan w:val="2"/>
            <w:shd w:val="clear" w:color="auto" w:fill="auto"/>
          </w:tcPr>
          <w:p w:rsidR="006432AD" w:rsidRPr="004F1E19" w:rsidRDefault="006432AD" w:rsidP="000D0CFF">
            <w:pPr>
              <w:pStyle w:val="HTML-oblikovano"/>
              <w:jc w:val="both"/>
              <w:rPr>
                <w:rFonts w:ascii="Arial" w:hAnsi="Arial" w:cs="Arial"/>
                <w:sz w:val="20"/>
                <w:szCs w:val="20"/>
              </w:rPr>
            </w:pPr>
            <w:r w:rsidRPr="004F1E19">
              <w:rPr>
                <w:rFonts w:ascii="Arial" w:hAnsi="Arial" w:cs="Arial"/>
                <w:b/>
                <w:sz w:val="20"/>
                <w:szCs w:val="20"/>
              </w:rPr>
              <w:t>_______________________________________</w:t>
            </w:r>
          </w:p>
        </w:tc>
      </w:tr>
      <w:tr w:rsidR="006432AD" w:rsidRPr="004F1E19" w:rsidTr="000D0CFF">
        <w:tblPrEx>
          <w:tblCellMar>
            <w:left w:w="0" w:type="dxa"/>
            <w:right w:w="0" w:type="dxa"/>
          </w:tblCellMar>
        </w:tblPrEx>
        <w:trPr>
          <w:trHeight w:val="510"/>
        </w:trPr>
        <w:tc>
          <w:tcPr>
            <w:tcW w:w="3936" w:type="dxa"/>
            <w:shd w:val="clear" w:color="auto" w:fill="auto"/>
          </w:tcPr>
          <w:p w:rsidR="006432AD" w:rsidRPr="004F1E19" w:rsidRDefault="009B1CF7" w:rsidP="000D0CFF">
            <w:pPr>
              <w:pStyle w:val="HTML-oblikovano"/>
              <w:jc w:val="both"/>
              <w:rPr>
                <w:rFonts w:ascii="Arial" w:hAnsi="Arial" w:cs="Arial"/>
                <w:sz w:val="20"/>
                <w:szCs w:val="20"/>
              </w:rPr>
            </w:pPr>
            <w:r w:rsidRPr="004F1E19">
              <w:rPr>
                <w:rFonts w:ascii="Arial" w:hAnsi="Arial" w:cs="Arial"/>
                <w:bCs/>
                <w:sz w:val="20"/>
                <w:szCs w:val="20"/>
              </w:rPr>
              <w:t xml:space="preserve">  </w:t>
            </w:r>
            <w:r w:rsidR="006432AD" w:rsidRPr="004F1E19">
              <w:rPr>
                <w:rFonts w:ascii="Arial" w:hAnsi="Arial" w:cs="Arial"/>
                <w:bCs/>
                <w:sz w:val="20"/>
                <w:szCs w:val="20"/>
              </w:rPr>
              <w:t>Sedež (naslov) gospodarskega subjekta:</w:t>
            </w:r>
          </w:p>
        </w:tc>
        <w:tc>
          <w:tcPr>
            <w:tcW w:w="6660" w:type="dxa"/>
            <w:gridSpan w:val="2"/>
            <w:shd w:val="clear" w:color="auto" w:fill="auto"/>
          </w:tcPr>
          <w:p w:rsidR="006432AD" w:rsidRPr="004F1E19" w:rsidRDefault="006432AD" w:rsidP="000D0CFF">
            <w:pPr>
              <w:pStyle w:val="HTML-oblikovano"/>
              <w:ind w:left="1173"/>
              <w:jc w:val="both"/>
              <w:rPr>
                <w:rFonts w:ascii="Arial" w:hAnsi="Arial" w:cs="Arial"/>
                <w:sz w:val="20"/>
                <w:szCs w:val="20"/>
              </w:rPr>
            </w:pPr>
            <w:r w:rsidRPr="004F1E19">
              <w:rPr>
                <w:rFonts w:ascii="Arial" w:hAnsi="Arial" w:cs="Arial"/>
                <w:b/>
                <w:sz w:val="20"/>
                <w:szCs w:val="20"/>
              </w:rPr>
              <w:t>_______________________________________</w:t>
            </w:r>
          </w:p>
        </w:tc>
        <w:tc>
          <w:tcPr>
            <w:tcW w:w="1128" w:type="dxa"/>
            <w:shd w:val="clear" w:color="auto" w:fill="auto"/>
          </w:tcPr>
          <w:p w:rsidR="006432AD" w:rsidRPr="004F1E19" w:rsidRDefault="006432AD" w:rsidP="000D0CFF">
            <w:pPr>
              <w:snapToGrid w:val="0"/>
              <w:rPr>
                <w:b/>
                <w:szCs w:val="20"/>
              </w:rPr>
            </w:pPr>
          </w:p>
        </w:tc>
      </w:tr>
    </w:tbl>
    <w:p w:rsidR="006432AD" w:rsidRPr="00A2630C" w:rsidRDefault="006432AD" w:rsidP="006432AD">
      <w:pPr>
        <w:widowControl w:val="0"/>
        <w:autoSpaceDE w:val="0"/>
        <w:rPr>
          <w:szCs w:val="20"/>
          <w:highlight w:val="red"/>
        </w:rPr>
      </w:pPr>
    </w:p>
    <w:p w:rsidR="006432AD" w:rsidRPr="004F1E19" w:rsidRDefault="006432AD" w:rsidP="006432AD">
      <w:pPr>
        <w:widowControl w:val="0"/>
        <w:autoSpaceDE w:val="0"/>
        <w:rPr>
          <w:szCs w:val="20"/>
        </w:rPr>
      </w:pPr>
    </w:p>
    <w:p w:rsidR="006432AD" w:rsidRPr="004F1E19" w:rsidRDefault="006432AD" w:rsidP="006432AD">
      <w:pPr>
        <w:widowControl w:val="0"/>
        <w:autoSpaceDE w:val="0"/>
        <w:rPr>
          <w:szCs w:val="20"/>
        </w:rPr>
      </w:pPr>
      <w:r w:rsidRPr="004F1E19">
        <w:rPr>
          <w:szCs w:val="20"/>
        </w:rPr>
        <w:t>S podpisom te izjave pod kazensko in materialno odgovornostjo izjavljamo, da:</w:t>
      </w:r>
    </w:p>
    <w:p w:rsidR="006432AD" w:rsidRPr="004F1E19" w:rsidRDefault="006432AD" w:rsidP="006432AD">
      <w:pPr>
        <w:widowControl w:val="0"/>
        <w:autoSpaceDE w:val="0"/>
        <w:rPr>
          <w:szCs w:val="20"/>
        </w:rPr>
      </w:pPr>
    </w:p>
    <w:p w:rsidR="006432AD" w:rsidRPr="004F1E19" w:rsidRDefault="006432AD" w:rsidP="006432AD">
      <w:pPr>
        <w:widowControl w:val="0"/>
        <w:autoSpaceDE w:val="0"/>
        <w:rPr>
          <w:szCs w:val="20"/>
        </w:rPr>
      </w:pPr>
    </w:p>
    <w:p w:rsidR="006432AD" w:rsidRPr="004F1E19" w:rsidRDefault="006432AD" w:rsidP="00B253D1">
      <w:pPr>
        <w:numPr>
          <w:ilvl w:val="0"/>
          <w:numId w:val="5"/>
        </w:numPr>
        <w:rPr>
          <w:szCs w:val="20"/>
        </w:rPr>
      </w:pPr>
      <w:r w:rsidRPr="004F1E19">
        <w:rPr>
          <w:szCs w:val="20"/>
        </w:rPr>
        <w:t>smo vpisani v enega od (ustrezno označite z X):</w:t>
      </w:r>
    </w:p>
    <w:p w:rsidR="006432AD" w:rsidRPr="004F1E19" w:rsidRDefault="006432AD" w:rsidP="006432AD">
      <w:pPr>
        <w:ind w:left="720"/>
        <w:rPr>
          <w:szCs w:val="20"/>
        </w:rPr>
      </w:pPr>
      <w:r w:rsidRPr="004F1E19">
        <w:rPr>
          <w:szCs w:val="20"/>
        </w:rPr>
        <w:t>poklicnih registrov (navedite ustrezen register:</w:t>
      </w:r>
      <w:r w:rsidRPr="004F1E19">
        <w:rPr>
          <w:b/>
          <w:szCs w:val="20"/>
        </w:rPr>
        <w:t xml:space="preserve"> _______________)</w:t>
      </w:r>
    </w:p>
    <w:p w:rsidR="006432AD" w:rsidRPr="004F1E19" w:rsidRDefault="006432AD" w:rsidP="006432AD">
      <w:pPr>
        <w:ind w:left="720"/>
        <w:rPr>
          <w:szCs w:val="20"/>
        </w:rPr>
      </w:pPr>
    </w:p>
    <w:p w:rsidR="006432AD" w:rsidRPr="004F1E19" w:rsidRDefault="006432AD" w:rsidP="006432AD">
      <w:pPr>
        <w:ind w:left="720"/>
        <w:rPr>
          <w:szCs w:val="20"/>
        </w:rPr>
      </w:pPr>
      <w:r w:rsidRPr="004F1E19">
        <w:rPr>
          <w:szCs w:val="20"/>
        </w:rPr>
        <w:t xml:space="preserve">poslovnih registrov (navedite ustrezen register: </w:t>
      </w:r>
      <w:r w:rsidRPr="004F1E19">
        <w:rPr>
          <w:b/>
          <w:szCs w:val="20"/>
        </w:rPr>
        <w:t>_______________)</w:t>
      </w:r>
      <w:r w:rsidRPr="004F1E19">
        <w:rPr>
          <w:szCs w:val="20"/>
        </w:rPr>
        <w:t xml:space="preserve">, </w:t>
      </w:r>
    </w:p>
    <w:p w:rsidR="006432AD" w:rsidRPr="004F1E19" w:rsidRDefault="006432AD" w:rsidP="006432AD">
      <w:pPr>
        <w:ind w:left="720"/>
        <w:rPr>
          <w:szCs w:val="20"/>
        </w:rPr>
      </w:pPr>
      <w:r w:rsidRPr="004F1E19">
        <w:rPr>
          <w:szCs w:val="20"/>
        </w:rPr>
        <w:t>ki se vodijo v državi članici, v kateri imamo sedež;</w:t>
      </w: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4F1E19" w:rsidTr="000D0CFF">
        <w:trPr>
          <w:trHeight w:val="241"/>
        </w:trPr>
        <w:tc>
          <w:tcPr>
            <w:tcW w:w="3348" w:type="dxa"/>
            <w:shd w:val="clear" w:color="auto" w:fill="auto"/>
          </w:tcPr>
          <w:p w:rsidR="006432AD" w:rsidRPr="004F1E19" w:rsidRDefault="006432AD" w:rsidP="000D0CFF">
            <w:pPr>
              <w:snapToGrid w:val="0"/>
              <w:rPr>
                <w:szCs w:val="20"/>
              </w:rPr>
            </w:pPr>
          </w:p>
          <w:p w:rsidR="006432AD" w:rsidRPr="004F1E19" w:rsidRDefault="006432AD" w:rsidP="000D0CFF">
            <w:pPr>
              <w:rPr>
                <w:szCs w:val="20"/>
              </w:rPr>
            </w:pPr>
            <w:r w:rsidRPr="004F1E19">
              <w:rPr>
                <w:szCs w:val="20"/>
              </w:rPr>
              <w:t>Kraj: _____________________</w:t>
            </w:r>
          </w:p>
        </w:tc>
        <w:tc>
          <w:tcPr>
            <w:tcW w:w="1818" w:type="dxa"/>
            <w:shd w:val="clear" w:color="auto" w:fill="auto"/>
          </w:tcPr>
          <w:p w:rsidR="006432AD" w:rsidRPr="004F1E19" w:rsidRDefault="006432AD" w:rsidP="000D0CFF">
            <w:pPr>
              <w:snapToGrid w:val="0"/>
              <w:rPr>
                <w:szCs w:val="20"/>
              </w:rPr>
            </w:pPr>
          </w:p>
        </w:tc>
        <w:tc>
          <w:tcPr>
            <w:tcW w:w="4324" w:type="dxa"/>
            <w:shd w:val="clear" w:color="auto" w:fill="auto"/>
          </w:tcPr>
          <w:p w:rsidR="006432AD" w:rsidRPr="004F1E19" w:rsidRDefault="006432AD" w:rsidP="000D0CFF">
            <w:pPr>
              <w:rPr>
                <w:szCs w:val="20"/>
              </w:rPr>
            </w:pPr>
            <w:r w:rsidRPr="004F1E19">
              <w:rPr>
                <w:szCs w:val="20"/>
              </w:rPr>
              <w:t>Ime in priimek odgovorne osebe:</w:t>
            </w:r>
          </w:p>
          <w:p w:rsidR="006432AD" w:rsidRPr="004F1E19" w:rsidRDefault="006432AD" w:rsidP="000D0CFF">
            <w:pPr>
              <w:rPr>
                <w:szCs w:val="20"/>
              </w:rPr>
            </w:pPr>
          </w:p>
          <w:p w:rsidR="006432AD" w:rsidRPr="004F1E19" w:rsidRDefault="006432AD" w:rsidP="000D0CFF">
            <w:pPr>
              <w:rPr>
                <w:szCs w:val="20"/>
              </w:rPr>
            </w:pPr>
            <w:r w:rsidRPr="004F1E19">
              <w:rPr>
                <w:szCs w:val="20"/>
              </w:rPr>
              <w:t>________________________</w:t>
            </w:r>
          </w:p>
          <w:p w:rsidR="006432AD" w:rsidRPr="004F1E19" w:rsidRDefault="006432AD" w:rsidP="000D0CFF">
            <w:pPr>
              <w:rPr>
                <w:szCs w:val="20"/>
              </w:rPr>
            </w:pPr>
          </w:p>
        </w:tc>
      </w:tr>
      <w:tr w:rsidR="006432AD" w:rsidRPr="004F1E19" w:rsidTr="000D0CFF">
        <w:trPr>
          <w:trHeight w:val="483"/>
        </w:trPr>
        <w:tc>
          <w:tcPr>
            <w:tcW w:w="3348" w:type="dxa"/>
            <w:shd w:val="clear" w:color="auto" w:fill="auto"/>
          </w:tcPr>
          <w:p w:rsidR="006432AD" w:rsidRPr="004F1E19" w:rsidRDefault="006432AD" w:rsidP="000D0CFF">
            <w:pPr>
              <w:rPr>
                <w:szCs w:val="20"/>
              </w:rPr>
            </w:pPr>
            <w:r w:rsidRPr="004F1E19">
              <w:rPr>
                <w:szCs w:val="20"/>
              </w:rPr>
              <w:t>Datum</w:t>
            </w:r>
            <w:bookmarkStart w:id="4" w:name="__Fieldmark__45_917383507"/>
            <w:r w:rsidRPr="004F1E19">
              <w:rPr>
                <w:szCs w:val="20"/>
              </w:rPr>
              <w:fldChar w:fldCharType="begin">
                <w:ffData>
                  <w:name w:val=""/>
                  <w:enabled/>
                  <w:calcOnExit w:val="0"/>
                  <w:textInput/>
                </w:ffData>
              </w:fldChar>
            </w:r>
            <w:r w:rsidRPr="004F1E19">
              <w:rPr>
                <w:szCs w:val="20"/>
              </w:rPr>
              <w:instrText xml:space="preserve"> FORMTEXT </w:instrText>
            </w:r>
            <w:r w:rsidR="004C38F5">
              <w:rPr>
                <w:szCs w:val="20"/>
              </w:rPr>
            </w:r>
            <w:r w:rsidR="004C38F5">
              <w:rPr>
                <w:szCs w:val="20"/>
              </w:rPr>
              <w:fldChar w:fldCharType="separate"/>
            </w:r>
            <w:r w:rsidRPr="004F1E19">
              <w:rPr>
                <w:szCs w:val="20"/>
              </w:rPr>
              <w:fldChar w:fldCharType="end"/>
            </w:r>
            <w:bookmarkEnd w:id="4"/>
            <w:r w:rsidRPr="004F1E19">
              <w:rPr>
                <w:szCs w:val="20"/>
              </w:rPr>
              <w:t>: ____________________</w:t>
            </w:r>
          </w:p>
        </w:tc>
        <w:tc>
          <w:tcPr>
            <w:tcW w:w="1818" w:type="dxa"/>
            <w:shd w:val="clear" w:color="auto" w:fill="auto"/>
          </w:tcPr>
          <w:p w:rsidR="006432AD" w:rsidRPr="004F1E19" w:rsidRDefault="006432AD" w:rsidP="000D0CFF">
            <w:pPr>
              <w:rPr>
                <w:szCs w:val="20"/>
              </w:rPr>
            </w:pPr>
            <w:r w:rsidRPr="004F1E19">
              <w:rPr>
                <w:szCs w:val="20"/>
              </w:rPr>
              <w:t>žig</w:t>
            </w:r>
          </w:p>
        </w:tc>
        <w:tc>
          <w:tcPr>
            <w:tcW w:w="4324" w:type="dxa"/>
            <w:shd w:val="clear" w:color="auto" w:fill="auto"/>
          </w:tcPr>
          <w:p w:rsidR="006432AD" w:rsidRPr="004F1E19" w:rsidRDefault="006432AD" w:rsidP="000D0CFF">
            <w:pPr>
              <w:rPr>
                <w:szCs w:val="20"/>
              </w:rPr>
            </w:pPr>
            <w:r w:rsidRPr="004F1E19">
              <w:rPr>
                <w:szCs w:val="20"/>
              </w:rPr>
              <w:t>________________________</w:t>
            </w:r>
          </w:p>
          <w:p w:rsidR="006432AD" w:rsidRPr="004F1E19" w:rsidRDefault="006432AD" w:rsidP="000D0CFF">
            <w:pPr>
              <w:rPr>
                <w:szCs w:val="20"/>
              </w:rPr>
            </w:pPr>
            <w:r w:rsidRPr="004F1E19">
              <w:rPr>
                <w:szCs w:val="20"/>
              </w:rPr>
              <w:t>Podpis odgovorne osebe</w:t>
            </w:r>
          </w:p>
        </w:tc>
      </w:tr>
    </w:tbl>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2D13B3" w:rsidRPr="00A2630C" w:rsidRDefault="002D13B3" w:rsidP="006432AD">
      <w:pPr>
        <w:rPr>
          <w:szCs w:val="20"/>
          <w:highlight w:val="red"/>
        </w:rPr>
      </w:pPr>
    </w:p>
    <w:p w:rsidR="002D13B3" w:rsidRPr="00A2630C" w:rsidRDefault="002D13B3" w:rsidP="006432AD">
      <w:pPr>
        <w:rPr>
          <w:szCs w:val="20"/>
          <w:highlight w:val="red"/>
        </w:rPr>
      </w:pPr>
    </w:p>
    <w:p w:rsidR="002D13B3" w:rsidRPr="00A2630C" w:rsidRDefault="002D13B3"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7B23A3" w:rsidRPr="00E8618A" w:rsidRDefault="007B23A3" w:rsidP="006432AD">
      <w:pPr>
        <w:rPr>
          <w:szCs w:val="20"/>
        </w:rPr>
      </w:pPr>
    </w:p>
    <w:p w:rsidR="006432AD" w:rsidRPr="00E8618A" w:rsidRDefault="004E4BA2" w:rsidP="006432AD">
      <w:pPr>
        <w:jc w:val="right"/>
        <w:rPr>
          <w:szCs w:val="20"/>
        </w:rPr>
      </w:pPr>
      <w:r w:rsidRPr="00E8618A">
        <w:rPr>
          <w:b/>
          <w:szCs w:val="20"/>
          <w:u w:val="single"/>
        </w:rPr>
        <w:t>RAZPISNI OBRAZEC 8</w:t>
      </w:r>
    </w:p>
    <w:p w:rsidR="009D6026" w:rsidRPr="00E8618A" w:rsidRDefault="009D6026" w:rsidP="009D6026">
      <w:pPr>
        <w:jc w:val="center"/>
        <w:rPr>
          <w:b/>
          <w:bCs/>
          <w:szCs w:val="20"/>
        </w:rPr>
      </w:pPr>
      <w:r w:rsidRPr="00E8618A">
        <w:rPr>
          <w:b/>
          <w:bCs/>
          <w:szCs w:val="20"/>
        </w:rPr>
        <w:t>VZOREC POGODBE</w:t>
      </w:r>
    </w:p>
    <w:p w:rsidR="009D6026" w:rsidRPr="00E8618A" w:rsidRDefault="009D6026" w:rsidP="00E8618A">
      <w:pPr>
        <w:pBdr>
          <w:top w:val="single" w:sz="4" w:space="1" w:color="auto"/>
          <w:left w:val="single" w:sz="4" w:space="4" w:color="auto"/>
          <w:bottom w:val="single" w:sz="4" w:space="0" w:color="auto"/>
          <w:right w:val="single" w:sz="4" w:space="4" w:color="auto"/>
        </w:pBdr>
        <w:jc w:val="center"/>
        <w:rPr>
          <w:b/>
          <w:bCs/>
          <w:szCs w:val="20"/>
        </w:rPr>
      </w:pPr>
    </w:p>
    <w:p w:rsidR="009D6026" w:rsidRPr="00E8618A" w:rsidRDefault="009D6026" w:rsidP="00E8618A">
      <w:pPr>
        <w:pBdr>
          <w:top w:val="single" w:sz="4" w:space="1" w:color="auto"/>
          <w:left w:val="single" w:sz="4" w:space="4" w:color="auto"/>
          <w:bottom w:val="single" w:sz="4" w:space="0" w:color="auto"/>
          <w:right w:val="single" w:sz="4" w:space="4" w:color="auto"/>
        </w:pBdr>
        <w:jc w:val="center"/>
        <w:rPr>
          <w:b/>
          <w:bCs/>
          <w:szCs w:val="20"/>
        </w:rPr>
      </w:pPr>
      <w:r w:rsidRPr="00E8618A">
        <w:rPr>
          <w:b/>
          <w:bCs/>
          <w:szCs w:val="20"/>
        </w:rPr>
        <w:t>POGODBA ZA STORITVE ČIŠČENJA št. ……/20</w:t>
      </w:r>
      <w:r w:rsidR="00E8618A">
        <w:rPr>
          <w:b/>
          <w:bCs/>
          <w:szCs w:val="20"/>
        </w:rPr>
        <w:t>21</w:t>
      </w:r>
    </w:p>
    <w:p w:rsidR="009D6026" w:rsidRPr="00E8618A" w:rsidRDefault="009D6026" w:rsidP="00E8618A">
      <w:pPr>
        <w:pBdr>
          <w:top w:val="single" w:sz="4" w:space="1" w:color="auto"/>
          <w:left w:val="single" w:sz="4" w:space="4" w:color="auto"/>
          <w:bottom w:val="single" w:sz="4" w:space="0" w:color="auto"/>
          <w:right w:val="single" w:sz="4" w:space="4" w:color="auto"/>
        </w:pBdr>
        <w:jc w:val="center"/>
        <w:rPr>
          <w:szCs w:val="20"/>
        </w:rPr>
      </w:pPr>
      <w:r w:rsidRPr="00E8618A">
        <w:rPr>
          <w:szCs w:val="20"/>
        </w:rPr>
        <w:t>(v nadaljevanju: pogodba)</w:t>
      </w:r>
    </w:p>
    <w:p w:rsidR="009D6026" w:rsidRPr="00E8618A" w:rsidRDefault="009D6026" w:rsidP="009D6026">
      <w:pPr>
        <w:rPr>
          <w:szCs w:val="20"/>
        </w:rPr>
      </w:pPr>
    </w:p>
    <w:p w:rsidR="009D6026" w:rsidRPr="00E8618A" w:rsidRDefault="009D6026" w:rsidP="009D6026">
      <w:pPr>
        <w:rPr>
          <w:szCs w:val="20"/>
        </w:rPr>
      </w:pPr>
      <w:r w:rsidRPr="00E8618A">
        <w:rPr>
          <w:szCs w:val="20"/>
        </w:rPr>
        <w:t>ki jo skleneta:</w:t>
      </w:r>
    </w:p>
    <w:p w:rsidR="009D6026" w:rsidRPr="00E8618A" w:rsidRDefault="009D6026" w:rsidP="009D6026">
      <w:pPr>
        <w:rPr>
          <w:szCs w:val="20"/>
        </w:rPr>
      </w:pPr>
    </w:p>
    <w:p w:rsidR="00B72084" w:rsidRPr="00C05DCB" w:rsidRDefault="00B72084" w:rsidP="00B72084">
      <w:pPr>
        <w:pBdr>
          <w:top w:val="single" w:sz="4" w:space="1" w:color="auto"/>
          <w:left w:val="single" w:sz="4" w:space="4" w:color="auto"/>
          <w:bottom w:val="single" w:sz="4" w:space="1" w:color="auto"/>
          <w:right w:val="single" w:sz="4" w:space="4" w:color="auto"/>
        </w:pBdr>
        <w:jc w:val="center"/>
        <w:rPr>
          <w:b/>
          <w:caps/>
          <w:sz w:val="22"/>
          <w:u w:val="single"/>
        </w:rPr>
      </w:pPr>
      <w:r w:rsidRPr="00C05DCB">
        <w:rPr>
          <w:b/>
          <w:caps/>
          <w:sz w:val="22"/>
          <w:u w:val="single"/>
        </w:rPr>
        <w:t xml:space="preserve">SREDNJA ŠOLA TEHNIŠKIH STROK ŠIŠKA, </w:t>
      </w:r>
    </w:p>
    <w:p w:rsidR="00B72084" w:rsidRPr="00C05DCB" w:rsidRDefault="00B72084" w:rsidP="00B72084">
      <w:pPr>
        <w:pBdr>
          <w:top w:val="single" w:sz="4" w:space="1" w:color="auto"/>
          <w:left w:val="single" w:sz="4" w:space="4" w:color="auto"/>
          <w:bottom w:val="single" w:sz="4" w:space="1" w:color="auto"/>
          <w:right w:val="single" w:sz="4" w:space="4" w:color="auto"/>
        </w:pBdr>
        <w:jc w:val="center"/>
        <w:rPr>
          <w:b/>
          <w:bCs/>
          <w:sz w:val="22"/>
          <w:u w:val="single"/>
        </w:rPr>
      </w:pPr>
      <w:r w:rsidRPr="00C05DCB">
        <w:rPr>
          <w:b/>
          <w:sz w:val="22"/>
          <w:u w:val="single"/>
        </w:rPr>
        <w:t>Litostrojska cesta 51, Ljubljana,</w:t>
      </w:r>
    </w:p>
    <w:p w:rsidR="00B72084" w:rsidRPr="00C05DCB" w:rsidRDefault="00E0230D" w:rsidP="00B72084">
      <w:pPr>
        <w:pBdr>
          <w:top w:val="single" w:sz="4" w:space="1" w:color="auto"/>
          <w:left w:val="single" w:sz="4" w:space="4" w:color="auto"/>
          <w:bottom w:val="single" w:sz="4" w:space="1" w:color="auto"/>
          <w:right w:val="single" w:sz="4" w:space="4" w:color="auto"/>
        </w:pBdr>
        <w:jc w:val="center"/>
        <w:rPr>
          <w:b/>
          <w:bCs/>
          <w:sz w:val="22"/>
        </w:rPr>
      </w:pPr>
      <w:r>
        <w:rPr>
          <w:b/>
          <w:bCs/>
          <w:sz w:val="22"/>
        </w:rPr>
        <w:t>ki jo</w:t>
      </w:r>
      <w:r w:rsidR="00B72084" w:rsidRPr="00C05DCB">
        <w:rPr>
          <w:b/>
          <w:bCs/>
          <w:sz w:val="22"/>
        </w:rPr>
        <w:t xml:space="preserve"> zastopa ravnateljica </w:t>
      </w:r>
      <w:r w:rsidR="00B72084">
        <w:rPr>
          <w:b/>
          <w:bCs/>
          <w:sz w:val="22"/>
        </w:rPr>
        <w:t>Darinka Martinčič Zalokar</w:t>
      </w:r>
    </w:p>
    <w:p w:rsidR="00B72084" w:rsidRPr="004967FC" w:rsidRDefault="00B72084" w:rsidP="00B72084">
      <w:pPr>
        <w:pBdr>
          <w:top w:val="single" w:sz="4" w:space="1" w:color="auto"/>
          <w:left w:val="single" w:sz="4" w:space="4" w:color="auto"/>
          <w:bottom w:val="single" w:sz="4" w:space="1" w:color="auto"/>
          <w:right w:val="single" w:sz="4" w:space="4" w:color="auto"/>
        </w:pBdr>
        <w:jc w:val="center"/>
        <w:rPr>
          <w:sz w:val="22"/>
          <w:highlight w:val="red"/>
        </w:rPr>
      </w:pPr>
    </w:p>
    <w:p w:rsidR="00B72084" w:rsidRPr="009D3144" w:rsidRDefault="00B72084" w:rsidP="00B72084">
      <w:pPr>
        <w:pBdr>
          <w:top w:val="single" w:sz="4" w:space="1" w:color="auto"/>
          <w:left w:val="single" w:sz="4" w:space="4" w:color="auto"/>
          <w:bottom w:val="single" w:sz="4" w:space="1" w:color="auto"/>
          <w:right w:val="single" w:sz="4" w:space="4" w:color="auto"/>
        </w:pBdr>
        <w:rPr>
          <w:sz w:val="22"/>
        </w:rPr>
      </w:pPr>
      <w:r w:rsidRPr="009D3144">
        <w:rPr>
          <w:sz w:val="22"/>
        </w:rPr>
        <w:t>matična številka: 5631564000</w:t>
      </w:r>
    </w:p>
    <w:p w:rsidR="00B72084" w:rsidRPr="003C5B46" w:rsidRDefault="00E0230D" w:rsidP="00B72084">
      <w:pPr>
        <w:pBdr>
          <w:top w:val="single" w:sz="4" w:space="1" w:color="auto"/>
          <w:left w:val="single" w:sz="4" w:space="4" w:color="auto"/>
          <w:bottom w:val="single" w:sz="4" w:space="1" w:color="auto"/>
          <w:right w:val="single" w:sz="4" w:space="4" w:color="auto"/>
        </w:pBdr>
        <w:rPr>
          <w:sz w:val="22"/>
        </w:rPr>
      </w:pPr>
      <w:r>
        <w:rPr>
          <w:sz w:val="22"/>
        </w:rPr>
        <w:t xml:space="preserve">ident. št. za DDV in </w:t>
      </w:r>
      <w:r w:rsidR="00B72084" w:rsidRPr="003C5B46">
        <w:rPr>
          <w:sz w:val="22"/>
        </w:rPr>
        <w:t>davčna številka: SI 57726612</w:t>
      </w:r>
    </w:p>
    <w:p w:rsidR="00B72084" w:rsidRPr="003C5B46" w:rsidRDefault="00B72084" w:rsidP="00B72084">
      <w:pPr>
        <w:pBdr>
          <w:top w:val="single" w:sz="4" w:space="1" w:color="auto"/>
          <w:left w:val="single" w:sz="4" w:space="4" w:color="auto"/>
          <w:bottom w:val="single" w:sz="4" w:space="1" w:color="auto"/>
          <w:right w:val="single" w:sz="4" w:space="4" w:color="auto"/>
        </w:pBdr>
        <w:rPr>
          <w:sz w:val="22"/>
        </w:rPr>
      </w:pPr>
      <w:r w:rsidRPr="003C5B46">
        <w:rPr>
          <w:sz w:val="22"/>
        </w:rPr>
        <w:t xml:space="preserve">TRR št.: </w:t>
      </w:r>
      <w:r w:rsidR="00E0230D">
        <w:rPr>
          <w:sz w:val="22"/>
        </w:rPr>
        <w:t xml:space="preserve">IBAN </w:t>
      </w:r>
      <w:r w:rsidRPr="003C5B46">
        <w:rPr>
          <w:sz w:val="22"/>
        </w:rPr>
        <w:t xml:space="preserve">SI56 0110 0603 0700 911, odprt pri </w:t>
      </w:r>
      <w:r w:rsidR="00E0230D">
        <w:rPr>
          <w:sz w:val="22"/>
        </w:rPr>
        <w:t>UJP</w:t>
      </w:r>
    </w:p>
    <w:p w:rsidR="00B72084" w:rsidRPr="003C5B46" w:rsidRDefault="00B72084" w:rsidP="00B72084">
      <w:pPr>
        <w:pBdr>
          <w:top w:val="single" w:sz="4" w:space="1" w:color="auto"/>
          <w:left w:val="single" w:sz="4" w:space="4" w:color="auto"/>
          <w:bottom w:val="single" w:sz="4" w:space="1" w:color="auto"/>
          <w:right w:val="single" w:sz="4" w:space="4" w:color="auto"/>
        </w:pBdr>
        <w:rPr>
          <w:sz w:val="22"/>
        </w:rPr>
      </w:pPr>
      <w:r w:rsidRPr="003C5B46">
        <w:rPr>
          <w:sz w:val="22"/>
        </w:rPr>
        <w:t>(v nadaljevanju:</w:t>
      </w:r>
      <w:r w:rsidRPr="003C5B46">
        <w:rPr>
          <w:b/>
          <w:bCs/>
          <w:sz w:val="22"/>
        </w:rPr>
        <w:t xml:space="preserve"> naročnik</w:t>
      </w:r>
      <w:r w:rsidRPr="003C5B46">
        <w:rPr>
          <w:sz w:val="22"/>
        </w:rPr>
        <w:t>)</w:t>
      </w:r>
    </w:p>
    <w:p w:rsidR="00D05FF3" w:rsidRPr="003415EB" w:rsidRDefault="00D05FF3" w:rsidP="009D6026">
      <w:pPr>
        <w:rPr>
          <w:szCs w:val="20"/>
        </w:rPr>
      </w:pPr>
    </w:p>
    <w:p w:rsidR="009D6026" w:rsidRPr="003415EB" w:rsidRDefault="009D6026" w:rsidP="009D6026">
      <w:pPr>
        <w:rPr>
          <w:szCs w:val="20"/>
        </w:rPr>
      </w:pPr>
      <w:r w:rsidRPr="003415EB">
        <w:rPr>
          <w:szCs w:val="20"/>
        </w:rPr>
        <w:t>in</w:t>
      </w:r>
    </w:p>
    <w:p w:rsidR="009D6026" w:rsidRPr="00A2630C" w:rsidRDefault="009D6026" w:rsidP="009D6026">
      <w:pPr>
        <w:rPr>
          <w:szCs w:val="20"/>
          <w:highlight w:val="red"/>
        </w:rPr>
      </w:pP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w:t>
      </w: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w:t>
      </w: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ki ga zastopa………….................................</w:t>
      </w: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(navesti ime, priimek in funkcijo)</w:t>
      </w:r>
    </w:p>
    <w:p w:rsidR="009D6026" w:rsidRPr="00E33807" w:rsidRDefault="009D6026" w:rsidP="009D6026">
      <w:pPr>
        <w:pBdr>
          <w:top w:val="single" w:sz="4" w:space="1" w:color="auto"/>
          <w:left w:val="single" w:sz="4" w:space="4" w:color="auto"/>
          <w:bottom w:val="single" w:sz="4" w:space="1" w:color="auto"/>
          <w:right w:val="single" w:sz="4" w:space="4" w:color="auto"/>
        </w:pBdr>
        <w:rPr>
          <w:szCs w:val="20"/>
        </w:rPr>
      </w:pPr>
    </w:p>
    <w:p w:rsidR="009D6026" w:rsidRPr="00E33807" w:rsidRDefault="009D6026" w:rsidP="009D6026">
      <w:pPr>
        <w:pBdr>
          <w:top w:val="single" w:sz="4" w:space="1" w:color="auto"/>
          <w:left w:val="single" w:sz="4" w:space="4" w:color="auto"/>
          <w:bottom w:val="single" w:sz="4" w:space="1" w:color="auto"/>
          <w:right w:val="single" w:sz="4" w:space="4" w:color="auto"/>
        </w:pBdr>
        <w:rPr>
          <w:szCs w:val="20"/>
        </w:rPr>
      </w:pPr>
      <w:r w:rsidRPr="00E33807">
        <w:rPr>
          <w:szCs w:val="20"/>
        </w:rPr>
        <w:t>matična številka: ........................................</w:t>
      </w:r>
    </w:p>
    <w:p w:rsidR="009D6026" w:rsidRPr="00E33807" w:rsidRDefault="002D13B3" w:rsidP="009D6026">
      <w:pPr>
        <w:pBdr>
          <w:top w:val="single" w:sz="4" w:space="1" w:color="auto"/>
          <w:left w:val="single" w:sz="4" w:space="4" w:color="auto"/>
          <w:bottom w:val="single" w:sz="4" w:space="1" w:color="auto"/>
          <w:right w:val="single" w:sz="4" w:space="4" w:color="auto"/>
        </w:pBdr>
        <w:rPr>
          <w:szCs w:val="20"/>
        </w:rPr>
      </w:pPr>
      <w:r w:rsidRPr="00E33807">
        <w:rPr>
          <w:szCs w:val="20"/>
        </w:rPr>
        <w:t>i</w:t>
      </w:r>
      <w:r w:rsidR="007005FA" w:rsidRPr="00E33807">
        <w:rPr>
          <w:szCs w:val="20"/>
        </w:rPr>
        <w:t>dent. št. za DDV in davčna številka</w:t>
      </w:r>
      <w:r w:rsidR="009D6026" w:rsidRPr="00E33807">
        <w:rPr>
          <w:szCs w:val="20"/>
        </w:rPr>
        <w:t>: .........................................</w:t>
      </w:r>
    </w:p>
    <w:p w:rsidR="009D6026" w:rsidRPr="00E33807" w:rsidRDefault="009D6026" w:rsidP="009D6026">
      <w:pPr>
        <w:pBdr>
          <w:top w:val="single" w:sz="4" w:space="1" w:color="auto"/>
          <w:left w:val="single" w:sz="4" w:space="4" w:color="auto"/>
          <w:bottom w:val="single" w:sz="4" w:space="1" w:color="auto"/>
          <w:right w:val="single" w:sz="4" w:space="4" w:color="auto"/>
        </w:pBdr>
        <w:rPr>
          <w:szCs w:val="20"/>
        </w:rPr>
      </w:pPr>
      <w:r w:rsidRPr="00E33807">
        <w:rPr>
          <w:szCs w:val="20"/>
        </w:rPr>
        <w:t xml:space="preserve">TRR št.: </w:t>
      </w:r>
      <w:r w:rsidR="007005FA" w:rsidRPr="00E33807">
        <w:rPr>
          <w:szCs w:val="20"/>
        </w:rPr>
        <w:t xml:space="preserve">IBAN SI56 </w:t>
      </w:r>
      <w:r w:rsidRPr="00E33807">
        <w:rPr>
          <w:szCs w:val="20"/>
        </w:rPr>
        <w:t>.............................................</w:t>
      </w:r>
      <w:r w:rsidR="007005FA" w:rsidRPr="00E33807">
        <w:rPr>
          <w:szCs w:val="20"/>
        </w:rPr>
        <w:t>, odprt pri ……………………..</w:t>
      </w:r>
    </w:p>
    <w:p w:rsidR="009D6026" w:rsidRPr="00E33807" w:rsidRDefault="009D6026" w:rsidP="009D6026">
      <w:pPr>
        <w:pBdr>
          <w:top w:val="single" w:sz="4" w:space="1" w:color="auto"/>
          <w:left w:val="single" w:sz="4" w:space="4" w:color="auto"/>
          <w:bottom w:val="single" w:sz="4" w:space="1" w:color="auto"/>
          <w:right w:val="single" w:sz="4" w:space="4" w:color="auto"/>
        </w:pBdr>
        <w:rPr>
          <w:b/>
          <w:bCs/>
          <w:szCs w:val="20"/>
        </w:rPr>
      </w:pPr>
      <w:r w:rsidRPr="00E33807">
        <w:rPr>
          <w:szCs w:val="20"/>
        </w:rPr>
        <w:t xml:space="preserve">(v nadaljevanju: </w:t>
      </w:r>
      <w:r w:rsidRPr="00E33807">
        <w:rPr>
          <w:b/>
          <w:bCs/>
          <w:szCs w:val="20"/>
        </w:rPr>
        <w:t>izvajalec)</w:t>
      </w:r>
    </w:p>
    <w:p w:rsidR="009D6026" w:rsidRPr="00A2630C" w:rsidRDefault="009D6026" w:rsidP="009D6026">
      <w:pPr>
        <w:rPr>
          <w:szCs w:val="20"/>
          <w:highlight w:val="red"/>
        </w:rPr>
      </w:pPr>
    </w:p>
    <w:p w:rsidR="009D6026" w:rsidRPr="00E33807" w:rsidRDefault="00C2553D" w:rsidP="009D6026">
      <w:pPr>
        <w:rPr>
          <w:b/>
          <w:bCs/>
          <w:szCs w:val="20"/>
        </w:rPr>
      </w:pPr>
      <w:r w:rsidRPr="00E33807">
        <w:rPr>
          <w:b/>
          <w:bCs/>
          <w:szCs w:val="20"/>
        </w:rPr>
        <w:t>I. UVODNE DOLOČBE</w:t>
      </w:r>
    </w:p>
    <w:p w:rsidR="009D6026" w:rsidRPr="00E33807" w:rsidRDefault="009D6026" w:rsidP="009D6026">
      <w:pPr>
        <w:jc w:val="center"/>
        <w:rPr>
          <w:szCs w:val="20"/>
        </w:rPr>
      </w:pPr>
    </w:p>
    <w:p w:rsidR="009D6026" w:rsidRPr="00E33807" w:rsidRDefault="009D6026" w:rsidP="009D6026">
      <w:pPr>
        <w:jc w:val="center"/>
        <w:rPr>
          <w:szCs w:val="20"/>
        </w:rPr>
      </w:pPr>
      <w:r w:rsidRPr="00E33807">
        <w:rPr>
          <w:szCs w:val="20"/>
        </w:rPr>
        <w:t>1. člen</w:t>
      </w:r>
    </w:p>
    <w:p w:rsidR="009D6026" w:rsidRPr="00E33807" w:rsidRDefault="009D6026" w:rsidP="009D6026">
      <w:pPr>
        <w:rPr>
          <w:szCs w:val="20"/>
        </w:rPr>
      </w:pPr>
    </w:p>
    <w:p w:rsidR="009D6026" w:rsidRPr="00E33807" w:rsidRDefault="009D6026" w:rsidP="009D6026">
      <w:pPr>
        <w:rPr>
          <w:szCs w:val="20"/>
        </w:rPr>
      </w:pPr>
      <w:r w:rsidRPr="00E33807">
        <w:rPr>
          <w:szCs w:val="20"/>
        </w:rPr>
        <w:t xml:space="preserve">Pogodbeni stranki predhodno ugotovita, da je: </w:t>
      </w:r>
    </w:p>
    <w:p w:rsidR="009D6026" w:rsidRPr="00E33807" w:rsidRDefault="009D6026" w:rsidP="009D6026">
      <w:pPr>
        <w:rPr>
          <w:szCs w:val="20"/>
        </w:rPr>
      </w:pPr>
    </w:p>
    <w:p w:rsidR="009D6026" w:rsidRPr="00E0230D" w:rsidRDefault="009D6026" w:rsidP="00B253D1">
      <w:pPr>
        <w:pStyle w:val="Odstavekseznama"/>
        <w:numPr>
          <w:ilvl w:val="0"/>
          <w:numId w:val="9"/>
        </w:numPr>
        <w:suppressAutoHyphens w:val="0"/>
        <w:spacing w:line="240" w:lineRule="auto"/>
        <w:ind w:left="709"/>
        <w:contextualSpacing w:val="0"/>
        <w:rPr>
          <w:i/>
          <w:iCs/>
          <w:szCs w:val="20"/>
        </w:rPr>
      </w:pPr>
      <w:r w:rsidRPr="00E33807">
        <w:rPr>
          <w:szCs w:val="20"/>
        </w:rPr>
        <w:t xml:space="preserve">bil izvajalec izbran na podlagi izvedenega postopka oddaje naročila </w:t>
      </w:r>
      <w:r w:rsidR="00E36FB3" w:rsidRPr="00E33807">
        <w:rPr>
          <w:szCs w:val="20"/>
        </w:rPr>
        <w:t xml:space="preserve">po odprtem postopku </w:t>
      </w:r>
      <w:r w:rsidRPr="00E33807">
        <w:rPr>
          <w:szCs w:val="20"/>
        </w:rPr>
        <w:t xml:space="preserve"> sklenitvijo </w:t>
      </w:r>
      <w:r w:rsidRPr="00E0230D">
        <w:rPr>
          <w:szCs w:val="20"/>
        </w:rPr>
        <w:t>pogodbe v skladu s 4</w:t>
      </w:r>
      <w:r w:rsidR="00BD04AE" w:rsidRPr="00E0230D">
        <w:rPr>
          <w:szCs w:val="20"/>
        </w:rPr>
        <w:t>0</w:t>
      </w:r>
      <w:r w:rsidRPr="00E0230D">
        <w:rPr>
          <w:szCs w:val="20"/>
        </w:rPr>
        <w:t>. členom Zakona o javnem naročanju (</w:t>
      </w:r>
      <w:r w:rsidR="00E0230D" w:rsidRPr="00E0230D">
        <w:rPr>
          <w:szCs w:val="20"/>
        </w:rPr>
        <w:t xml:space="preserve">Uradni list RS, št. </w:t>
      </w:r>
      <w:hyperlink r:id="rId17" w:tgtFrame="_blank" w:tooltip="Zakon o javnem naročanju (ZJN-3) z dne 30.11.2015. Uporablja se od 1.4.2016" w:history="1">
        <w:r w:rsidR="00E0230D" w:rsidRPr="00E0230D">
          <w:rPr>
            <w:rStyle w:val="Hiperpovezava"/>
            <w:color w:val="auto"/>
            <w:szCs w:val="20"/>
            <w:u w:val="none"/>
          </w:rPr>
          <w:t>91/15</w:t>
        </w:r>
      </w:hyperlink>
      <w:r w:rsidR="00E0230D" w:rsidRPr="00E0230D">
        <w:rPr>
          <w:szCs w:val="20"/>
        </w:rPr>
        <w:t xml:space="preserve">, </w:t>
      </w:r>
      <w:hyperlink r:id="rId18" w:tgtFrame="_blank" w:tooltip="Zakon o spremembah in dopolnitvah Zakona o javnem naročanju (ZJN-3A) z dne 2.3.2018. Uporablja se od 1.11.2018" w:history="1">
        <w:r w:rsidR="00E0230D" w:rsidRPr="00E0230D">
          <w:rPr>
            <w:rStyle w:val="Hiperpovezava"/>
            <w:color w:val="auto"/>
            <w:szCs w:val="20"/>
            <w:u w:val="none"/>
          </w:rPr>
          <w:t>14/18</w:t>
        </w:r>
      </w:hyperlink>
      <w:r w:rsidR="00E0230D" w:rsidRPr="00E0230D">
        <w:rPr>
          <w:szCs w:val="20"/>
        </w:rPr>
        <w:t xml:space="preserve">, </w:t>
      </w:r>
      <w:hyperlink r:id="rId19" w:tgtFrame="_blank" w:tooltip="Sklep o začasnem zadržanju izvrševanja točke c) drugega odstavka v zvezi s petim odstavkom 67.a člena in točke b) četrtega odstavka 75. člena Zakona o javnem naročanju z dne 22.11.2019. Uporablja se od 23.11.2019" w:history="1">
        <w:r w:rsidR="00E0230D" w:rsidRPr="00E0230D">
          <w:rPr>
            <w:rStyle w:val="Hiperpovezava"/>
            <w:color w:val="auto"/>
            <w:szCs w:val="20"/>
            <w:u w:val="none"/>
          </w:rPr>
          <w:t>69/19 - odl. US</w:t>
        </w:r>
      </w:hyperlink>
      <w:r w:rsidR="00E0230D" w:rsidRPr="00E0230D">
        <w:rPr>
          <w:szCs w:val="20"/>
        </w:rPr>
        <w:t xml:space="preserve">, </w:t>
      </w:r>
      <w:hyperlink r:id="rId20" w:tgtFrame="_blank" w:tooltip="Zakon o interventnih ukrepih za zajezitev epidemije COVID-19 in omilitev njenih posledic za državljane in gospodarstvo (ZIUZEOP) z dne 10.4.2020. Uporablja se od 11.4.2020" w:history="1">
        <w:r w:rsidR="00E0230D" w:rsidRPr="00E0230D">
          <w:rPr>
            <w:rStyle w:val="Hiperpovezava"/>
            <w:color w:val="auto"/>
            <w:szCs w:val="20"/>
            <w:u w:val="none"/>
          </w:rPr>
          <w:t>49/20 - ZIUZEOP</w:t>
        </w:r>
      </w:hyperlink>
      <w:r w:rsidR="00E0230D" w:rsidRPr="00E0230D">
        <w:rPr>
          <w:szCs w:val="20"/>
        </w:rPr>
        <w:t xml:space="preserve">, </w:t>
      </w:r>
      <w:hyperlink r:id="rId21" w:tgtFrame="_blank" w:tooltip="Zakon o interventnih ukrepih za omilitev in odpravo posledic epidemije COVID-19 (ZIUOOPE) z dne 30.5.2020. Uporablja se od 1.6.2020" w:history="1">
        <w:r w:rsidR="00E0230D" w:rsidRPr="00E0230D">
          <w:rPr>
            <w:rStyle w:val="Hiperpovezava"/>
            <w:color w:val="auto"/>
            <w:szCs w:val="20"/>
            <w:u w:val="none"/>
          </w:rPr>
          <w:t>80/20 - ZIUOOPE</w:t>
        </w:r>
      </w:hyperlink>
      <w:r w:rsidR="00E0230D" w:rsidRPr="00E0230D">
        <w:rPr>
          <w:szCs w:val="20"/>
        </w:rPr>
        <w:t xml:space="preserve">, </w:t>
      </w:r>
      <w:hyperlink r:id="rId22" w:tgtFrame="_blank" w:tooltip="Zakon o začasnih ukrepih za omilitev in odpravo posledic COVID-19 (ZZUOOP) z dne 23.10.2020. Uporablja se od 24.10.2020" w:history="1">
        <w:r w:rsidR="00E0230D" w:rsidRPr="00E0230D">
          <w:rPr>
            <w:rStyle w:val="Hiperpovezava"/>
            <w:color w:val="auto"/>
            <w:szCs w:val="20"/>
            <w:u w:val="none"/>
          </w:rPr>
          <w:t>152/20 - ZZUOOP</w:t>
        </w:r>
      </w:hyperlink>
      <w:r w:rsidR="00E0230D" w:rsidRPr="00E0230D">
        <w:rPr>
          <w:szCs w:val="20"/>
        </w:rPr>
        <w:t xml:space="preserve">, </w:t>
      </w:r>
      <w:hyperlink r:id="rId23" w:tgtFrame="_blank" w:tooltip="Zakon o interventnih ukrepih za omilitev posledic drugega vala epidemije COVID-19 (ZIUOPDVE) z dne 27.11.2020. Uporablja se od 28.11.2020" w:history="1">
        <w:r w:rsidR="00E0230D" w:rsidRPr="00E0230D">
          <w:rPr>
            <w:rStyle w:val="Hiperpovezava"/>
            <w:color w:val="auto"/>
            <w:szCs w:val="20"/>
            <w:u w:val="none"/>
          </w:rPr>
          <w:t>175/20 - ZIUOPDVE</w:t>
        </w:r>
      </w:hyperlink>
      <w:r w:rsidR="00E0230D" w:rsidRPr="00E0230D">
        <w:rPr>
          <w:szCs w:val="20"/>
        </w:rPr>
        <w:t xml:space="preserve">, </w:t>
      </w:r>
      <w:hyperlink r:id="rId24" w:tgtFrame="_blank" w:tooltip="Zakon o interventnih ukrepih za pomoč pri omilitvi posledic drugega vala epidemije COVID-19 (ZIUPOPDVE) z dne 30.12.2020. Uporablja se od 31.12.2020" w:history="1">
        <w:r w:rsidR="00E0230D" w:rsidRPr="00E0230D">
          <w:rPr>
            <w:rStyle w:val="Hiperpovezava"/>
            <w:color w:val="auto"/>
            <w:szCs w:val="20"/>
            <w:u w:val="none"/>
          </w:rPr>
          <w:t>203/20 - ZIUPOPDVE</w:t>
        </w:r>
      </w:hyperlink>
      <w:r w:rsidR="00E0230D" w:rsidRPr="00E0230D">
        <w:rPr>
          <w:szCs w:val="20"/>
        </w:rPr>
        <w:t xml:space="preserve">, </w:t>
      </w:r>
      <w:hyperlink r:id="rId25" w:tgtFrame="_blank" w:tooltip="Zakon o dodatnih ukrepih za omilitev posledic COVID-19 (ZDUOP) z dne 4.2.2021. Uporablja se od 5.2.2021" w:history="1">
        <w:r w:rsidR="00E0230D" w:rsidRPr="00E0230D">
          <w:rPr>
            <w:rStyle w:val="Hiperpovezava"/>
            <w:color w:val="auto"/>
            <w:szCs w:val="20"/>
            <w:u w:val="none"/>
          </w:rPr>
          <w:t>15/21 - ZDUOP</w:t>
        </w:r>
      </w:hyperlink>
      <w:r w:rsidRPr="00E0230D">
        <w:rPr>
          <w:szCs w:val="20"/>
        </w:rPr>
        <w:t>; v nadaljevanju: ZJN-3);</w:t>
      </w:r>
    </w:p>
    <w:p w:rsidR="009D6026" w:rsidRPr="00E0230D" w:rsidRDefault="009D6026" w:rsidP="00B253D1">
      <w:pPr>
        <w:numPr>
          <w:ilvl w:val="0"/>
          <w:numId w:val="9"/>
        </w:numPr>
        <w:spacing w:line="240" w:lineRule="auto"/>
        <w:rPr>
          <w:szCs w:val="20"/>
        </w:rPr>
      </w:pPr>
      <w:r w:rsidRPr="00E0230D">
        <w:rPr>
          <w:szCs w:val="20"/>
        </w:rPr>
        <w:t>bilo obvestilo o javnem naročilu objavljeno na  Portalu javnih naročil pri Uradnem listu Republik</w:t>
      </w:r>
      <w:r w:rsidR="004E4BA2" w:rsidRPr="00E0230D">
        <w:rPr>
          <w:szCs w:val="20"/>
        </w:rPr>
        <w:t xml:space="preserve">e Slovenije pod številko objave </w:t>
      </w:r>
      <w:r w:rsidRPr="00E0230D">
        <w:rPr>
          <w:szCs w:val="20"/>
        </w:rPr>
        <w:t>JN…………………/20</w:t>
      </w:r>
      <w:r w:rsidR="00A317C0" w:rsidRPr="00E0230D">
        <w:rPr>
          <w:szCs w:val="20"/>
        </w:rPr>
        <w:t>2</w:t>
      </w:r>
      <w:r w:rsidR="00B72084" w:rsidRPr="00E0230D">
        <w:rPr>
          <w:szCs w:val="20"/>
        </w:rPr>
        <w:t>1</w:t>
      </w:r>
      <w:r w:rsidR="00E0230D" w:rsidRPr="00E0230D">
        <w:rPr>
          <w:szCs w:val="20"/>
        </w:rPr>
        <w:t xml:space="preserve">-… </w:t>
      </w:r>
      <w:r w:rsidRPr="00E0230D">
        <w:rPr>
          <w:szCs w:val="20"/>
        </w:rPr>
        <w:t>z dne ………………..</w:t>
      </w:r>
      <w:r w:rsidR="002D13B3" w:rsidRPr="00E0230D">
        <w:rPr>
          <w:szCs w:val="20"/>
        </w:rPr>
        <w:t xml:space="preserve"> in v Dopolnilu k Uradnemu listu Evropske</w:t>
      </w:r>
      <w:r w:rsidR="00E0230D" w:rsidRPr="00E0230D">
        <w:rPr>
          <w:szCs w:val="20"/>
        </w:rPr>
        <w:t xml:space="preserve"> unije (TED) pod št. objave 2021</w:t>
      </w:r>
      <w:r w:rsidR="002D13B3" w:rsidRPr="00E0230D">
        <w:rPr>
          <w:szCs w:val="20"/>
        </w:rPr>
        <w:t>/S ………………… z dne …………………</w:t>
      </w:r>
      <w:r w:rsidRPr="00E0230D">
        <w:rPr>
          <w:szCs w:val="20"/>
        </w:rPr>
        <w:t xml:space="preserve">; </w:t>
      </w:r>
    </w:p>
    <w:p w:rsidR="009D6026" w:rsidRPr="00B97D63" w:rsidRDefault="009D6026" w:rsidP="00B253D1">
      <w:pPr>
        <w:numPr>
          <w:ilvl w:val="0"/>
          <w:numId w:val="9"/>
        </w:numPr>
        <w:suppressAutoHyphens w:val="0"/>
        <w:spacing w:line="240" w:lineRule="auto"/>
        <w:ind w:left="709"/>
        <w:rPr>
          <w:i/>
          <w:iCs/>
          <w:szCs w:val="20"/>
        </w:rPr>
      </w:pPr>
      <w:r w:rsidRPr="005E5BF3">
        <w:rPr>
          <w:szCs w:val="20"/>
        </w:rPr>
        <w:t xml:space="preserve">bil izvajalec </w:t>
      </w:r>
      <w:r w:rsidRPr="00B97D63">
        <w:rPr>
          <w:szCs w:val="20"/>
        </w:rPr>
        <w:t xml:space="preserve">izbran kot najugodnejši ponudnik z Odločitvijo o oddaji javnega naročila po </w:t>
      </w:r>
      <w:r w:rsidR="00BD04AE" w:rsidRPr="00B97D63">
        <w:rPr>
          <w:szCs w:val="20"/>
        </w:rPr>
        <w:t xml:space="preserve">odprtem </w:t>
      </w:r>
      <w:r w:rsidRPr="00B97D63">
        <w:rPr>
          <w:szCs w:val="20"/>
        </w:rPr>
        <w:t>postopku z dne ……………….., št. ………….., ki je na Portalu javnih naročil pri Uradnem listu Republike Slovenije objavljena z dnem ……………………..;</w:t>
      </w:r>
    </w:p>
    <w:p w:rsidR="009D6026" w:rsidRPr="00B97D63" w:rsidRDefault="009D6026" w:rsidP="00B253D1">
      <w:pPr>
        <w:numPr>
          <w:ilvl w:val="0"/>
          <w:numId w:val="9"/>
        </w:numPr>
        <w:suppressAutoHyphens w:val="0"/>
        <w:spacing w:line="240" w:lineRule="auto"/>
        <w:ind w:left="709"/>
        <w:rPr>
          <w:i/>
          <w:iCs/>
          <w:szCs w:val="20"/>
        </w:rPr>
      </w:pPr>
      <w:r w:rsidRPr="00B97D63">
        <w:rPr>
          <w:szCs w:val="20"/>
        </w:rPr>
        <w:t xml:space="preserve">odločitev o oddaji javnega naročila po </w:t>
      </w:r>
      <w:r w:rsidR="00BD04AE" w:rsidRPr="00B97D63">
        <w:rPr>
          <w:szCs w:val="20"/>
        </w:rPr>
        <w:t xml:space="preserve">odprtem </w:t>
      </w:r>
      <w:r w:rsidRPr="00B97D63">
        <w:rPr>
          <w:szCs w:val="20"/>
        </w:rPr>
        <w:t>postopku s sklenitvijo pogodbe, navedena v prejšnji alineji tega člena, postala pravnomočna dne …………………………;</w:t>
      </w:r>
    </w:p>
    <w:p w:rsidR="009D6026" w:rsidRPr="00B97D63" w:rsidRDefault="009D6026" w:rsidP="00B253D1">
      <w:pPr>
        <w:numPr>
          <w:ilvl w:val="0"/>
          <w:numId w:val="9"/>
        </w:numPr>
        <w:suppressAutoHyphens w:val="0"/>
        <w:spacing w:line="240" w:lineRule="auto"/>
        <w:rPr>
          <w:b/>
          <w:bCs/>
          <w:szCs w:val="20"/>
        </w:rPr>
      </w:pPr>
      <w:r w:rsidRPr="00B97D63">
        <w:rPr>
          <w:szCs w:val="20"/>
          <w:lang w:eastAsia="sl-SI"/>
        </w:rPr>
        <w:t xml:space="preserve">skladno z določili prvega odstavka 4. člena Uredbe o zelenem javnem naročanju in s Prilogo 1: Natančnejša opredelitev predmetov, za katere je zeleno javno naročanje obvezno, v točki </w:t>
      </w:r>
      <w:r w:rsidR="00E6026C" w:rsidRPr="00B97D63">
        <w:rPr>
          <w:szCs w:val="20"/>
          <w:lang w:eastAsia="sl-SI"/>
        </w:rPr>
        <w:t>68 »Čistilo« in točki 69 »S</w:t>
      </w:r>
      <w:r w:rsidR="004E4BA2" w:rsidRPr="00B97D63">
        <w:rPr>
          <w:szCs w:val="20"/>
          <w:lang w:eastAsia="sl-SI"/>
        </w:rPr>
        <w:t>toritve čiščenja</w:t>
      </w:r>
      <w:r w:rsidRPr="00B97D63">
        <w:rPr>
          <w:szCs w:val="20"/>
          <w:lang w:eastAsia="sl-SI"/>
        </w:rPr>
        <w:t>«, ki se nanaša na predmet javnega naročila, je naročnik v razpisni dokumentaciji določil temeljne okoljske zahteve, ki jih je bilo mogoče upoštevati glede na predmet javnega naročila.</w:t>
      </w:r>
      <w:r w:rsidRPr="00B97D63">
        <w:rPr>
          <w:b/>
          <w:bCs/>
          <w:szCs w:val="20"/>
        </w:rPr>
        <w:t xml:space="preserve"> </w:t>
      </w:r>
    </w:p>
    <w:p w:rsidR="009D6026" w:rsidRPr="00A2630C" w:rsidRDefault="009D6026" w:rsidP="009D6026">
      <w:pPr>
        <w:jc w:val="center"/>
        <w:rPr>
          <w:szCs w:val="20"/>
          <w:highlight w:val="red"/>
        </w:rPr>
      </w:pPr>
    </w:p>
    <w:p w:rsidR="00A317C0" w:rsidRPr="00A2630C" w:rsidRDefault="00A317C0" w:rsidP="009D6026">
      <w:pPr>
        <w:jc w:val="center"/>
        <w:rPr>
          <w:szCs w:val="20"/>
          <w:highlight w:val="red"/>
        </w:rPr>
      </w:pPr>
    </w:p>
    <w:p w:rsidR="00BD04AE" w:rsidRPr="00A2630C" w:rsidRDefault="00BD04AE" w:rsidP="009D6026">
      <w:pPr>
        <w:jc w:val="center"/>
        <w:rPr>
          <w:szCs w:val="20"/>
          <w:highlight w:val="red"/>
        </w:rPr>
      </w:pPr>
    </w:p>
    <w:p w:rsidR="00A317C0" w:rsidRPr="00A2630C" w:rsidRDefault="00A317C0" w:rsidP="009D6026">
      <w:pPr>
        <w:jc w:val="center"/>
        <w:rPr>
          <w:szCs w:val="20"/>
          <w:highlight w:val="red"/>
        </w:rPr>
      </w:pPr>
    </w:p>
    <w:p w:rsidR="00C2553D" w:rsidRPr="00B97D63" w:rsidRDefault="00C2553D" w:rsidP="00C2553D">
      <w:pPr>
        <w:rPr>
          <w:b/>
          <w:szCs w:val="20"/>
        </w:rPr>
      </w:pPr>
      <w:r w:rsidRPr="00B97D63">
        <w:rPr>
          <w:b/>
          <w:szCs w:val="20"/>
        </w:rPr>
        <w:t>II. PREDMET POGODBE</w:t>
      </w:r>
    </w:p>
    <w:p w:rsidR="009D6026" w:rsidRPr="00B97D63" w:rsidRDefault="009D6026" w:rsidP="009D6026">
      <w:pPr>
        <w:jc w:val="center"/>
        <w:rPr>
          <w:szCs w:val="20"/>
        </w:rPr>
      </w:pPr>
      <w:r w:rsidRPr="00B97D63">
        <w:rPr>
          <w:szCs w:val="20"/>
        </w:rPr>
        <w:t>2. člen</w:t>
      </w:r>
    </w:p>
    <w:p w:rsidR="009D6026" w:rsidRPr="00B97D63" w:rsidRDefault="009D6026" w:rsidP="009D6026">
      <w:pPr>
        <w:rPr>
          <w:szCs w:val="20"/>
        </w:rPr>
      </w:pPr>
    </w:p>
    <w:p w:rsidR="00B52131" w:rsidRPr="00A970BB" w:rsidRDefault="009D6026" w:rsidP="00B97D63">
      <w:pPr>
        <w:pStyle w:val="p7"/>
        <w:ind w:left="0"/>
        <w:jc w:val="both"/>
        <w:rPr>
          <w:b/>
          <w:sz w:val="20"/>
          <w:szCs w:val="20"/>
          <w:vertAlign w:val="superscript"/>
        </w:rPr>
      </w:pPr>
      <w:r w:rsidRPr="00A970BB">
        <w:rPr>
          <w:rFonts w:cs="Arial"/>
          <w:sz w:val="20"/>
          <w:szCs w:val="20"/>
        </w:rPr>
        <w:t>Predmet razpisa so storitve čiščenja pri naročniku</w:t>
      </w:r>
      <w:r w:rsidR="00B52131" w:rsidRPr="00A970BB">
        <w:rPr>
          <w:rFonts w:cs="Arial"/>
          <w:sz w:val="20"/>
          <w:szCs w:val="20"/>
        </w:rPr>
        <w:t xml:space="preserve"> </w:t>
      </w:r>
      <w:r w:rsidR="008E6FFE" w:rsidRPr="00A970BB">
        <w:rPr>
          <w:rFonts w:cs="Arial"/>
          <w:sz w:val="20"/>
          <w:szCs w:val="20"/>
        </w:rPr>
        <w:t>Srednja šola tehniških strok Šiška, Litostrojska cesta 51, 1000 Ljubljana</w:t>
      </w:r>
      <w:r w:rsidR="00B97D63" w:rsidRPr="00A970BB">
        <w:rPr>
          <w:rFonts w:cs="Arial"/>
          <w:sz w:val="20"/>
          <w:szCs w:val="20"/>
        </w:rPr>
        <w:t xml:space="preserve">, za obdobje od </w:t>
      </w:r>
      <w:r w:rsidR="00E0230D" w:rsidRPr="00A970BB">
        <w:rPr>
          <w:rFonts w:cs="Arial"/>
          <w:sz w:val="20"/>
          <w:szCs w:val="20"/>
        </w:rPr>
        <w:t>1. 9. 2021 do 31. 8. 2025</w:t>
      </w:r>
      <w:r w:rsidR="002D13B3" w:rsidRPr="00A970BB">
        <w:rPr>
          <w:rFonts w:cs="Arial"/>
          <w:sz w:val="20"/>
          <w:szCs w:val="20"/>
        </w:rPr>
        <w:t xml:space="preserve">, </w:t>
      </w:r>
      <w:r w:rsidR="00A970BB" w:rsidRPr="00A970BB">
        <w:rPr>
          <w:b/>
          <w:sz w:val="20"/>
          <w:szCs w:val="20"/>
        </w:rPr>
        <w:t>s skupno čistilno površino 8.269,48 m</w:t>
      </w:r>
      <w:r w:rsidR="00A970BB" w:rsidRPr="00A970BB">
        <w:rPr>
          <w:b/>
          <w:sz w:val="20"/>
          <w:szCs w:val="20"/>
          <w:vertAlign w:val="superscript"/>
        </w:rPr>
        <w:t>2</w:t>
      </w:r>
      <w:r w:rsidR="00A970BB" w:rsidRPr="00A970BB">
        <w:rPr>
          <w:b/>
          <w:sz w:val="20"/>
          <w:szCs w:val="20"/>
        </w:rPr>
        <w:t xml:space="preserve"> </w:t>
      </w:r>
      <w:r w:rsidR="00A970BB" w:rsidRPr="00A970BB">
        <w:rPr>
          <w:rFonts w:cs="Arial"/>
          <w:b/>
          <w:sz w:val="20"/>
          <w:szCs w:val="20"/>
        </w:rPr>
        <w:t xml:space="preserve">notranjih površin, in sicer pritličje 3.690,80 </w:t>
      </w:r>
      <w:r w:rsidR="00A970BB" w:rsidRPr="00A970BB">
        <w:rPr>
          <w:rFonts w:cs="Arial"/>
          <w:b/>
          <w:bCs/>
          <w:sz w:val="20"/>
          <w:szCs w:val="20"/>
        </w:rPr>
        <w:t>m</w:t>
      </w:r>
      <w:r w:rsidR="00A970BB" w:rsidRPr="00A970BB">
        <w:rPr>
          <w:rFonts w:cs="Arial"/>
          <w:b/>
          <w:bCs/>
          <w:sz w:val="20"/>
          <w:szCs w:val="20"/>
          <w:vertAlign w:val="superscript"/>
        </w:rPr>
        <w:t>2</w:t>
      </w:r>
      <w:r w:rsidR="00A970BB" w:rsidRPr="00A970BB">
        <w:rPr>
          <w:rFonts w:cs="Arial"/>
          <w:b/>
          <w:sz w:val="20"/>
          <w:szCs w:val="20"/>
        </w:rPr>
        <w:t xml:space="preserve">, I. nadstropje 1.844 </w:t>
      </w:r>
      <w:r w:rsidR="00A970BB" w:rsidRPr="00A970BB">
        <w:rPr>
          <w:rFonts w:cs="Arial"/>
          <w:b/>
          <w:bCs/>
          <w:sz w:val="20"/>
          <w:szCs w:val="20"/>
        </w:rPr>
        <w:t>m</w:t>
      </w:r>
      <w:r w:rsidR="00A970BB" w:rsidRPr="00A970BB">
        <w:rPr>
          <w:rFonts w:cs="Arial"/>
          <w:b/>
          <w:bCs/>
          <w:sz w:val="20"/>
          <w:szCs w:val="20"/>
          <w:vertAlign w:val="superscript"/>
        </w:rPr>
        <w:t>2</w:t>
      </w:r>
      <w:r w:rsidR="00A970BB" w:rsidRPr="00A970BB">
        <w:rPr>
          <w:rFonts w:cs="Arial"/>
          <w:b/>
          <w:sz w:val="20"/>
          <w:szCs w:val="20"/>
        </w:rPr>
        <w:t xml:space="preserve">, II. nadstropje </w:t>
      </w:r>
      <w:smartTag w:uri="urn:schemas-microsoft-com:office:smarttags" w:element="metricconverter">
        <w:smartTagPr>
          <w:attr w:name="ProductID" w:val="765 m2"/>
        </w:smartTagPr>
        <w:r w:rsidR="00A970BB" w:rsidRPr="00A970BB">
          <w:rPr>
            <w:rFonts w:cs="Arial"/>
            <w:b/>
            <w:sz w:val="20"/>
            <w:szCs w:val="20"/>
          </w:rPr>
          <w:t xml:space="preserve">765 </w:t>
        </w:r>
        <w:r w:rsidR="00A970BB" w:rsidRPr="00A970BB">
          <w:rPr>
            <w:rFonts w:cs="Arial"/>
            <w:b/>
            <w:bCs/>
            <w:sz w:val="20"/>
            <w:szCs w:val="20"/>
          </w:rPr>
          <w:t>m</w:t>
        </w:r>
        <w:r w:rsidR="00A970BB" w:rsidRPr="00A970BB">
          <w:rPr>
            <w:rFonts w:cs="Arial"/>
            <w:b/>
            <w:bCs/>
            <w:sz w:val="20"/>
            <w:szCs w:val="20"/>
            <w:vertAlign w:val="superscript"/>
          </w:rPr>
          <w:t>2</w:t>
        </w:r>
      </w:smartTag>
      <w:r w:rsidR="00A970BB" w:rsidRPr="00A970BB">
        <w:rPr>
          <w:rFonts w:cs="Arial"/>
          <w:b/>
          <w:sz w:val="20"/>
          <w:szCs w:val="20"/>
        </w:rPr>
        <w:t xml:space="preserve">, III. nadstropje </w:t>
      </w:r>
      <w:smartTag w:uri="urn:schemas-microsoft-com:office:smarttags" w:element="metricconverter">
        <w:smartTagPr>
          <w:attr w:name="ProductID" w:val="706 m2"/>
        </w:smartTagPr>
        <w:r w:rsidR="00A970BB" w:rsidRPr="00A970BB">
          <w:rPr>
            <w:rFonts w:cs="Arial"/>
            <w:b/>
            <w:sz w:val="20"/>
            <w:szCs w:val="20"/>
          </w:rPr>
          <w:t xml:space="preserve">706 </w:t>
        </w:r>
        <w:r w:rsidR="00A970BB" w:rsidRPr="00A970BB">
          <w:rPr>
            <w:rFonts w:cs="Arial"/>
            <w:b/>
            <w:bCs/>
            <w:sz w:val="20"/>
            <w:szCs w:val="20"/>
          </w:rPr>
          <w:t>m</w:t>
        </w:r>
        <w:r w:rsidR="00A970BB" w:rsidRPr="00A970BB">
          <w:rPr>
            <w:rFonts w:cs="Arial"/>
            <w:b/>
            <w:bCs/>
            <w:sz w:val="20"/>
            <w:szCs w:val="20"/>
            <w:vertAlign w:val="superscript"/>
          </w:rPr>
          <w:t>2</w:t>
        </w:r>
      </w:smartTag>
      <w:r w:rsidR="00A970BB" w:rsidRPr="00A970BB">
        <w:rPr>
          <w:rFonts w:cs="Arial"/>
          <w:b/>
          <w:sz w:val="20"/>
          <w:szCs w:val="20"/>
        </w:rPr>
        <w:t xml:space="preserve"> in dom 1.263,68 </w:t>
      </w:r>
      <w:r w:rsidR="00A970BB" w:rsidRPr="00A970BB">
        <w:rPr>
          <w:rFonts w:cs="Arial"/>
          <w:b/>
          <w:bCs/>
          <w:sz w:val="20"/>
          <w:szCs w:val="20"/>
        </w:rPr>
        <w:t>m</w:t>
      </w:r>
      <w:r w:rsidR="00A970BB" w:rsidRPr="00A970BB">
        <w:rPr>
          <w:rFonts w:cs="Arial"/>
          <w:b/>
          <w:bCs/>
          <w:sz w:val="20"/>
          <w:szCs w:val="20"/>
          <w:vertAlign w:val="superscript"/>
        </w:rPr>
        <w:t>2</w:t>
      </w:r>
      <w:r w:rsidR="00A970BB" w:rsidRPr="00A970BB">
        <w:rPr>
          <w:rFonts w:cs="Arial"/>
          <w:b/>
          <w:sz w:val="20"/>
          <w:szCs w:val="20"/>
        </w:rPr>
        <w:t xml:space="preserve">  ter </w:t>
      </w:r>
      <w:r w:rsidR="00FC55E1">
        <w:rPr>
          <w:rFonts w:cs="Arial"/>
          <w:b/>
          <w:sz w:val="20"/>
          <w:szCs w:val="20"/>
        </w:rPr>
        <w:t xml:space="preserve">150 </w:t>
      </w:r>
      <w:r w:rsidR="00A970BB" w:rsidRPr="00A970BB">
        <w:rPr>
          <w:rFonts w:cs="Arial"/>
          <w:b/>
          <w:sz w:val="20"/>
          <w:szCs w:val="20"/>
        </w:rPr>
        <w:t xml:space="preserve"> </w:t>
      </w:r>
      <w:r w:rsidR="00A970BB" w:rsidRPr="00A970BB">
        <w:rPr>
          <w:rFonts w:cs="Arial"/>
          <w:b/>
          <w:bCs/>
          <w:sz w:val="20"/>
          <w:szCs w:val="20"/>
        </w:rPr>
        <w:t>m</w:t>
      </w:r>
      <w:r w:rsidR="00A970BB" w:rsidRPr="00A970BB">
        <w:rPr>
          <w:rFonts w:cs="Arial"/>
          <w:b/>
          <w:bCs/>
          <w:sz w:val="20"/>
          <w:szCs w:val="20"/>
          <w:vertAlign w:val="superscript"/>
        </w:rPr>
        <w:t>2</w:t>
      </w:r>
      <w:r w:rsidR="00A970BB" w:rsidRPr="00A970BB">
        <w:rPr>
          <w:rFonts w:cs="Arial"/>
          <w:b/>
          <w:sz w:val="20"/>
          <w:szCs w:val="20"/>
        </w:rPr>
        <w:t xml:space="preserve"> zunanjih površin na lokacijah Litostrojska cesta </w:t>
      </w:r>
      <w:smartTag w:uri="urn:schemas-microsoft-com:office:smarttags" w:element="metricconverter">
        <w:smartTagPr>
          <w:attr w:name="ProductID" w:val="51 in"/>
        </w:smartTagPr>
        <w:r w:rsidR="00A970BB" w:rsidRPr="00A970BB">
          <w:rPr>
            <w:rFonts w:cs="Arial"/>
            <w:b/>
            <w:sz w:val="20"/>
            <w:szCs w:val="20"/>
          </w:rPr>
          <w:t>51 in</w:t>
        </w:r>
      </w:smartTag>
      <w:r w:rsidR="00FC55E1">
        <w:rPr>
          <w:rFonts w:cs="Arial"/>
          <w:b/>
          <w:sz w:val="20"/>
          <w:szCs w:val="20"/>
        </w:rPr>
        <w:t xml:space="preserve"> 57</w:t>
      </w:r>
      <w:r w:rsidR="00A970BB" w:rsidRPr="00A970BB">
        <w:rPr>
          <w:rFonts w:cs="Arial"/>
          <w:b/>
          <w:bCs/>
          <w:sz w:val="20"/>
          <w:szCs w:val="20"/>
        </w:rPr>
        <w:t>.</w:t>
      </w:r>
    </w:p>
    <w:p w:rsidR="00B97D63" w:rsidRDefault="00B97D63" w:rsidP="00B97D63">
      <w:pPr>
        <w:pStyle w:val="p7"/>
        <w:ind w:left="0"/>
        <w:jc w:val="both"/>
        <w:rPr>
          <w:b/>
          <w:sz w:val="22"/>
          <w:vertAlign w:val="superscript"/>
        </w:rPr>
      </w:pPr>
    </w:p>
    <w:p w:rsidR="00B97D63" w:rsidRPr="00D13455" w:rsidRDefault="00B97D63" w:rsidP="00B97D63">
      <w:pPr>
        <w:rPr>
          <w:b/>
          <w:szCs w:val="20"/>
        </w:rPr>
      </w:pPr>
      <w:r w:rsidRPr="00D13455">
        <w:rPr>
          <w:b/>
          <w:szCs w:val="20"/>
        </w:rPr>
        <w:t xml:space="preserve">Vrsta in obseg čistilnih površin po objektih in drugi podatki o naročniku so razvidni iz naslednje tabele: </w:t>
      </w:r>
    </w:p>
    <w:p w:rsidR="00D13455" w:rsidRPr="00D13455" w:rsidRDefault="00D13455" w:rsidP="00D13455">
      <w:pPr>
        <w:jc w:val="center"/>
        <w:rPr>
          <w:i/>
          <w:szCs w:val="20"/>
          <w:u w:val="single"/>
        </w:rPr>
      </w:pPr>
      <w:r w:rsidRPr="00D13455">
        <w:rPr>
          <w:i/>
          <w:szCs w:val="20"/>
          <w:u w:val="single"/>
        </w:rPr>
        <w:t>PRITLIČJE</w:t>
      </w:r>
    </w:p>
    <w:tbl>
      <w:tblPr>
        <w:tblW w:w="8722" w:type="dxa"/>
        <w:tblInd w:w="70" w:type="dxa"/>
        <w:tblCellMar>
          <w:left w:w="70" w:type="dxa"/>
          <w:right w:w="70" w:type="dxa"/>
        </w:tblCellMar>
        <w:tblLook w:val="04A0" w:firstRow="1" w:lastRow="0" w:firstColumn="1" w:lastColumn="0" w:noHBand="0" w:noVBand="1"/>
      </w:tblPr>
      <w:tblGrid>
        <w:gridCol w:w="952"/>
        <w:gridCol w:w="3443"/>
        <w:gridCol w:w="1208"/>
        <w:gridCol w:w="1000"/>
        <w:gridCol w:w="1019"/>
        <w:gridCol w:w="1100"/>
      </w:tblGrid>
      <w:tr w:rsidR="00D13455" w:rsidRPr="00D13455" w:rsidTr="00FC55E1">
        <w:trPr>
          <w:trHeight w:val="264"/>
        </w:trPr>
        <w:tc>
          <w:tcPr>
            <w:tcW w:w="95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3443"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20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0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19"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100"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r w:rsidR="00D13455" w:rsidRPr="00D13455" w:rsidTr="00FC55E1">
        <w:trPr>
          <w:trHeight w:val="264"/>
        </w:trPr>
        <w:tc>
          <w:tcPr>
            <w:tcW w:w="952"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št. prostora</w:t>
            </w:r>
          </w:p>
        </w:tc>
        <w:tc>
          <w:tcPr>
            <w:tcW w:w="3443"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vrsta prostora</w:t>
            </w:r>
          </w:p>
        </w:tc>
        <w:tc>
          <w:tcPr>
            <w:tcW w:w="1208"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vertAlign w:val="superscript"/>
              </w:rPr>
            </w:pPr>
            <w:r w:rsidRPr="00D13455">
              <w:rPr>
                <w:b/>
                <w:bCs/>
                <w:szCs w:val="20"/>
              </w:rPr>
              <w:t>površina v m</w:t>
            </w:r>
            <w:r w:rsidRPr="00D13455">
              <w:rPr>
                <w:b/>
                <w:bCs/>
                <w:szCs w:val="20"/>
                <w:vertAlign w:val="superscript"/>
              </w:rPr>
              <w:t>2</w:t>
            </w:r>
          </w:p>
        </w:tc>
        <w:tc>
          <w:tcPr>
            <w:tcW w:w="1000"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center"/>
              <w:rPr>
                <w:b/>
                <w:bCs/>
                <w:szCs w:val="20"/>
              </w:rPr>
            </w:pPr>
            <w:r w:rsidRPr="00D13455">
              <w:rPr>
                <w:b/>
                <w:bCs/>
                <w:szCs w:val="20"/>
              </w:rPr>
              <w:t>dnevno</w:t>
            </w:r>
          </w:p>
        </w:tc>
        <w:tc>
          <w:tcPr>
            <w:tcW w:w="1019"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center"/>
              <w:rPr>
                <w:b/>
                <w:bCs/>
                <w:szCs w:val="20"/>
              </w:rPr>
            </w:pPr>
            <w:r w:rsidRPr="00D13455">
              <w:rPr>
                <w:b/>
                <w:bCs/>
                <w:szCs w:val="20"/>
              </w:rPr>
              <w:t>tedensko</w:t>
            </w:r>
          </w:p>
        </w:tc>
        <w:tc>
          <w:tcPr>
            <w:tcW w:w="1100"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generalno</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vetrolov</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29</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avla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198</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fotokopirnica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referat za dijake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čistilke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hodniki</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671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8</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vzdrževalec opreme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B</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9</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sejna soba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vodja delavnic</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 POM in ZI</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B</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garderobe in sanitariji</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82</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telovadnica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380</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poligon - energetika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65</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C</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prakse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103</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C</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19</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računalnica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elektro prakse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B</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22</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delavnica elektro prakse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82</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B</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1 učilnica robotike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78</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2 učilnica mehatronike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3 učilnica mehatronike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62</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4 glasbena soba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xml:space="preserve"> hodnik</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računalniška učilnica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125</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mehatronike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68</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27</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elektrotehnike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94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28</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elektro praksa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94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29</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xml:space="preserve">učilnica prakse </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C</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velika predavalnica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101,6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31</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amfiteatrska predavalnica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222,7</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32</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skladišče šolskega muzeja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144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skladišče plinskih jeklenk</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34</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elektro praksa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35</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36</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hišnik</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38</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raziskovalna mehatronika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lastRenderedPageBreak/>
              <w:t>39</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skladišče Močnik</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22</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40</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41</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skladišče - Bančič</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42</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57</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mala avla (okr.miza)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44</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računovodstvo</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45</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računovodstvo</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46</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Zbornica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47</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 M</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48</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 Ž</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49</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šolski radio</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21,3</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B</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50</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ravnatelj</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27,6</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51</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tajništvo</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25,8</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52</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pomočnik ravnatelja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53</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svetovalna služba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16,2</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54</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svetovalna služba</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17,4</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45</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443"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20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3690,8</w:t>
            </w:r>
          </w:p>
        </w:tc>
        <w:tc>
          <w:tcPr>
            <w:tcW w:w="10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01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95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3443"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20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0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19"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100"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r w:rsidR="00D13455" w:rsidRPr="00D13455" w:rsidTr="00FC55E1">
        <w:trPr>
          <w:trHeight w:val="264"/>
        </w:trPr>
        <w:tc>
          <w:tcPr>
            <w:tcW w:w="6603" w:type="dxa"/>
            <w:gridSpan w:val="4"/>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A = praznjenje košev, brisanje prahu, pometanje in pomivanje tal</w:t>
            </w:r>
          </w:p>
        </w:tc>
        <w:tc>
          <w:tcPr>
            <w:tcW w:w="1019"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00"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r w:rsidR="00D13455" w:rsidRPr="00D13455" w:rsidTr="00FC55E1">
        <w:trPr>
          <w:trHeight w:val="264"/>
        </w:trPr>
        <w:tc>
          <w:tcPr>
            <w:tcW w:w="4395" w:type="dxa"/>
            <w:gridSpan w:val="2"/>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B = praznjenje košev in brisanje miz</w:t>
            </w:r>
          </w:p>
        </w:tc>
        <w:tc>
          <w:tcPr>
            <w:tcW w:w="120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0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19"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100"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r w:rsidR="00D13455" w:rsidRPr="00D13455" w:rsidTr="00FC55E1">
        <w:trPr>
          <w:trHeight w:val="264"/>
        </w:trPr>
        <w:tc>
          <w:tcPr>
            <w:tcW w:w="4395" w:type="dxa"/>
            <w:gridSpan w:val="2"/>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C = praznjenje košev</w:t>
            </w:r>
          </w:p>
        </w:tc>
        <w:tc>
          <w:tcPr>
            <w:tcW w:w="120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0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019"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100"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bl>
    <w:p w:rsidR="00D13455" w:rsidRPr="00D13455" w:rsidRDefault="00D13455" w:rsidP="00D13455">
      <w:pPr>
        <w:rPr>
          <w:szCs w:val="20"/>
        </w:rPr>
      </w:pPr>
    </w:p>
    <w:p w:rsidR="00D13455" w:rsidRPr="00D13455" w:rsidRDefault="00D13455" w:rsidP="00D13455">
      <w:pPr>
        <w:jc w:val="center"/>
        <w:rPr>
          <w:i/>
          <w:szCs w:val="20"/>
          <w:u w:val="single"/>
        </w:rPr>
      </w:pPr>
      <w:r w:rsidRPr="00D13455">
        <w:rPr>
          <w:i/>
          <w:szCs w:val="20"/>
          <w:u w:val="single"/>
        </w:rPr>
        <w:t>I. NADSTROPJE</w:t>
      </w:r>
    </w:p>
    <w:tbl>
      <w:tblPr>
        <w:tblW w:w="8789" w:type="dxa"/>
        <w:tblInd w:w="70" w:type="dxa"/>
        <w:tblCellMar>
          <w:left w:w="70" w:type="dxa"/>
          <w:right w:w="70" w:type="dxa"/>
        </w:tblCellMar>
        <w:tblLook w:val="04A0" w:firstRow="1" w:lastRow="0" w:firstColumn="1" w:lastColumn="0" w:noHBand="0" w:noVBand="1"/>
      </w:tblPr>
      <w:tblGrid>
        <w:gridCol w:w="1131"/>
        <w:gridCol w:w="3264"/>
        <w:gridCol w:w="1134"/>
        <w:gridCol w:w="992"/>
        <w:gridCol w:w="1134"/>
        <w:gridCol w:w="1134"/>
      </w:tblGrid>
      <w:tr w:rsidR="00D13455" w:rsidRPr="00D13455" w:rsidTr="00FC55E1">
        <w:trPr>
          <w:trHeight w:val="264"/>
        </w:trPr>
        <w:tc>
          <w:tcPr>
            <w:tcW w:w="1131" w:type="dxa"/>
            <w:tcBorders>
              <w:top w:val="nil"/>
              <w:left w:val="nil"/>
              <w:bottom w:val="single" w:sz="4" w:space="0" w:color="auto"/>
              <w:right w:val="nil"/>
            </w:tcBorders>
            <w:shd w:val="clear" w:color="auto" w:fill="auto"/>
            <w:noWrap/>
            <w:vAlign w:val="bottom"/>
            <w:hideMark/>
          </w:tcPr>
          <w:p w:rsidR="00D13455" w:rsidRPr="00D13455" w:rsidRDefault="00D13455" w:rsidP="00FC55E1">
            <w:pPr>
              <w:rPr>
                <w:b/>
                <w:bCs/>
                <w:szCs w:val="20"/>
              </w:rPr>
            </w:pPr>
            <w:r w:rsidRPr="00D13455">
              <w:rPr>
                <w:b/>
                <w:bCs/>
                <w:szCs w:val="20"/>
              </w:rPr>
              <w:t> </w:t>
            </w:r>
          </w:p>
        </w:tc>
        <w:tc>
          <w:tcPr>
            <w:tcW w:w="3264" w:type="dxa"/>
            <w:tcBorders>
              <w:top w:val="nil"/>
              <w:left w:val="nil"/>
              <w:bottom w:val="nil"/>
              <w:right w:val="nil"/>
            </w:tcBorders>
            <w:shd w:val="clear" w:color="auto" w:fill="auto"/>
            <w:noWrap/>
            <w:vAlign w:val="bottom"/>
            <w:hideMark/>
          </w:tcPr>
          <w:p w:rsidR="00D13455" w:rsidRPr="00D13455" w:rsidRDefault="00D13455" w:rsidP="00FC55E1">
            <w:pPr>
              <w:rPr>
                <w:b/>
                <w:bCs/>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99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št. prostora</w:t>
            </w:r>
          </w:p>
        </w:tc>
        <w:tc>
          <w:tcPr>
            <w:tcW w:w="326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vrsta prostora</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površina v m</w:t>
            </w:r>
            <w:r w:rsidRPr="00D13455">
              <w:rPr>
                <w:b/>
                <w:bCs/>
                <w:szCs w:val="20"/>
                <w:vertAlign w:val="superscript"/>
              </w:rPr>
              <w:t>2</w:t>
            </w:r>
          </w:p>
        </w:tc>
        <w:tc>
          <w:tcPr>
            <w:tcW w:w="99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dnevno</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tedensko</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generalno</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hodniki</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384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102</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103</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104</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105</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22</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106</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22</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107</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telovadnica fitnes</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 + 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108</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109</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110</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111</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112</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113</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67</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114</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88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115</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116</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skladišče</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117</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el. praksa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27</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117-1</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118</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raziskovalci</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119</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server</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po potrebi</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120</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delavnica PUD</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123</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računalnica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88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lastRenderedPageBreak/>
              <w:t>124</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63</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125</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xml:space="preserve">učilnica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126</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127</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62</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128</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47</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129</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čistila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130</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63</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131</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prakse</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75</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132</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133</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 prakse</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76</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65</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26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1844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1131"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326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99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7655" w:type="dxa"/>
            <w:gridSpan w:val="5"/>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A = praznjenje košev, brisanje prahu, pometanje in pomivanje tal</w:t>
            </w: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4395" w:type="dxa"/>
            <w:gridSpan w:val="2"/>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B = praznjenje košev in miz</w:t>
            </w: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99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bl>
    <w:p w:rsidR="00D13455" w:rsidRPr="00D13455" w:rsidRDefault="00D13455" w:rsidP="00D13455">
      <w:pPr>
        <w:rPr>
          <w:szCs w:val="20"/>
        </w:rPr>
      </w:pPr>
    </w:p>
    <w:p w:rsidR="00D13455" w:rsidRPr="00D13455" w:rsidRDefault="00D13455" w:rsidP="00D13455">
      <w:pPr>
        <w:jc w:val="center"/>
        <w:rPr>
          <w:i/>
          <w:szCs w:val="20"/>
          <w:u w:val="single"/>
        </w:rPr>
      </w:pPr>
      <w:r w:rsidRPr="00D13455">
        <w:rPr>
          <w:i/>
          <w:szCs w:val="20"/>
          <w:u w:val="single"/>
        </w:rPr>
        <w:t>II. NADSTROPJE</w:t>
      </w:r>
    </w:p>
    <w:tbl>
      <w:tblPr>
        <w:tblW w:w="8789" w:type="dxa"/>
        <w:tblInd w:w="70" w:type="dxa"/>
        <w:tblCellMar>
          <w:left w:w="70" w:type="dxa"/>
          <w:right w:w="70" w:type="dxa"/>
        </w:tblCellMar>
        <w:tblLook w:val="04A0" w:firstRow="1" w:lastRow="0" w:firstColumn="1" w:lastColumn="0" w:noHBand="0" w:noVBand="1"/>
      </w:tblPr>
      <w:tblGrid>
        <w:gridCol w:w="1280"/>
        <w:gridCol w:w="3115"/>
        <w:gridCol w:w="1134"/>
        <w:gridCol w:w="992"/>
        <w:gridCol w:w="1134"/>
        <w:gridCol w:w="1134"/>
      </w:tblGrid>
      <w:tr w:rsidR="00D13455" w:rsidRPr="00D13455" w:rsidTr="00FC55E1">
        <w:trPr>
          <w:trHeight w:val="264"/>
        </w:trPr>
        <w:tc>
          <w:tcPr>
            <w:tcW w:w="128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3115"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99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12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št. prostora</w:t>
            </w:r>
          </w:p>
        </w:tc>
        <w:tc>
          <w:tcPr>
            <w:tcW w:w="3115"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vrsta prostora</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površina v m</w:t>
            </w:r>
            <w:r w:rsidRPr="00D13455">
              <w:rPr>
                <w:b/>
                <w:bCs/>
                <w:szCs w:val="20"/>
                <w:vertAlign w:val="superscript"/>
              </w:rPr>
              <w:t>2</w:t>
            </w:r>
          </w:p>
        </w:tc>
        <w:tc>
          <w:tcPr>
            <w:tcW w:w="99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dnevno</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tedensko</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generalno</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hodnik</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117</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202</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63</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203</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204</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205</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61</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206</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207</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62</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208</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47</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209</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čistila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210</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63</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211</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računalnica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76</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212</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213</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78</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65</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3115"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765</w:t>
            </w:r>
          </w:p>
        </w:tc>
        <w:tc>
          <w:tcPr>
            <w:tcW w:w="99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128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3115"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99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7655" w:type="dxa"/>
            <w:gridSpan w:val="5"/>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A = praznjenje košev, brisanje prahu, pometanje in pomivanje tal</w:t>
            </w: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5529" w:type="dxa"/>
            <w:gridSpan w:val="3"/>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B = praznjenje košev in brisanje miz</w:t>
            </w:r>
          </w:p>
        </w:tc>
        <w:tc>
          <w:tcPr>
            <w:tcW w:w="99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bl>
    <w:p w:rsidR="00D13455" w:rsidRPr="00D13455" w:rsidRDefault="00D13455" w:rsidP="00D13455">
      <w:pPr>
        <w:rPr>
          <w:szCs w:val="20"/>
        </w:rPr>
      </w:pPr>
    </w:p>
    <w:p w:rsidR="00D13455" w:rsidRPr="00D13455" w:rsidRDefault="00D13455" w:rsidP="00D13455">
      <w:pPr>
        <w:rPr>
          <w:szCs w:val="20"/>
        </w:rPr>
      </w:pPr>
    </w:p>
    <w:p w:rsidR="00D13455" w:rsidRPr="00D13455" w:rsidRDefault="00D13455" w:rsidP="00D13455">
      <w:pPr>
        <w:jc w:val="center"/>
        <w:rPr>
          <w:i/>
          <w:szCs w:val="20"/>
          <w:u w:val="single"/>
        </w:rPr>
      </w:pPr>
      <w:r w:rsidRPr="00D13455">
        <w:rPr>
          <w:i/>
          <w:szCs w:val="20"/>
          <w:u w:val="single"/>
        </w:rPr>
        <w:t>III. NADSTROPJE</w:t>
      </w:r>
    </w:p>
    <w:tbl>
      <w:tblPr>
        <w:tblW w:w="9356" w:type="dxa"/>
        <w:tblInd w:w="70" w:type="dxa"/>
        <w:tblCellMar>
          <w:left w:w="70" w:type="dxa"/>
          <w:right w:w="70" w:type="dxa"/>
        </w:tblCellMar>
        <w:tblLook w:val="04A0" w:firstRow="1" w:lastRow="0" w:firstColumn="1" w:lastColumn="0" w:noHBand="0" w:noVBand="1"/>
      </w:tblPr>
      <w:tblGrid>
        <w:gridCol w:w="1180"/>
        <w:gridCol w:w="2789"/>
        <w:gridCol w:w="1134"/>
        <w:gridCol w:w="1418"/>
        <w:gridCol w:w="1417"/>
        <w:gridCol w:w="1418"/>
      </w:tblGrid>
      <w:tr w:rsidR="00D13455" w:rsidRPr="00D13455" w:rsidTr="00FC55E1">
        <w:trPr>
          <w:trHeight w:val="264"/>
        </w:trPr>
        <w:tc>
          <w:tcPr>
            <w:tcW w:w="118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2789"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1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17"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418"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r w:rsidR="00D13455" w:rsidRPr="00D13455" w:rsidTr="00FC55E1">
        <w:trPr>
          <w:trHeight w:val="264"/>
        </w:trPr>
        <w:tc>
          <w:tcPr>
            <w:tcW w:w="11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št. prostora</w:t>
            </w:r>
          </w:p>
        </w:tc>
        <w:tc>
          <w:tcPr>
            <w:tcW w:w="2789"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vrsta prostora</w:t>
            </w:r>
          </w:p>
        </w:tc>
        <w:tc>
          <w:tcPr>
            <w:tcW w:w="1134"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površina v m</w:t>
            </w:r>
            <w:r w:rsidRPr="00D13455">
              <w:rPr>
                <w:b/>
                <w:bCs/>
                <w:szCs w:val="20"/>
                <w:vertAlign w:val="superscript"/>
              </w:rPr>
              <w:t>2</w:t>
            </w:r>
          </w:p>
        </w:tc>
        <w:tc>
          <w:tcPr>
            <w:tcW w:w="1418"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center"/>
              <w:rPr>
                <w:b/>
                <w:bCs/>
                <w:szCs w:val="20"/>
              </w:rPr>
            </w:pPr>
            <w:r w:rsidRPr="00D13455">
              <w:rPr>
                <w:b/>
                <w:bCs/>
                <w:szCs w:val="20"/>
              </w:rPr>
              <w:t>dnevno</w:t>
            </w:r>
          </w:p>
        </w:tc>
        <w:tc>
          <w:tcPr>
            <w:tcW w:w="1417"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center"/>
              <w:rPr>
                <w:b/>
                <w:bCs/>
                <w:szCs w:val="20"/>
              </w:rPr>
            </w:pPr>
            <w:r w:rsidRPr="00D13455">
              <w:rPr>
                <w:b/>
                <w:bCs/>
                <w:szCs w:val="20"/>
              </w:rPr>
              <w:t>tedensko</w:t>
            </w:r>
          </w:p>
        </w:tc>
        <w:tc>
          <w:tcPr>
            <w:tcW w:w="1418"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generalno</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hodnik</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117</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302</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53</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303</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304</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53</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305</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53</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306</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75</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307</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16</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B</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lastRenderedPageBreak/>
              <w:t>308</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razsmerniki</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25</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309</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xml:space="preserve">WC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310</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311</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312</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knjižnica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115</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313</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kabinet</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20</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314</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64</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56</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2789"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706</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r>
      <w:tr w:rsidR="00D13455" w:rsidRPr="00D13455" w:rsidTr="00FC55E1">
        <w:trPr>
          <w:trHeight w:val="264"/>
        </w:trPr>
        <w:tc>
          <w:tcPr>
            <w:tcW w:w="118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2789"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134"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1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17"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418"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r w:rsidR="00D13455" w:rsidRPr="00D13455" w:rsidTr="00FC55E1">
        <w:trPr>
          <w:trHeight w:val="264"/>
        </w:trPr>
        <w:tc>
          <w:tcPr>
            <w:tcW w:w="7938" w:type="dxa"/>
            <w:gridSpan w:val="5"/>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A = praznjenje košev, brisanje prahu, pometanje in pomivanje tal</w:t>
            </w:r>
          </w:p>
        </w:tc>
        <w:tc>
          <w:tcPr>
            <w:tcW w:w="141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5103" w:type="dxa"/>
            <w:gridSpan w:val="3"/>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B = praznjenje košev in brisanje miz</w:t>
            </w:r>
          </w:p>
        </w:tc>
        <w:tc>
          <w:tcPr>
            <w:tcW w:w="1418"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17"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c>
          <w:tcPr>
            <w:tcW w:w="1418" w:type="dxa"/>
            <w:tcBorders>
              <w:top w:val="nil"/>
              <w:left w:val="nil"/>
              <w:bottom w:val="nil"/>
              <w:right w:val="nil"/>
            </w:tcBorders>
            <w:shd w:val="clear" w:color="auto" w:fill="auto"/>
            <w:noWrap/>
            <w:vAlign w:val="bottom"/>
            <w:hideMark/>
          </w:tcPr>
          <w:p w:rsidR="00D13455" w:rsidRPr="00D13455" w:rsidRDefault="00D13455" w:rsidP="00FC55E1">
            <w:pPr>
              <w:jc w:val="center"/>
              <w:rPr>
                <w:szCs w:val="20"/>
              </w:rPr>
            </w:pPr>
          </w:p>
        </w:tc>
      </w:tr>
    </w:tbl>
    <w:p w:rsidR="00D13455" w:rsidRPr="00D13455" w:rsidRDefault="00D13455" w:rsidP="00D13455">
      <w:pPr>
        <w:rPr>
          <w:szCs w:val="20"/>
        </w:rPr>
      </w:pPr>
    </w:p>
    <w:p w:rsidR="00D13455" w:rsidRPr="00D13455" w:rsidRDefault="00D13455" w:rsidP="00D13455">
      <w:pPr>
        <w:jc w:val="center"/>
        <w:rPr>
          <w:i/>
          <w:szCs w:val="20"/>
          <w:u w:val="single"/>
        </w:rPr>
      </w:pPr>
      <w:r w:rsidRPr="00D13455">
        <w:rPr>
          <w:i/>
          <w:szCs w:val="20"/>
          <w:u w:val="single"/>
        </w:rPr>
        <w:t>DOM</w:t>
      </w:r>
    </w:p>
    <w:tbl>
      <w:tblPr>
        <w:tblW w:w="9406" w:type="dxa"/>
        <w:tblInd w:w="70" w:type="dxa"/>
        <w:tblCellMar>
          <w:left w:w="70" w:type="dxa"/>
          <w:right w:w="70" w:type="dxa"/>
        </w:tblCellMar>
        <w:tblLook w:val="04A0" w:firstRow="1" w:lastRow="0" w:firstColumn="1" w:lastColumn="0" w:noHBand="0" w:noVBand="1"/>
      </w:tblPr>
      <w:tblGrid>
        <w:gridCol w:w="936"/>
        <w:gridCol w:w="1340"/>
        <w:gridCol w:w="1442"/>
        <w:gridCol w:w="1422"/>
        <w:gridCol w:w="1422"/>
        <w:gridCol w:w="1422"/>
        <w:gridCol w:w="1422"/>
      </w:tblGrid>
      <w:tr w:rsidR="00D13455" w:rsidRPr="00D13455" w:rsidTr="00FC55E1">
        <w:trPr>
          <w:trHeight w:val="264"/>
        </w:trPr>
        <w:tc>
          <w:tcPr>
            <w:tcW w:w="936"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34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4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936"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D13455" w:rsidRPr="00D13455" w:rsidRDefault="00D13455" w:rsidP="00FC55E1">
            <w:pPr>
              <w:jc w:val="center"/>
              <w:rPr>
                <w:b/>
                <w:bCs/>
                <w:szCs w:val="20"/>
              </w:rPr>
            </w:pPr>
            <w:r w:rsidRPr="00D13455">
              <w:rPr>
                <w:b/>
                <w:bCs/>
                <w:szCs w:val="20"/>
              </w:rPr>
              <w:t>zap.št.</w:t>
            </w:r>
          </w:p>
        </w:tc>
        <w:tc>
          <w:tcPr>
            <w:tcW w:w="1340"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vrsta prostora</w:t>
            </w:r>
          </w:p>
        </w:tc>
        <w:tc>
          <w:tcPr>
            <w:tcW w:w="144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rPr>
                <w:b/>
                <w:bCs/>
                <w:szCs w:val="20"/>
              </w:rPr>
            </w:pPr>
            <w:r w:rsidRPr="00D13455">
              <w:rPr>
                <w:b/>
                <w:bCs/>
                <w:szCs w:val="20"/>
              </w:rPr>
              <w:t>površina v m</w:t>
            </w:r>
            <w:r w:rsidRPr="00D13455">
              <w:rPr>
                <w:b/>
                <w:bCs/>
                <w:szCs w:val="20"/>
                <w:vertAlign w:val="superscript"/>
              </w:rPr>
              <w:t>2</w:t>
            </w:r>
          </w:p>
        </w:tc>
        <w:tc>
          <w:tcPr>
            <w:tcW w:w="142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right"/>
              <w:rPr>
                <w:b/>
                <w:bCs/>
                <w:szCs w:val="20"/>
              </w:rPr>
            </w:pPr>
            <w:r w:rsidRPr="00D13455">
              <w:rPr>
                <w:b/>
                <w:bCs/>
                <w:szCs w:val="20"/>
              </w:rPr>
              <w:t>pritličje</w:t>
            </w:r>
          </w:p>
        </w:tc>
        <w:tc>
          <w:tcPr>
            <w:tcW w:w="142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right"/>
              <w:rPr>
                <w:b/>
                <w:bCs/>
                <w:szCs w:val="20"/>
              </w:rPr>
            </w:pPr>
            <w:r w:rsidRPr="00D13455">
              <w:rPr>
                <w:b/>
                <w:bCs/>
                <w:szCs w:val="20"/>
              </w:rPr>
              <w:t>dnevno</w:t>
            </w:r>
          </w:p>
        </w:tc>
        <w:tc>
          <w:tcPr>
            <w:tcW w:w="142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right"/>
              <w:rPr>
                <w:b/>
                <w:bCs/>
                <w:szCs w:val="20"/>
              </w:rPr>
            </w:pPr>
            <w:r w:rsidRPr="00D13455">
              <w:rPr>
                <w:b/>
                <w:bCs/>
                <w:szCs w:val="20"/>
              </w:rPr>
              <w:t>tedensko</w:t>
            </w:r>
          </w:p>
        </w:tc>
        <w:tc>
          <w:tcPr>
            <w:tcW w:w="1422" w:type="dxa"/>
            <w:tcBorders>
              <w:top w:val="single" w:sz="4" w:space="0" w:color="auto"/>
              <w:left w:val="nil"/>
              <w:bottom w:val="single" w:sz="4" w:space="0" w:color="auto"/>
              <w:right w:val="single" w:sz="4" w:space="0" w:color="auto"/>
            </w:tcBorders>
            <w:shd w:val="clear" w:color="000000" w:fill="C0C0C0"/>
            <w:noWrap/>
            <w:vAlign w:val="bottom"/>
            <w:hideMark/>
          </w:tcPr>
          <w:p w:rsidR="00D13455" w:rsidRPr="00D13455" w:rsidRDefault="00D13455" w:rsidP="00FC55E1">
            <w:pPr>
              <w:jc w:val="right"/>
              <w:rPr>
                <w:b/>
                <w:bCs/>
                <w:szCs w:val="20"/>
              </w:rPr>
            </w:pPr>
            <w:r w:rsidRPr="00D13455">
              <w:rPr>
                <w:b/>
                <w:bCs/>
                <w:szCs w:val="20"/>
              </w:rPr>
              <w:t>generalno</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balkon</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balkon</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balkon</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balkon</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balkon</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balkon</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pokrita terasa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24,85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21.</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predprostor</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7,75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predprostor</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predprostor</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24,44</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28.</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29.</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31.</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34.</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35.</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38.</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39.</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11,3</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41.</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44.</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45.</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48.</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lastRenderedPageBreak/>
              <w:t>49.</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51.</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54.</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55.</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11,3</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17,5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58.</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59.</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61.</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soba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18,1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2,92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64.</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35,55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65.</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stopnišče</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35,55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56,9</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52,8</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68.</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57,1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po potrebi</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69.</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36,95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36,95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71.</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36,95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72.</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učilnica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36,95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73.</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umivalnica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74.</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umivalnica</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30,7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75.</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vetrolov</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56,24</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76.</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6,08</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0</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77.</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6,45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78.</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79.</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6,45</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80.</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WC</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7,7</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2</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A</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x</w:t>
            </w:r>
          </w:p>
        </w:tc>
      </w:tr>
      <w:tr w:rsidR="00D13455" w:rsidRPr="00D13455" w:rsidTr="00FC55E1">
        <w:trPr>
          <w:trHeight w:val="264"/>
        </w:trPr>
        <w:tc>
          <w:tcPr>
            <w:tcW w:w="936" w:type="dxa"/>
            <w:tcBorders>
              <w:top w:val="nil"/>
              <w:left w:val="single" w:sz="4" w:space="0" w:color="auto"/>
              <w:bottom w:val="single" w:sz="4" w:space="0" w:color="auto"/>
              <w:right w:val="single" w:sz="4" w:space="0" w:color="auto"/>
            </w:tcBorders>
            <w:shd w:val="clear" w:color="auto" w:fill="auto"/>
            <w:noWrap/>
            <w:vAlign w:val="bottom"/>
            <w:hideMark/>
          </w:tcPr>
          <w:p w:rsidR="00D13455" w:rsidRPr="00D13455" w:rsidRDefault="00D13455" w:rsidP="00FC55E1">
            <w:pPr>
              <w:jc w:val="center"/>
              <w:rPr>
                <w:szCs w:val="20"/>
              </w:rPr>
            </w:pPr>
            <w:r w:rsidRPr="00D13455">
              <w:rPr>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rPr>
                <w:szCs w:val="20"/>
              </w:rPr>
            </w:pPr>
            <w:r w:rsidRPr="00D13455">
              <w:rPr>
                <w:szCs w:val="20"/>
              </w:rPr>
              <w:t> </w:t>
            </w:r>
          </w:p>
        </w:tc>
        <w:tc>
          <w:tcPr>
            <w:tcW w:w="144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1263,68</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D13455" w:rsidRPr="00D13455" w:rsidRDefault="00D13455" w:rsidP="00FC55E1">
            <w:pPr>
              <w:jc w:val="right"/>
              <w:rPr>
                <w:szCs w:val="20"/>
              </w:rPr>
            </w:pPr>
            <w:r w:rsidRPr="00D13455">
              <w:rPr>
                <w:szCs w:val="20"/>
              </w:rPr>
              <w:t> </w:t>
            </w:r>
          </w:p>
        </w:tc>
      </w:tr>
      <w:tr w:rsidR="00D13455" w:rsidRPr="00D13455" w:rsidTr="00FC55E1">
        <w:trPr>
          <w:trHeight w:val="264"/>
        </w:trPr>
        <w:tc>
          <w:tcPr>
            <w:tcW w:w="936" w:type="dxa"/>
            <w:tcBorders>
              <w:top w:val="nil"/>
              <w:left w:val="nil"/>
              <w:bottom w:val="nil"/>
              <w:right w:val="nil"/>
            </w:tcBorders>
            <w:shd w:val="clear" w:color="auto" w:fill="auto"/>
            <w:noWrap/>
            <w:vAlign w:val="bottom"/>
            <w:hideMark/>
          </w:tcPr>
          <w:p w:rsidR="00D13455" w:rsidRPr="00D13455" w:rsidRDefault="00D13455" w:rsidP="00FC55E1">
            <w:pPr>
              <w:jc w:val="right"/>
              <w:rPr>
                <w:szCs w:val="20"/>
              </w:rPr>
            </w:pPr>
          </w:p>
        </w:tc>
        <w:tc>
          <w:tcPr>
            <w:tcW w:w="134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4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6562" w:type="dxa"/>
            <w:gridSpan w:val="5"/>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A = praznenje košev, brisanje prahu, pometanje in pomivanje tal</w:t>
            </w: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2276" w:type="dxa"/>
            <w:gridSpan w:val="2"/>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D = pometanje</w:t>
            </w:r>
          </w:p>
        </w:tc>
        <w:tc>
          <w:tcPr>
            <w:tcW w:w="144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r w:rsidR="00D13455" w:rsidRPr="00D13455" w:rsidTr="00FC55E1">
        <w:trPr>
          <w:trHeight w:val="264"/>
        </w:trPr>
        <w:tc>
          <w:tcPr>
            <w:tcW w:w="936" w:type="dxa"/>
            <w:tcBorders>
              <w:top w:val="nil"/>
              <w:left w:val="nil"/>
              <w:bottom w:val="nil"/>
              <w:right w:val="nil"/>
            </w:tcBorders>
            <w:shd w:val="clear" w:color="auto" w:fill="auto"/>
            <w:noWrap/>
            <w:vAlign w:val="bottom"/>
            <w:hideMark/>
          </w:tcPr>
          <w:p w:rsidR="00D13455" w:rsidRPr="00D13455" w:rsidRDefault="00D13455" w:rsidP="00FC55E1">
            <w:pPr>
              <w:rPr>
                <w:szCs w:val="20"/>
              </w:rPr>
            </w:pPr>
            <w:r w:rsidRPr="00D13455">
              <w:rPr>
                <w:szCs w:val="20"/>
              </w:rPr>
              <w:t>x = DA</w:t>
            </w:r>
          </w:p>
        </w:tc>
        <w:tc>
          <w:tcPr>
            <w:tcW w:w="1340"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4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c>
          <w:tcPr>
            <w:tcW w:w="1422" w:type="dxa"/>
            <w:tcBorders>
              <w:top w:val="nil"/>
              <w:left w:val="nil"/>
              <w:bottom w:val="nil"/>
              <w:right w:val="nil"/>
            </w:tcBorders>
            <w:shd w:val="clear" w:color="auto" w:fill="auto"/>
            <w:noWrap/>
            <w:vAlign w:val="bottom"/>
            <w:hideMark/>
          </w:tcPr>
          <w:p w:rsidR="00D13455" w:rsidRPr="00D13455" w:rsidRDefault="00D13455" w:rsidP="00FC55E1">
            <w:pPr>
              <w:rPr>
                <w:szCs w:val="20"/>
              </w:rPr>
            </w:pPr>
          </w:p>
        </w:tc>
      </w:tr>
    </w:tbl>
    <w:p w:rsidR="00D13455" w:rsidRPr="00D13455" w:rsidRDefault="00D13455" w:rsidP="00D13455">
      <w:pPr>
        <w:rPr>
          <w:szCs w:val="20"/>
        </w:rPr>
      </w:pPr>
    </w:p>
    <w:p w:rsidR="00D13455" w:rsidRPr="00D13455" w:rsidRDefault="00D13455" w:rsidP="00D13455">
      <w:pPr>
        <w:pStyle w:val="p7"/>
        <w:ind w:left="0"/>
        <w:jc w:val="both"/>
        <w:rPr>
          <w:rFonts w:cs="Arial"/>
          <w:b/>
          <w:sz w:val="20"/>
          <w:szCs w:val="20"/>
          <w:u w:val="single"/>
        </w:rPr>
      </w:pPr>
      <w:r w:rsidRPr="00D13455">
        <w:rPr>
          <w:rFonts w:cs="Arial"/>
          <w:b/>
          <w:sz w:val="20"/>
          <w:szCs w:val="20"/>
          <w:u w:val="single"/>
        </w:rPr>
        <w:t>Excelov dokument popisa storitev čiščenja, ki so predmet oddaje tega javnega naročila je sestavni del in priloga št. 1 te razpisne dokumentacije.</w:t>
      </w:r>
    </w:p>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13455" w:rsidRPr="00D13455" w:rsidTr="00FC55E1">
        <w:tc>
          <w:tcPr>
            <w:tcW w:w="8984" w:type="dxa"/>
          </w:tcPr>
          <w:p w:rsidR="00D13455" w:rsidRPr="00D13455" w:rsidRDefault="00D13455" w:rsidP="00FC55E1">
            <w:pPr>
              <w:rPr>
                <w:b/>
                <w:szCs w:val="20"/>
              </w:rPr>
            </w:pPr>
            <w:r w:rsidRPr="00D13455">
              <w:rPr>
                <w:szCs w:val="20"/>
              </w:rPr>
              <w:t>1. DELOVNA PREGLEDNICA – VHOD, AVLA</w:t>
            </w:r>
          </w:p>
        </w:tc>
      </w:tr>
      <w:tr w:rsidR="00D13455" w:rsidRPr="00D13455" w:rsidTr="00FC55E1">
        <w:tc>
          <w:tcPr>
            <w:tcW w:w="8984"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rPr>
          <w:trHeight w:val="3764"/>
        </w:trPr>
        <w:tc>
          <w:tcPr>
            <w:tcW w:w="2350" w:type="dxa"/>
          </w:tcPr>
          <w:p w:rsidR="00D13455" w:rsidRPr="00D13455" w:rsidRDefault="00D13455" w:rsidP="00FC55E1">
            <w:pPr>
              <w:rPr>
                <w:szCs w:val="20"/>
              </w:rPr>
            </w:pPr>
            <w:r w:rsidRPr="00D13455">
              <w:rPr>
                <w:szCs w:val="20"/>
              </w:rPr>
              <w:lastRenderedPageBreak/>
              <w:t>DNEVNO:</w:t>
            </w:r>
          </w:p>
        </w:tc>
        <w:tc>
          <w:tcPr>
            <w:tcW w:w="6634" w:type="dxa"/>
          </w:tcPr>
          <w:p w:rsidR="00D13455" w:rsidRPr="00D13455" w:rsidRDefault="00D13455" w:rsidP="00FC55E1">
            <w:pPr>
              <w:rPr>
                <w:szCs w:val="20"/>
              </w:rPr>
            </w:pPr>
            <w:r w:rsidRPr="00D13455">
              <w:rPr>
                <w:szCs w:val="20"/>
              </w:rPr>
              <w:t xml:space="preserve">. vlažno brisanje okvirjev vrat in kljuk ter  </w:t>
            </w:r>
          </w:p>
          <w:p w:rsidR="00D13455" w:rsidRPr="00D13455" w:rsidRDefault="00D13455" w:rsidP="00FC55E1">
            <w:pPr>
              <w:rPr>
                <w:szCs w:val="20"/>
              </w:rPr>
            </w:pPr>
            <w:r w:rsidRPr="00D13455">
              <w:rPr>
                <w:szCs w:val="20"/>
              </w:rPr>
              <w:t xml:space="preserve">  neposredne okolice kljuk,</w:t>
            </w:r>
          </w:p>
          <w:p w:rsidR="00D13455" w:rsidRPr="00D13455" w:rsidRDefault="00D13455" w:rsidP="00FC55E1">
            <w:pPr>
              <w:rPr>
                <w:szCs w:val="20"/>
              </w:rPr>
            </w:pPr>
            <w:r w:rsidRPr="00D13455">
              <w:rPr>
                <w:szCs w:val="20"/>
              </w:rPr>
              <w:t xml:space="preserve">. čiščenje vseh steklenih površin na izpostavljenih      </w:t>
            </w:r>
          </w:p>
          <w:p w:rsidR="00D13455" w:rsidRPr="00D13455" w:rsidRDefault="00D13455" w:rsidP="00FC55E1">
            <w:pPr>
              <w:rPr>
                <w:szCs w:val="20"/>
              </w:rPr>
            </w:pPr>
            <w:r w:rsidRPr="00D13455">
              <w:rPr>
                <w:szCs w:val="20"/>
              </w:rPr>
              <w:t xml:space="preserve">  delih, oken steklenih sten in vrat,</w:t>
            </w:r>
          </w:p>
          <w:p w:rsidR="00D13455" w:rsidRPr="00D13455" w:rsidRDefault="00D13455" w:rsidP="00FC55E1">
            <w:pPr>
              <w:rPr>
                <w:szCs w:val="20"/>
              </w:rPr>
            </w:pPr>
            <w:r w:rsidRPr="00D13455">
              <w:rPr>
                <w:szCs w:val="20"/>
              </w:rPr>
              <w:t>. brisanje okenskih  in ostalih polic,</w:t>
            </w:r>
          </w:p>
          <w:p w:rsidR="00D13455" w:rsidRPr="00D13455" w:rsidRDefault="00D13455" w:rsidP="00FC55E1">
            <w:pPr>
              <w:rPr>
                <w:szCs w:val="20"/>
              </w:rPr>
            </w:pPr>
            <w:r w:rsidRPr="00D13455">
              <w:rPr>
                <w:szCs w:val="20"/>
              </w:rPr>
              <w:t>. mokro brisanje talnih oblog,</w:t>
            </w:r>
          </w:p>
          <w:p w:rsidR="00D13455" w:rsidRPr="00D13455" w:rsidRDefault="00D13455" w:rsidP="00FC55E1">
            <w:pPr>
              <w:rPr>
                <w:szCs w:val="20"/>
              </w:rPr>
            </w:pPr>
            <w:r w:rsidRPr="00D13455">
              <w:rPr>
                <w:szCs w:val="20"/>
              </w:rPr>
              <w:t>. čiščenje predpražnikov (zunanji in notranji-sesanje),</w:t>
            </w:r>
          </w:p>
          <w:p w:rsidR="00D13455" w:rsidRPr="00D13455" w:rsidRDefault="00D13455" w:rsidP="00FC55E1">
            <w:pPr>
              <w:rPr>
                <w:szCs w:val="20"/>
              </w:rPr>
            </w:pPr>
            <w:r w:rsidRPr="00D13455">
              <w:rPr>
                <w:szCs w:val="20"/>
              </w:rPr>
              <w:t>. brisanje prahu z radiatorjev in cevi,</w:t>
            </w:r>
          </w:p>
          <w:p w:rsidR="00D13455" w:rsidRPr="00D13455" w:rsidRDefault="00D13455" w:rsidP="00FC55E1">
            <w:pPr>
              <w:rPr>
                <w:szCs w:val="20"/>
              </w:rPr>
            </w:pPr>
            <w:r w:rsidRPr="00D13455">
              <w:rPr>
                <w:szCs w:val="20"/>
              </w:rPr>
              <w:t>. čiščenje posod za dežnike,</w:t>
            </w:r>
          </w:p>
          <w:p w:rsidR="00D13455" w:rsidRPr="00D13455" w:rsidRDefault="00D13455" w:rsidP="00FC55E1">
            <w:pPr>
              <w:rPr>
                <w:szCs w:val="20"/>
              </w:rPr>
            </w:pPr>
            <w:r w:rsidRPr="00D13455">
              <w:rPr>
                <w:szCs w:val="20"/>
              </w:rPr>
              <w:t xml:space="preserve">. praznjenje posod z odpadki in nameščanje  </w:t>
            </w:r>
          </w:p>
          <w:p w:rsidR="00D13455" w:rsidRPr="00D13455" w:rsidRDefault="00D13455" w:rsidP="00FC55E1">
            <w:pPr>
              <w:rPr>
                <w:szCs w:val="20"/>
              </w:rPr>
            </w:pPr>
            <w:r w:rsidRPr="00D13455">
              <w:rPr>
                <w:szCs w:val="20"/>
              </w:rPr>
              <w:t xml:space="preserve">  vrečk v posode za odpadke,</w:t>
            </w:r>
          </w:p>
          <w:p w:rsidR="00D13455" w:rsidRPr="00D13455" w:rsidRDefault="00D13455" w:rsidP="00FC55E1">
            <w:pPr>
              <w:rPr>
                <w:szCs w:val="20"/>
              </w:rPr>
            </w:pPr>
            <w:r w:rsidRPr="00D13455">
              <w:rPr>
                <w:szCs w:val="20"/>
              </w:rPr>
              <w:t xml:space="preserve">. čiščenje talne površine pred vrati,   </w:t>
            </w:r>
          </w:p>
          <w:p w:rsidR="00D13455" w:rsidRPr="00D13455" w:rsidRDefault="00D13455" w:rsidP="00FC55E1">
            <w:pPr>
              <w:rPr>
                <w:szCs w:val="20"/>
              </w:rPr>
            </w:pPr>
            <w:r w:rsidRPr="00D13455">
              <w:rPr>
                <w:szCs w:val="20"/>
              </w:rPr>
              <w:t>. čiščenje stopnic pred glavnim vhodom na 2 uri</w:t>
            </w:r>
          </w:p>
          <w:p w:rsidR="00D13455" w:rsidRPr="00D13455" w:rsidRDefault="00D13455" w:rsidP="00FC55E1">
            <w:pPr>
              <w:rPr>
                <w:szCs w:val="20"/>
              </w:rPr>
            </w:pPr>
            <w:r w:rsidRPr="00D13455">
              <w:rPr>
                <w:szCs w:val="20"/>
              </w:rPr>
              <w:t>. temeljito čiščenje stopniščnega invalidskega dvigala</w:t>
            </w:r>
          </w:p>
          <w:p w:rsidR="00D13455" w:rsidRPr="00D13455" w:rsidRDefault="00D13455" w:rsidP="00FC55E1">
            <w:pPr>
              <w:rPr>
                <w:szCs w:val="20"/>
              </w:rPr>
            </w:pPr>
          </w:p>
        </w:tc>
      </w:tr>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xml:space="preserve">. čiščenje vratnih in okenskih okvirjev in vratnih </w:t>
            </w:r>
          </w:p>
          <w:p w:rsidR="00D13455" w:rsidRPr="00D13455" w:rsidRDefault="00D13455" w:rsidP="00FC55E1">
            <w:pPr>
              <w:rPr>
                <w:szCs w:val="20"/>
              </w:rPr>
            </w:pPr>
            <w:r w:rsidRPr="00D13455">
              <w:rPr>
                <w:szCs w:val="20"/>
              </w:rPr>
              <w:t xml:space="preserve">  kril,</w:t>
            </w:r>
          </w:p>
          <w:p w:rsidR="00D13455" w:rsidRPr="00D13455" w:rsidRDefault="00D13455" w:rsidP="00FC55E1">
            <w:pPr>
              <w:rPr>
                <w:szCs w:val="20"/>
              </w:rPr>
            </w:pPr>
            <w:r w:rsidRPr="00D13455">
              <w:rPr>
                <w:szCs w:val="20"/>
              </w:rPr>
              <w:t>. čiščenje okenskih polic,</w:t>
            </w:r>
          </w:p>
          <w:p w:rsidR="00D13455" w:rsidRPr="00D13455" w:rsidRDefault="00D13455" w:rsidP="00FC55E1">
            <w:pPr>
              <w:rPr>
                <w:szCs w:val="20"/>
              </w:rPr>
            </w:pPr>
            <w:r w:rsidRPr="00D13455">
              <w:rPr>
                <w:szCs w:val="20"/>
              </w:rPr>
              <w:t>. čiščenje vtičnic in stikal,</w:t>
            </w:r>
          </w:p>
          <w:p w:rsidR="00D13455" w:rsidRPr="00D13455" w:rsidRDefault="00D13455" w:rsidP="00FC55E1">
            <w:pPr>
              <w:rPr>
                <w:szCs w:val="20"/>
              </w:rPr>
            </w:pPr>
            <w:r w:rsidRPr="00D13455">
              <w:rPr>
                <w:szCs w:val="20"/>
              </w:rPr>
              <w:t xml:space="preserve">. temeljito čiščenje vseh steklenih površin, oken  </w:t>
            </w:r>
          </w:p>
          <w:p w:rsidR="00D13455" w:rsidRPr="00D13455" w:rsidRDefault="00D13455" w:rsidP="00FC55E1">
            <w:pPr>
              <w:rPr>
                <w:szCs w:val="20"/>
              </w:rPr>
            </w:pPr>
            <w:r w:rsidRPr="00D13455">
              <w:rPr>
                <w:szCs w:val="20"/>
              </w:rPr>
              <w:t xml:space="preserve">  steklenih sten in vrat,</w:t>
            </w:r>
          </w:p>
          <w:p w:rsidR="00D13455" w:rsidRPr="00D13455" w:rsidRDefault="00D13455" w:rsidP="00FC55E1">
            <w:pPr>
              <w:rPr>
                <w:szCs w:val="20"/>
              </w:rPr>
            </w:pPr>
            <w:r w:rsidRPr="00D13455">
              <w:rPr>
                <w:szCs w:val="20"/>
              </w:rPr>
              <w:t>. temeljito čiščenje oglasnih desk,</w:t>
            </w:r>
          </w:p>
          <w:p w:rsidR="00D13455" w:rsidRPr="00D13455" w:rsidRDefault="00D13455" w:rsidP="00FC55E1">
            <w:pPr>
              <w:rPr>
                <w:szCs w:val="20"/>
              </w:rPr>
            </w:pPr>
            <w:r w:rsidRPr="00D13455">
              <w:rPr>
                <w:szCs w:val="20"/>
              </w:rPr>
              <w:t>. temeljito čiščenje talnih oblog (robovi, koti),</w:t>
            </w:r>
          </w:p>
          <w:p w:rsidR="00D13455" w:rsidRPr="00D13455" w:rsidRDefault="00D13455" w:rsidP="00FC55E1">
            <w:pPr>
              <w:rPr>
                <w:szCs w:val="20"/>
              </w:rPr>
            </w:pPr>
            <w:r w:rsidRPr="00D13455">
              <w:rPr>
                <w:szCs w:val="20"/>
              </w:rPr>
              <w:t>. temeljito čiščenje predpražnika (zunanji in    notranji),</w:t>
            </w:r>
          </w:p>
          <w:p w:rsidR="00D13455" w:rsidRPr="00D13455" w:rsidRDefault="00D13455" w:rsidP="00FC55E1">
            <w:pPr>
              <w:rPr>
                <w:szCs w:val="20"/>
              </w:rPr>
            </w:pPr>
            <w:r w:rsidRPr="00D13455">
              <w:rPr>
                <w:szCs w:val="20"/>
              </w:rPr>
              <w:t>. temeljito čiščenje talne površine pred vhodom,</w:t>
            </w:r>
          </w:p>
          <w:p w:rsidR="00D13455" w:rsidRPr="00D13455" w:rsidRDefault="00D13455" w:rsidP="00FC55E1">
            <w:pPr>
              <w:rPr>
                <w:szCs w:val="20"/>
              </w:rPr>
            </w:pPr>
            <w:r w:rsidRPr="00D13455">
              <w:rPr>
                <w:szCs w:val="20"/>
              </w:rPr>
              <w:t>. temeljito čiščenje stopnic pred glavnim vhodom</w:t>
            </w:r>
          </w:p>
          <w:p w:rsidR="00D13455" w:rsidRPr="00D13455" w:rsidRDefault="00D13455" w:rsidP="00FC55E1">
            <w:pPr>
              <w:rPr>
                <w:szCs w:val="20"/>
              </w:rPr>
            </w:pPr>
            <w:r w:rsidRPr="00D13455">
              <w:rPr>
                <w:szCs w:val="20"/>
              </w:rPr>
              <w:t>. temeljito čiščenje posod za odpadke</w:t>
            </w:r>
          </w:p>
          <w:p w:rsidR="00D13455" w:rsidRPr="00D13455" w:rsidRDefault="00D13455" w:rsidP="00FC55E1">
            <w:pPr>
              <w:rPr>
                <w:szCs w:val="20"/>
              </w:rPr>
            </w:pPr>
            <w:r w:rsidRPr="00D13455">
              <w:rPr>
                <w:szCs w:val="20"/>
              </w:rPr>
              <w:t>. temeljito čiščenje cvetličnih posod in okrasnih rastlin</w:t>
            </w:r>
          </w:p>
          <w:p w:rsidR="00D13455" w:rsidRDefault="00D13455" w:rsidP="00FC55E1">
            <w:pPr>
              <w:rPr>
                <w:szCs w:val="20"/>
              </w:rPr>
            </w:pPr>
            <w:r w:rsidRPr="00D13455">
              <w:rPr>
                <w:szCs w:val="20"/>
              </w:rPr>
              <w:t>. temeljito čiščenje st</w:t>
            </w:r>
            <w:r>
              <w:rPr>
                <w:szCs w:val="20"/>
              </w:rPr>
              <w:t>opniščnega invalidskega dvigala,</w:t>
            </w:r>
          </w:p>
          <w:p w:rsidR="00D13455" w:rsidRPr="00D13455" w:rsidRDefault="00D13455" w:rsidP="00D13455">
            <w:pPr>
              <w:rPr>
                <w:szCs w:val="20"/>
              </w:rPr>
            </w:pPr>
            <w:r w:rsidRPr="00D13455">
              <w:rPr>
                <w:szCs w:val="20"/>
              </w:rPr>
              <w:t>. brisanj</w:t>
            </w:r>
            <w:r>
              <w:rPr>
                <w:szCs w:val="20"/>
              </w:rPr>
              <w:t>e prahu iz radiatorjev in cevi.</w:t>
            </w: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temeljito čiščenje okvirjev vrat in okvirjev oken</w:t>
            </w:r>
          </w:p>
          <w:p w:rsidR="00D13455" w:rsidRPr="00D13455" w:rsidRDefault="00D13455" w:rsidP="00FC55E1">
            <w:pPr>
              <w:rPr>
                <w:szCs w:val="20"/>
              </w:rPr>
            </w:pPr>
            <w:r w:rsidRPr="00D13455">
              <w:rPr>
                <w:szCs w:val="20"/>
              </w:rPr>
              <w:t xml:space="preserve">  ter celotne površine vrat,</w:t>
            </w:r>
          </w:p>
          <w:p w:rsidR="00D13455" w:rsidRPr="00D13455" w:rsidRDefault="00D13455" w:rsidP="00FC55E1">
            <w:pPr>
              <w:rPr>
                <w:szCs w:val="20"/>
              </w:rPr>
            </w:pPr>
            <w:r w:rsidRPr="00D13455">
              <w:rPr>
                <w:szCs w:val="20"/>
              </w:rPr>
              <w:t>. temeljito čiščenje radiatorjev in cevi,</w:t>
            </w:r>
          </w:p>
          <w:p w:rsidR="00D13455" w:rsidRPr="00D13455" w:rsidRDefault="00D13455" w:rsidP="00FC55E1">
            <w:pPr>
              <w:rPr>
                <w:szCs w:val="20"/>
              </w:rPr>
            </w:pPr>
            <w:r w:rsidRPr="00D13455">
              <w:rPr>
                <w:szCs w:val="20"/>
              </w:rPr>
              <w:t>. temeljito čiščenje posod za dežnike,</w:t>
            </w:r>
          </w:p>
          <w:p w:rsidR="00D13455" w:rsidRPr="00D13455" w:rsidRDefault="00D13455" w:rsidP="00FC55E1">
            <w:pPr>
              <w:rPr>
                <w:szCs w:val="20"/>
              </w:rPr>
            </w:pPr>
            <w:r w:rsidRPr="00D13455">
              <w:rPr>
                <w:szCs w:val="20"/>
              </w:rPr>
              <w:t>. temeljito čiščenje vseh steklenih površin,</w:t>
            </w:r>
          </w:p>
          <w:p w:rsidR="00D13455" w:rsidRPr="00D13455" w:rsidRDefault="00D13455" w:rsidP="00FC55E1">
            <w:pPr>
              <w:rPr>
                <w:szCs w:val="20"/>
              </w:rPr>
            </w:pPr>
            <w:r w:rsidRPr="00D13455">
              <w:rPr>
                <w:szCs w:val="20"/>
              </w:rPr>
              <w:t>. teme</w:t>
            </w:r>
            <w:r>
              <w:rPr>
                <w:szCs w:val="20"/>
              </w:rPr>
              <w:t>ljito čiščenje stenskega relief</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 xml:space="preserve">2. DELOVNA PREGLEDNICA - STOPNIC, HODNIKOV </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DNEVNO:</w:t>
            </w:r>
          </w:p>
        </w:tc>
        <w:tc>
          <w:tcPr>
            <w:tcW w:w="6634" w:type="dxa"/>
          </w:tcPr>
          <w:p w:rsidR="00D13455" w:rsidRPr="00D13455" w:rsidRDefault="00D13455" w:rsidP="00FC55E1">
            <w:pPr>
              <w:rPr>
                <w:szCs w:val="20"/>
              </w:rPr>
            </w:pPr>
            <w:r w:rsidRPr="00D13455">
              <w:rPr>
                <w:szCs w:val="20"/>
              </w:rPr>
              <w:t>. brisanje omar,klopi, računalniških mizic in stolov,</w:t>
            </w:r>
          </w:p>
          <w:p w:rsidR="00D13455" w:rsidRPr="00D13455" w:rsidRDefault="00D13455" w:rsidP="00FC55E1">
            <w:pPr>
              <w:rPr>
                <w:szCs w:val="20"/>
              </w:rPr>
            </w:pPr>
            <w:r w:rsidRPr="00D13455">
              <w:rPr>
                <w:szCs w:val="20"/>
              </w:rPr>
              <w:t>. brisanje okenskih in ostalih polic,</w:t>
            </w:r>
          </w:p>
          <w:p w:rsidR="00D13455" w:rsidRPr="00D13455" w:rsidRDefault="00D13455" w:rsidP="00FC55E1">
            <w:pPr>
              <w:rPr>
                <w:szCs w:val="20"/>
              </w:rPr>
            </w:pPr>
            <w:r w:rsidRPr="00D13455">
              <w:rPr>
                <w:szCs w:val="20"/>
              </w:rPr>
              <w:t xml:space="preserve">. čiščenje steklenih površin na izpostavljenih </w:t>
            </w:r>
          </w:p>
          <w:p w:rsidR="00D13455" w:rsidRPr="00D13455" w:rsidRDefault="00D13455" w:rsidP="00FC55E1">
            <w:pPr>
              <w:rPr>
                <w:szCs w:val="20"/>
              </w:rPr>
            </w:pPr>
            <w:r w:rsidRPr="00D13455">
              <w:rPr>
                <w:szCs w:val="20"/>
              </w:rPr>
              <w:t xml:space="preserve">  delih oken, steklenih sten in vrat,</w:t>
            </w:r>
          </w:p>
          <w:p w:rsidR="00D13455" w:rsidRPr="00D13455" w:rsidRDefault="00D13455" w:rsidP="00FC55E1">
            <w:pPr>
              <w:rPr>
                <w:szCs w:val="20"/>
              </w:rPr>
            </w:pPr>
            <w:r w:rsidRPr="00D13455">
              <w:rPr>
                <w:szCs w:val="20"/>
              </w:rPr>
              <w:t>. brisanje ograje stopnišča,</w:t>
            </w:r>
          </w:p>
          <w:p w:rsidR="00D13455" w:rsidRPr="00D13455" w:rsidRDefault="00D13455" w:rsidP="00FC55E1">
            <w:pPr>
              <w:rPr>
                <w:szCs w:val="20"/>
              </w:rPr>
            </w:pPr>
            <w:r w:rsidRPr="00D13455">
              <w:rPr>
                <w:szCs w:val="20"/>
              </w:rPr>
              <w:t>. brisanje vtičnic, stikal, radiatorjev in cevi,</w:t>
            </w:r>
          </w:p>
          <w:p w:rsidR="00D13455" w:rsidRPr="00D13455" w:rsidRDefault="00D13455" w:rsidP="00FC55E1">
            <w:pPr>
              <w:rPr>
                <w:szCs w:val="20"/>
              </w:rPr>
            </w:pPr>
            <w:r w:rsidRPr="00D13455">
              <w:rPr>
                <w:szCs w:val="20"/>
              </w:rPr>
              <w:t>. vlažno brisanje hodnikov, podestov in stopnic,</w:t>
            </w:r>
          </w:p>
          <w:p w:rsidR="00D13455" w:rsidRPr="00D13455" w:rsidRDefault="00D13455" w:rsidP="00FC55E1">
            <w:pPr>
              <w:rPr>
                <w:szCs w:val="20"/>
              </w:rPr>
            </w:pPr>
            <w:r w:rsidRPr="00D13455">
              <w:rPr>
                <w:szCs w:val="20"/>
              </w:rPr>
              <w:t>. brisanje stenskih oblog,</w:t>
            </w:r>
          </w:p>
          <w:p w:rsidR="00D13455" w:rsidRPr="00D13455" w:rsidRDefault="00D13455" w:rsidP="00FC55E1">
            <w:pPr>
              <w:rPr>
                <w:szCs w:val="20"/>
              </w:rPr>
            </w:pPr>
            <w:r w:rsidRPr="00D13455">
              <w:rPr>
                <w:szCs w:val="20"/>
              </w:rPr>
              <w:t>. brisanje vrat  dvigal,</w:t>
            </w:r>
          </w:p>
          <w:p w:rsidR="00D13455" w:rsidRPr="00D13455" w:rsidRDefault="00D13455" w:rsidP="00FC55E1">
            <w:pPr>
              <w:rPr>
                <w:szCs w:val="20"/>
              </w:rPr>
            </w:pPr>
            <w:r w:rsidRPr="00D13455">
              <w:rPr>
                <w:szCs w:val="20"/>
              </w:rPr>
              <w:t>. brisanje sten v dvigalu,</w:t>
            </w:r>
          </w:p>
          <w:p w:rsidR="00D13455" w:rsidRPr="00D13455" w:rsidRDefault="00D13455" w:rsidP="00FC55E1">
            <w:pPr>
              <w:rPr>
                <w:szCs w:val="20"/>
              </w:rPr>
            </w:pPr>
            <w:r w:rsidRPr="00D13455">
              <w:rPr>
                <w:szCs w:val="20"/>
              </w:rPr>
              <w:t xml:space="preserve">. brisanje tal v dvigalu, </w:t>
            </w:r>
          </w:p>
          <w:p w:rsidR="00D13455" w:rsidRPr="00D13455" w:rsidRDefault="00D13455" w:rsidP="00FC55E1">
            <w:pPr>
              <w:rPr>
                <w:szCs w:val="20"/>
              </w:rPr>
            </w:pPr>
            <w:r w:rsidRPr="00D13455">
              <w:rPr>
                <w:szCs w:val="20"/>
              </w:rPr>
              <w:t>. brisanje ogledala v dvigalu,</w:t>
            </w:r>
          </w:p>
          <w:p w:rsidR="00D13455" w:rsidRPr="00D13455" w:rsidRDefault="00D13455" w:rsidP="00FC55E1">
            <w:pPr>
              <w:rPr>
                <w:szCs w:val="20"/>
              </w:rPr>
            </w:pPr>
            <w:r w:rsidRPr="00D13455">
              <w:rPr>
                <w:szCs w:val="20"/>
              </w:rPr>
              <w:t>. brisanje oglasnih desk,</w:t>
            </w:r>
          </w:p>
          <w:p w:rsidR="00D13455" w:rsidRPr="00D13455" w:rsidRDefault="00D13455" w:rsidP="00FC55E1">
            <w:pPr>
              <w:rPr>
                <w:szCs w:val="20"/>
              </w:rPr>
            </w:pPr>
          </w:p>
        </w:tc>
      </w:tr>
      <w:tr w:rsidR="00D13455" w:rsidRPr="00D13455" w:rsidTr="00FC55E1">
        <w:tc>
          <w:tcPr>
            <w:tcW w:w="2350" w:type="dxa"/>
          </w:tcPr>
          <w:p w:rsidR="00D13455" w:rsidRPr="00D13455" w:rsidRDefault="00D13455" w:rsidP="00FC55E1">
            <w:pPr>
              <w:rPr>
                <w:szCs w:val="20"/>
              </w:rPr>
            </w:pPr>
            <w:r w:rsidRPr="00D13455">
              <w:rPr>
                <w:szCs w:val="20"/>
              </w:rPr>
              <w:lastRenderedPageBreak/>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čiščenje omar, klopi, računalniških mizic in stolov,</w:t>
            </w:r>
          </w:p>
          <w:p w:rsidR="00D13455" w:rsidRPr="00D13455" w:rsidRDefault="00D13455" w:rsidP="00FC55E1">
            <w:pPr>
              <w:rPr>
                <w:szCs w:val="20"/>
              </w:rPr>
            </w:pPr>
            <w:r w:rsidRPr="00D13455">
              <w:rPr>
                <w:szCs w:val="20"/>
              </w:rPr>
              <w:t>. temeljito čiščenje ograje stopnišča,</w:t>
            </w:r>
          </w:p>
          <w:p w:rsidR="00D13455" w:rsidRPr="00D13455" w:rsidRDefault="00D13455" w:rsidP="00FC55E1">
            <w:pPr>
              <w:rPr>
                <w:szCs w:val="20"/>
              </w:rPr>
            </w:pPr>
            <w:r w:rsidRPr="00D13455">
              <w:rPr>
                <w:szCs w:val="20"/>
              </w:rPr>
              <w:t>. temeljito čiščenje hodnikov, podestov,</w:t>
            </w:r>
          </w:p>
          <w:p w:rsidR="00D13455" w:rsidRPr="00D13455" w:rsidRDefault="00D13455" w:rsidP="00FC55E1">
            <w:pPr>
              <w:rPr>
                <w:szCs w:val="20"/>
              </w:rPr>
            </w:pPr>
            <w:r w:rsidRPr="00D13455">
              <w:rPr>
                <w:szCs w:val="20"/>
              </w:rPr>
              <w:t xml:space="preserve">  in stopnic (robovi, koti),</w:t>
            </w:r>
          </w:p>
          <w:p w:rsidR="00D13455" w:rsidRPr="00D13455" w:rsidRDefault="00D13455" w:rsidP="00FC55E1">
            <w:pPr>
              <w:rPr>
                <w:szCs w:val="20"/>
              </w:rPr>
            </w:pPr>
            <w:r w:rsidRPr="00D13455">
              <w:rPr>
                <w:szCs w:val="20"/>
              </w:rPr>
              <w:t>. temeljito čiščenje stenskih oblog,</w:t>
            </w:r>
          </w:p>
          <w:p w:rsidR="00D13455" w:rsidRPr="00D13455" w:rsidRDefault="00D13455" w:rsidP="00FC55E1">
            <w:pPr>
              <w:rPr>
                <w:szCs w:val="20"/>
              </w:rPr>
            </w:pPr>
            <w:r w:rsidRPr="00D13455">
              <w:rPr>
                <w:szCs w:val="20"/>
              </w:rPr>
              <w:t>. čiščenje oglasnih desk,</w:t>
            </w:r>
          </w:p>
          <w:p w:rsidR="00D13455" w:rsidRPr="00D13455" w:rsidRDefault="00D13455" w:rsidP="00FC55E1">
            <w:pPr>
              <w:rPr>
                <w:szCs w:val="20"/>
              </w:rPr>
            </w:pPr>
            <w:r w:rsidRPr="00D13455">
              <w:rPr>
                <w:szCs w:val="20"/>
              </w:rPr>
              <w:t>. čiščenje cvetličnih posod in okrasnih rastlin,</w:t>
            </w:r>
          </w:p>
          <w:p w:rsidR="00D13455" w:rsidRPr="00D13455" w:rsidRDefault="00D13455" w:rsidP="00FC55E1">
            <w:pPr>
              <w:rPr>
                <w:szCs w:val="20"/>
              </w:rPr>
            </w:pPr>
            <w:r w:rsidRPr="00D13455">
              <w:rPr>
                <w:szCs w:val="20"/>
              </w:rPr>
              <w:t>. temeljito vlažno čiščenje dvigal vrat, sten in tal</w:t>
            </w: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xml:space="preserve">. temeljito čiščenje hodnikov, stopnic in   </w:t>
            </w:r>
          </w:p>
          <w:p w:rsidR="00D13455" w:rsidRPr="00D13455" w:rsidRDefault="00D13455" w:rsidP="00FC55E1">
            <w:pPr>
              <w:rPr>
                <w:szCs w:val="20"/>
              </w:rPr>
            </w:pPr>
            <w:r w:rsidRPr="00D13455">
              <w:rPr>
                <w:szCs w:val="20"/>
              </w:rPr>
              <w:t xml:space="preserve">  podestov,</w:t>
            </w:r>
          </w:p>
          <w:p w:rsidR="00D13455" w:rsidRPr="00D13455" w:rsidRDefault="00D13455" w:rsidP="00FC55E1">
            <w:pPr>
              <w:rPr>
                <w:szCs w:val="20"/>
              </w:rPr>
            </w:pPr>
            <w:r w:rsidRPr="00D13455">
              <w:rPr>
                <w:szCs w:val="20"/>
              </w:rPr>
              <w:t>. temeljito čiščenje radiatorjev in cevi,</w:t>
            </w:r>
          </w:p>
          <w:p w:rsidR="00D13455" w:rsidRPr="00D13455" w:rsidRDefault="00D13455" w:rsidP="00FC55E1">
            <w:pPr>
              <w:rPr>
                <w:szCs w:val="20"/>
              </w:rPr>
            </w:pPr>
            <w:r w:rsidRPr="00D13455">
              <w:rPr>
                <w:szCs w:val="20"/>
              </w:rPr>
              <w:t>. temeljito čiščenje steklenih površin,</w:t>
            </w:r>
          </w:p>
          <w:p w:rsidR="00D13455" w:rsidRPr="00D13455" w:rsidRDefault="00D13455" w:rsidP="00FC55E1">
            <w:pPr>
              <w:rPr>
                <w:szCs w:val="20"/>
              </w:rPr>
            </w:pPr>
            <w:r w:rsidRPr="00D13455">
              <w:rPr>
                <w:szCs w:val="20"/>
              </w:rPr>
              <w:t xml:space="preserve">. temeljito čiščenje steklenih sten in vrat,  </w:t>
            </w:r>
          </w:p>
          <w:p w:rsidR="00D13455" w:rsidRPr="00D13455" w:rsidRDefault="00D13455" w:rsidP="00FC55E1">
            <w:pPr>
              <w:rPr>
                <w:szCs w:val="20"/>
              </w:rPr>
            </w:pPr>
            <w:r w:rsidRPr="00D13455">
              <w:rPr>
                <w:szCs w:val="20"/>
              </w:rPr>
              <w:t xml:space="preserve">  oken,</w:t>
            </w:r>
          </w:p>
          <w:p w:rsidR="00D13455" w:rsidRPr="00D13455" w:rsidRDefault="00D13455" w:rsidP="00FC55E1">
            <w:pPr>
              <w:rPr>
                <w:szCs w:val="20"/>
              </w:rPr>
            </w:pPr>
            <w:r w:rsidRPr="00D13455">
              <w:rPr>
                <w:szCs w:val="20"/>
              </w:rPr>
              <w:t xml:space="preserve">. temeljito čiščenje okvirjev vrat in vratnih,  </w:t>
            </w:r>
          </w:p>
          <w:p w:rsidR="00D13455" w:rsidRPr="00D13455" w:rsidRDefault="00D13455" w:rsidP="00FC55E1">
            <w:pPr>
              <w:rPr>
                <w:szCs w:val="20"/>
              </w:rPr>
            </w:pPr>
            <w:r w:rsidRPr="00D13455">
              <w:rPr>
                <w:szCs w:val="20"/>
              </w:rPr>
              <w:t xml:space="preserve">  kril, ter okvirjev oken,</w:t>
            </w:r>
          </w:p>
          <w:p w:rsidR="00D13455" w:rsidRPr="00D13455" w:rsidRDefault="00D13455" w:rsidP="00FC55E1">
            <w:pPr>
              <w:rPr>
                <w:szCs w:val="20"/>
              </w:rPr>
            </w:pPr>
            <w:r w:rsidRPr="00D13455">
              <w:rPr>
                <w:szCs w:val="20"/>
              </w:rPr>
              <w:t>. čiščenje napisnih tabel,</w:t>
            </w:r>
          </w:p>
          <w:p w:rsidR="00D13455" w:rsidRPr="00D13455" w:rsidRDefault="00D13455" w:rsidP="00FC55E1">
            <w:pPr>
              <w:rPr>
                <w:szCs w:val="20"/>
              </w:rPr>
            </w:pPr>
            <w:r w:rsidRPr="00D13455">
              <w:rPr>
                <w:szCs w:val="20"/>
              </w:rPr>
              <w:t>. čiščenje informacijskih tabel</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 xml:space="preserve">3. DELOVNA PREGLEDNICA - UČILNIC, LABORATORIJEV, RAČ. UČILNIC </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DNEVNO:</w:t>
            </w:r>
          </w:p>
        </w:tc>
        <w:tc>
          <w:tcPr>
            <w:tcW w:w="6634" w:type="dxa"/>
          </w:tcPr>
          <w:p w:rsidR="00D13455" w:rsidRPr="00D13455" w:rsidRDefault="00D13455" w:rsidP="00FC55E1">
            <w:pPr>
              <w:rPr>
                <w:szCs w:val="20"/>
              </w:rPr>
            </w:pPr>
            <w:r w:rsidRPr="00D13455">
              <w:rPr>
                <w:szCs w:val="20"/>
              </w:rPr>
              <w:t>. po potrebi brisanje stolov, klopi in omar,</w:t>
            </w:r>
          </w:p>
          <w:p w:rsidR="00D13455" w:rsidRPr="00D13455" w:rsidRDefault="00D13455" w:rsidP="00FC55E1">
            <w:pPr>
              <w:rPr>
                <w:szCs w:val="20"/>
              </w:rPr>
            </w:pPr>
            <w:r w:rsidRPr="00D13455">
              <w:rPr>
                <w:szCs w:val="20"/>
              </w:rPr>
              <w:t>. brisanje pisalnih, šolskih in ostalih miz,</w:t>
            </w:r>
          </w:p>
          <w:p w:rsidR="00D13455" w:rsidRPr="00D13455" w:rsidRDefault="00D13455" w:rsidP="00FC55E1">
            <w:pPr>
              <w:rPr>
                <w:szCs w:val="20"/>
              </w:rPr>
            </w:pPr>
            <w:r w:rsidRPr="00D13455">
              <w:rPr>
                <w:szCs w:val="20"/>
              </w:rPr>
              <w:t>. suho brisanje na vseh površinah aparatov</w:t>
            </w:r>
          </w:p>
          <w:p w:rsidR="00D13455" w:rsidRPr="00D13455" w:rsidRDefault="00D13455" w:rsidP="00FC55E1">
            <w:pPr>
              <w:rPr>
                <w:szCs w:val="20"/>
              </w:rPr>
            </w:pPr>
            <w:r w:rsidRPr="00D13455">
              <w:rPr>
                <w:szCs w:val="20"/>
              </w:rPr>
              <w:t xml:space="preserve">  in računalnikov,</w:t>
            </w:r>
          </w:p>
          <w:p w:rsidR="00D13455" w:rsidRPr="00D13455" w:rsidRDefault="00D13455" w:rsidP="00FC55E1">
            <w:pPr>
              <w:rPr>
                <w:szCs w:val="20"/>
              </w:rPr>
            </w:pPr>
            <w:r w:rsidRPr="00D13455">
              <w:rPr>
                <w:szCs w:val="20"/>
              </w:rPr>
              <w:t>. brisanje šolske table,</w:t>
            </w:r>
          </w:p>
          <w:p w:rsidR="00D13455" w:rsidRPr="00D13455" w:rsidRDefault="00D13455" w:rsidP="00FC55E1">
            <w:pPr>
              <w:rPr>
                <w:szCs w:val="20"/>
              </w:rPr>
            </w:pPr>
            <w:r w:rsidRPr="00D13455">
              <w:rPr>
                <w:szCs w:val="20"/>
              </w:rPr>
              <w:t>. čiščenje gobe za brisanje šolske table,</w:t>
            </w:r>
          </w:p>
          <w:p w:rsidR="00D13455" w:rsidRPr="00D13455" w:rsidRDefault="00D13455" w:rsidP="00FC55E1">
            <w:pPr>
              <w:rPr>
                <w:szCs w:val="20"/>
              </w:rPr>
            </w:pPr>
            <w:r w:rsidRPr="00D13455">
              <w:rPr>
                <w:szCs w:val="20"/>
              </w:rPr>
              <w:t xml:space="preserve">. izpraznjevanje košev za smeti in nameščanje </w:t>
            </w:r>
          </w:p>
          <w:p w:rsidR="00D13455" w:rsidRPr="00D13455" w:rsidRDefault="00D13455" w:rsidP="00FC55E1">
            <w:pPr>
              <w:rPr>
                <w:szCs w:val="20"/>
              </w:rPr>
            </w:pPr>
            <w:r w:rsidRPr="00D13455">
              <w:rPr>
                <w:szCs w:val="20"/>
              </w:rPr>
              <w:t xml:space="preserve">  vrečk v posode za odpadke,</w:t>
            </w:r>
          </w:p>
          <w:p w:rsidR="00D13455" w:rsidRPr="00D13455" w:rsidRDefault="00D13455" w:rsidP="00FC55E1">
            <w:pPr>
              <w:rPr>
                <w:szCs w:val="20"/>
              </w:rPr>
            </w:pPr>
            <w:r w:rsidRPr="00D13455">
              <w:rPr>
                <w:szCs w:val="20"/>
              </w:rPr>
              <w:t xml:space="preserve">. po potrebi čiščenje steklenih površin na </w:t>
            </w:r>
          </w:p>
          <w:p w:rsidR="00D13455" w:rsidRPr="00D13455" w:rsidRDefault="00D13455" w:rsidP="00FC55E1">
            <w:pPr>
              <w:rPr>
                <w:szCs w:val="20"/>
              </w:rPr>
            </w:pPr>
            <w:r w:rsidRPr="00D13455">
              <w:rPr>
                <w:szCs w:val="20"/>
              </w:rPr>
              <w:t xml:space="preserve">  izpostavljenih  delih,</w:t>
            </w:r>
          </w:p>
          <w:p w:rsidR="00D13455" w:rsidRPr="00D13455" w:rsidRDefault="00D13455" w:rsidP="00FC55E1">
            <w:pPr>
              <w:rPr>
                <w:szCs w:val="20"/>
              </w:rPr>
            </w:pPr>
            <w:r w:rsidRPr="00D13455">
              <w:rPr>
                <w:szCs w:val="20"/>
              </w:rPr>
              <w:t xml:space="preserve">. po potrebi čiščenje steklenih površin na  </w:t>
            </w:r>
          </w:p>
          <w:p w:rsidR="00D13455" w:rsidRPr="00D13455" w:rsidRDefault="00D13455" w:rsidP="00FC55E1">
            <w:pPr>
              <w:rPr>
                <w:szCs w:val="20"/>
              </w:rPr>
            </w:pPr>
            <w:r w:rsidRPr="00D13455">
              <w:rPr>
                <w:szCs w:val="20"/>
              </w:rPr>
              <w:t xml:space="preserve">  izpostavljen ih delih oken in steklenih vrat, </w:t>
            </w:r>
          </w:p>
          <w:p w:rsidR="00D13455" w:rsidRPr="00D13455" w:rsidRDefault="00D13455" w:rsidP="00FC55E1">
            <w:pPr>
              <w:rPr>
                <w:szCs w:val="20"/>
              </w:rPr>
            </w:pPr>
            <w:r w:rsidRPr="00D13455">
              <w:rPr>
                <w:szCs w:val="20"/>
              </w:rPr>
              <w:t xml:space="preserve"> brisanje okenskih polic, radiatorjev in cevi,</w:t>
            </w:r>
          </w:p>
          <w:p w:rsidR="00D13455" w:rsidRPr="00D13455" w:rsidRDefault="00D13455" w:rsidP="00FC55E1">
            <w:pPr>
              <w:rPr>
                <w:szCs w:val="20"/>
              </w:rPr>
            </w:pPr>
            <w:r w:rsidRPr="00D13455">
              <w:rPr>
                <w:szCs w:val="20"/>
              </w:rPr>
              <w:t>. brisanje vtičnic, stikal, kljuk in površin vrat,</w:t>
            </w:r>
          </w:p>
          <w:p w:rsidR="00D13455" w:rsidRPr="00D13455" w:rsidRDefault="00D13455" w:rsidP="00FC55E1">
            <w:pPr>
              <w:rPr>
                <w:szCs w:val="20"/>
              </w:rPr>
            </w:pPr>
            <w:r w:rsidRPr="00D13455">
              <w:rPr>
                <w:szCs w:val="20"/>
              </w:rPr>
              <w:t xml:space="preserve">. sesanje tekstilnih talnih oblog oziroma </w:t>
            </w:r>
          </w:p>
          <w:p w:rsidR="00D13455" w:rsidRPr="00D13455" w:rsidRDefault="00D13455" w:rsidP="00FC55E1">
            <w:pPr>
              <w:rPr>
                <w:szCs w:val="20"/>
              </w:rPr>
            </w:pPr>
            <w:r w:rsidRPr="00D13455">
              <w:rPr>
                <w:szCs w:val="20"/>
              </w:rPr>
              <w:t xml:space="preserve">  tepihov in odstranjevanje vidnih madežev,</w:t>
            </w:r>
          </w:p>
          <w:p w:rsidR="00D13455" w:rsidRPr="00D13455" w:rsidRDefault="00D13455" w:rsidP="00FC55E1">
            <w:pPr>
              <w:rPr>
                <w:szCs w:val="20"/>
              </w:rPr>
            </w:pPr>
            <w:r w:rsidRPr="00D13455">
              <w:rPr>
                <w:szCs w:val="20"/>
              </w:rPr>
              <w:t>. mokro čiščenje talnih oblog,</w:t>
            </w:r>
          </w:p>
          <w:p w:rsidR="00D13455" w:rsidRPr="00D13455" w:rsidRDefault="00D13455" w:rsidP="00FC55E1">
            <w:pPr>
              <w:rPr>
                <w:szCs w:val="20"/>
              </w:rPr>
            </w:pPr>
            <w:r w:rsidRPr="00D13455">
              <w:rPr>
                <w:szCs w:val="20"/>
              </w:rPr>
              <w:t>. vlažno brisanje parketa,</w:t>
            </w:r>
          </w:p>
          <w:p w:rsidR="00D13455" w:rsidRPr="00D13455" w:rsidRDefault="00D13455" w:rsidP="00FC55E1">
            <w:pPr>
              <w:rPr>
                <w:szCs w:val="20"/>
              </w:rPr>
            </w:pPr>
            <w:r w:rsidRPr="00D13455">
              <w:rPr>
                <w:szCs w:val="20"/>
              </w:rPr>
              <w:t>. zalivanje rastlin,</w:t>
            </w:r>
          </w:p>
          <w:p w:rsidR="00D13455" w:rsidRPr="00D13455" w:rsidRDefault="00D13455" w:rsidP="00FC55E1">
            <w:pPr>
              <w:rPr>
                <w:szCs w:val="20"/>
              </w:rPr>
            </w:pPr>
            <w:r w:rsidRPr="00D13455">
              <w:rPr>
                <w:szCs w:val="20"/>
              </w:rPr>
              <w:t>. čiščenje umivalnikov, okolice umivalnikov-</w:t>
            </w:r>
          </w:p>
          <w:p w:rsidR="00D13455" w:rsidRPr="00D13455" w:rsidRDefault="00D13455" w:rsidP="00FC55E1">
            <w:pPr>
              <w:rPr>
                <w:szCs w:val="20"/>
              </w:rPr>
            </w:pPr>
            <w:r w:rsidRPr="00D13455">
              <w:rPr>
                <w:szCs w:val="20"/>
              </w:rPr>
              <w:t xml:space="preserve">  keramičnih ploščic (podajalnikov brisač, </w:t>
            </w:r>
          </w:p>
          <w:p w:rsidR="00D13455" w:rsidRPr="00D13455" w:rsidRDefault="00D13455" w:rsidP="00FC55E1">
            <w:pPr>
              <w:rPr>
                <w:szCs w:val="20"/>
              </w:rPr>
            </w:pPr>
            <w:r w:rsidRPr="00D13455">
              <w:rPr>
                <w:szCs w:val="20"/>
              </w:rPr>
              <w:t xml:space="preserve">  milnikov in keramičnih ploščic),</w:t>
            </w:r>
          </w:p>
          <w:p w:rsidR="00D13455" w:rsidRPr="00D13455" w:rsidRDefault="00D13455" w:rsidP="00FC55E1">
            <w:pPr>
              <w:rPr>
                <w:szCs w:val="20"/>
              </w:rPr>
            </w:pPr>
            <w:r w:rsidRPr="00D13455">
              <w:rPr>
                <w:szCs w:val="20"/>
              </w:rPr>
              <w:t>. čiščenje ogledal</w:t>
            </w:r>
          </w:p>
          <w:p w:rsidR="00D13455" w:rsidRPr="00D13455" w:rsidRDefault="00D13455" w:rsidP="00FC55E1">
            <w:pPr>
              <w:rPr>
                <w:szCs w:val="20"/>
              </w:rPr>
            </w:pPr>
          </w:p>
        </w:tc>
      </w:tr>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temeljito čiščenje šolskih stolov,</w:t>
            </w:r>
          </w:p>
          <w:p w:rsidR="00D13455" w:rsidRPr="00D13455" w:rsidRDefault="00D13455" w:rsidP="00FC55E1">
            <w:pPr>
              <w:rPr>
                <w:szCs w:val="20"/>
              </w:rPr>
            </w:pPr>
            <w:r w:rsidRPr="00D13455">
              <w:rPr>
                <w:szCs w:val="20"/>
              </w:rPr>
              <w:t>. temeljito čiščenje šolskih klopi,</w:t>
            </w:r>
          </w:p>
          <w:p w:rsidR="00D13455" w:rsidRPr="00D13455" w:rsidRDefault="00D13455" w:rsidP="00FC55E1">
            <w:pPr>
              <w:rPr>
                <w:szCs w:val="20"/>
              </w:rPr>
            </w:pPr>
            <w:r w:rsidRPr="00D13455">
              <w:rPr>
                <w:szCs w:val="20"/>
              </w:rPr>
              <w:t>. temeljito čiščenje šolske table,</w:t>
            </w:r>
          </w:p>
          <w:p w:rsidR="00D13455" w:rsidRPr="00D13455" w:rsidRDefault="00D13455" w:rsidP="00FC55E1">
            <w:pPr>
              <w:rPr>
                <w:szCs w:val="20"/>
              </w:rPr>
            </w:pPr>
            <w:r w:rsidRPr="00D13455">
              <w:rPr>
                <w:szCs w:val="20"/>
              </w:rPr>
              <w:t>. temeljito čiščenje vseh lesenih površin,</w:t>
            </w:r>
          </w:p>
          <w:p w:rsidR="00D13455" w:rsidRPr="00D13455" w:rsidRDefault="00D13455" w:rsidP="00FC55E1">
            <w:pPr>
              <w:rPr>
                <w:szCs w:val="20"/>
              </w:rPr>
            </w:pPr>
            <w:r w:rsidRPr="00D13455">
              <w:rPr>
                <w:szCs w:val="20"/>
              </w:rPr>
              <w:t xml:space="preserve">. temeljito čiščenje omar (tudi na zgornjih  </w:t>
            </w:r>
          </w:p>
          <w:p w:rsidR="00D13455" w:rsidRPr="00D13455" w:rsidRDefault="00D13455" w:rsidP="00FC55E1">
            <w:pPr>
              <w:rPr>
                <w:szCs w:val="20"/>
              </w:rPr>
            </w:pPr>
            <w:r w:rsidRPr="00D13455">
              <w:rPr>
                <w:szCs w:val="20"/>
              </w:rPr>
              <w:lastRenderedPageBreak/>
              <w:t xml:space="preserve">  delih)</w:t>
            </w:r>
          </w:p>
          <w:p w:rsidR="00D13455" w:rsidRPr="00D13455" w:rsidRDefault="00D13455" w:rsidP="00FC55E1">
            <w:pPr>
              <w:rPr>
                <w:szCs w:val="20"/>
              </w:rPr>
            </w:pPr>
            <w:r w:rsidRPr="00D13455">
              <w:rPr>
                <w:szCs w:val="20"/>
              </w:rPr>
              <w:t>. temeljito čiščenje tal in ostalih oblog,</w:t>
            </w:r>
          </w:p>
          <w:p w:rsidR="00D13455" w:rsidRPr="00D13455" w:rsidRDefault="00D13455" w:rsidP="00FC55E1">
            <w:pPr>
              <w:rPr>
                <w:szCs w:val="20"/>
              </w:rPr>
            </w:pPr>
            <w:r w:rsidRPr="00D13455">
              <w:rPr>
                <w:szCs w:val="20"/>
              </w:rPr>
              <w:t>. temeljito čiščenje stenskih oblog,</w:t>
            </w:r>
          </w:p>
          <w:p w:rsidR="00D13455" w:rsidRPr="00D13455" w:rsidRDefault="00D13455" w:rsidP="00FC55E1">
            <w:pPr>
              <w:rPr>
                <w:szCs w:val="20"/>
              </w:rPr>
            </w:pPr>
            <w:r w:rsidRPr="00D13455">
              <w:rPr>
                <w:szCs w:val="20"/>
              </w:rPr>
              <w:t>. suho brisanje slik, fotografij,</w:t>
            </w:r>
          </w:p>
          <w:p w:rsidR="00D13455" w:rsidRPr="00D13455" w:rsidRDefault="00D13455" w:rsidP="00FC55E1">
            <w:pPr>
              <w:rPr>
                <w:szCs w:val="20"/>
              </w:rPr>
            </w:pPr>
            <w:r w:rsidRPr="00D13455">
              <w:rPr>
                <w:szCs w:val="20"/>
              </w:rPr>
              <w:t xml:space="preserve">. brisanje vertikalnih delov pohištva (mize, </w:t>
            </w:r>
          </w:p>
          <w:p w:rsidR="00D13455" w:rsidRPr="00D13455" w:rsidRDefault="00D13455" w:rsidP="00FC55E1">
            <w:pPr>
              <w:rPr>
                <w:szCs w:val="20"/>
              </w:rPr>
            </w:pPr>
            <w:r w:rsidRPr="00D13455">
              <w:rPr>
                <w:szCs w:val="20"/>
              </w:rPr>
              <w:t xml:space="preserve">  klopi, omare, regali, </w:t>
            </w:r>
          </w:p>
          <w:p w:rsidR="00D13455" w:rsidRPr="00D13455" w:rsidRDefault="00D13455" w:rsidP="00FC55E1">
            <w:pPr>
              <w:rPr>
                <w:szCs w:val="20"/>
              </w:rPr>
            </w:pPr>
            <w:r w:rsidRPr="00D13455">
              <w:rPr>
                <w:szCs w:val="20"/>
              </w:rPr>
              <w:t>. temeljito sesanje talnih oblog in tepihov,</w:t>
            </w:r>
          </w:p>
          <w:p w:rsidR="00D13455" w:rsidRPr="00D13455" w:rsidRDefault="00D13455" w:rsidP="00FC55E1">
            <w:pPr>
              <w:rPr>
                <w:szCs w:val="20"/>
              </w:rPr>
            </w:pPr>
            <w:r w:rsidRPr="00D13455">
              <w:rPr>
                <w:szCs w:val="20"/>
              </w:rPr>
              <w:t>. temeljito čiščenje posod za odpadke.</w:t>
            </w:r>
          </w:p>
        </w:tc>
      </w:tr>
      <w:tr w:rsidR="00D13455" w:rsidRPr="00D13455" w:rsidTr="00FC55E1">
        <w:tc>
          <w:tcPr>
            <w:tcW w:w="2350" w:type="dxa"/>
          </w:tcPr>
          <w:p w:rsidR="00D13455" w:rsidRPr="00D13455" w:rsidRDefault="00D13455" w:rsidP="00FC55E1">
            <w:pPr>
              <w:rPr>
                <w:szCs w:val="20"/>
              </w:rPr>
            </w:pPr>
            <w:r w:rsidRPr="00D13455">
              <w:rPr>
                <w:szCs w:val="20"/>
              </w:rPr>
              <w:lastRenderedPageBreak/>
              <w:t>MESEČNO:</w:t>
            </w:r>
          </w:p>
        </w:tc>
        <w:tc>
          <w:tcPr>
            <w:tcW w:w="6634" w:type="dxa"/>
          </w:tcPr>
          <w:p w:rsidR="00D13455" w:rsidRPr="00D13455" w:rsidRDefault="00D13455" w:rsidP="00FC55E1">
            <w:pPr>
              <w:rPr>
                <w:szCs w:val="20"/>
              </w:rPr>
            </w:pPr>
            <w:r w:rsidRPr="00D13455">
              <w:rPr>
                <w:szCs w:val="20"/>
              </w:rPr>
              <w:t>. temeljito čiščenje okenskih okvirjev,</w:t>
            </w:r>
          </w:p>
          <w:p w:rsidR="00D13455" w:rsidRPr="00D13455" w:rsidRDefault="00D13455" w:rsidP="00FC55E1">
            <w:pPr>
              <w:rPr>
                <w:szCs w:val="20"/>
              </w:rPr>
            </w:pPr>
            <w:r w:rsidRPr="00D13455">
              <w:rPr>
                <w:szCs w:val="20"/>
              </w:rPr>
              <w:t xml:space="preserve">  podbojev vrat in celotne površine vrat,</w:t>
            </w:r>
          </w:p>
          <w:p w:rsidR="00D13455" w:rsidRPr="00D13455" w:rsidRDefault="00D13455" w:rsidP="00FC55E1">
            <w:pPr>
              <w:rPr>
                <w:szCs w:val="20"/>
              </w:rPr>
            </w:pPr>
            <w:r w:rsidRPr="00D13455">
              <w:rPr>
                <w:szCs w:val="20"/>
              </w:rPr>
              <w:t>. temeljito čiščenje radiatorjev in cevi,</w:t>
            </w:r>
          </w:p>
          <w:p w:rsidR="00D13455" w:rsidRPr="00D13455" w:rsidRDefault="00D13455" w:rsidP="00FC55E1">
            <w:pPr>
              <w:rPr>
                <w:szCs w:val="20"/>
              </w:rPr>
            </w:pPr>
            <w:r w:rsidRPr="00D13455">
              <w:rPr>
                <w:szCs w:val="20"/>
              </w:rPr>
              <w:t>. globinsko sesanje oblazinjenega pohištva in</w:t>
            </w:r>
          </w:p>
          <w:p w:rsidR="00D13455" w:rsidRPr="00D13455" w:rsidRDefault="00D13455" w:rsidP="00FC55E1">
            <w:pPr>
              <w:rPr>
                <w:szCs w:val="20"/>
              </w:rPr>
            </w:pPr>
            <w:r w:rsidRPr="00D13455">
              <w:rPr>
                <w:szCs w:val="20"/>
              </w:rPr>
              <w:t xml:space="preserve">  tekstilnih talnih oblog ter odstranjevanje,  </w:t>
            </w:r>
          </w:p>
          <w:p w:rsidR="00D13455" w:rsidRPr="00D13455" w:rsidRDefault="00D13455" w:rsidP="00FC55E1">
            <w:pPr>
              <w:rPr>
                <w:szCs w:val="20"/>
              </w:rPr>
            </w:pPr>
            <w:r w:rsidRPr="00D13455">
              <w:rPr>
                <w:szCs w:val="20"/>
              </w:rPr>
              <w:t xml:space="preserve">  madežev,</w:t>
            </w:r>
          </w:p>
          <w:p w:rsidR="00D13455" w:rsidRPr="00D13455" w:rsidRDefault="00D13455" w:rsidP="00FC55E1">
            <w:pPr>
              <w:rPr>
                <w:szCs w:val="20"/>
              </w:rPr>
            </w:pPr>
            <w:r w:rsidRPr="00D13455">
              <w:rPr>
                <w:szCs w:val="20"/>
              </w:rPr>
              <w:t xml:space="preserve"> . čiščenje svetil.</w:t>
            </w:r>
          </w:p>
          <w:p w:rsidR="00D13455" w:rsidRPr="00D13455" w:rsidRDefault="00D13455" w:rsidP="00FC55E1">
            <w:pPr>
              <w:rPr>
                <w:szCs w:val="20"/>
              </w:rPr>
            </w:pPr>
          </w:p>
        </w:tc>
      </w:tr>
      <w:tr w:rsidR="00D13455" w:rsidRPr="00D13455" w:rsidTr="00FC55E1">
        <w:tc>
          <w:tcPr>
            <w:tcW w:w="8984" w:type="dxa"/>
            <w:gridSpan w:val="2"/>
          </w:tcPr>
          <w:p w:rsidR="00D13455" w:rsidRPr="00D13455" w:rsidRDefault="00D13455" w:rsidP="00FC55E1">
            <w:pPr>
              <w:rPr>
                <w:b/>
                <w:szCs w:val="20"/>
              </w:rPr>
            </w:pPr>
            <w:r w:rsidRPr="00D13455">
              <w:rPr>
                <w:szCs w:val="20"/>
              </w:rPr>
              <w:t xml:space="preserve">4. DELOVNA PREGLEDNICA – KNJIŽNICE, ČITALNICE </w:t>
            </w:r>
          </w:p>
        </w:tc>
      </w:tr>
      <w:tr w:rsidR="00D13455" w:rsidRPr="00D13455" w:rsidTr="00FC55E1">
        <w:tc>
          <w:tcPr>
            <w:tcW w:w="8984" w:type="dxa"/>
            <w:gridSpan w:val="2"/>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DNEVNO:</w:t>
            </w:r>
          </w:p>
        </w:tc>
        <w:tc>
          <w:tcPr>
            <w:tcW w:w="6634" w:type="dxa"/>
          </w:tcPr>
          <w:p w:rsidR="00D13455" w:rsidRPr="00D13455" w:rsidRDefault="00D13455" w:rsidP="00FC55E1">
            <w:pPr>
              <w:rPr>
                <w:szCs w:val="20"/>
              </w:rPr>
            </w:pPr>
            <w:r w:rsidRPr="00D13455">
              <w:rPr>
                <w:szCs w:val="20"/>
              </w:rPr>
              <w:t>. brisanje pisalnih miz,</w:t>
            </w:r>
          </w:p>
          <w:p w:rsidR="00D13455" w:rsidRPr="00D13455" w:rsidRDefault="00D13455" w:rsidP="00FC55E1">
            <w:pPr>
              <w:rPr>
                <w:szCs w:val="20"/>
              </w:rPr>
            </w:pPr>
            <w:r w:rsidRPr="00D13455">
              <w:rPr>
                <w:szCs w:val="20"/>
              </w:rPr>
              <w:t>. brisanje šolskih miz,</w:t>
            </w:r>
          </w:p>
          <w:p w:rsidR="00D13455" w:rsidRPr="00D13455" w:rsidRDefault="00D13455" w:rsidP="00FC55E1">
            <w:pPr>
              <w:rPr>
                <w:szCs w:val="20"/>
              </w:rPr>
            </w:pPr>
            <w:r w:rsidRPr="00D13455">
              <w:rPr>
                <w:szCs w:val="20"/>
              </w:rPr>
              <w:t>. brisanje stolov,</w:t>
            </w:r>
          </w:p>
          <w:p w:rsidR="00D13455" w:rsidRPr="00D13455" w:rsidRDefault="00D13455" w:rsidP="00FC55E1">
            <w:pPr>
              <w:rPr>
                <w:szCs w:val="20"/>
              </w:rPr>
            </w:pPr>
            <w:r w:rsidRPr="00D13455">
              <w:rPr>
                <w:szCs w:val="20"/>
              </w:rPr>
              <w:t>. suho brisanje računalniške opreme,</w:t>
            </w:r>
          </w:p>
          <w:p w:rsidR="00D13455" w:rsidRPr="00D13455" w:rsidRDefault="00D13455" w:rsidP="00FC55E1">
            <w:pPr>
              <w:rPr>
                <w:szCs w:val="20"/>
              </w:rPr>
            </w:pPr>
            <w:r w:rsidRPr="00D13455">
              <w:rPr>
                <w:szCs w:val="20"/>
              </w:rPr>
              <w:t>. brisanje omar, vitrin in ostalega pohištva,</w:t>
            </w:r>
          </w:p>
          <w:p w:rsidR="00D13455" w:rsidRPr="00D13455" w:rsidRDefault="00D13455" w:rsidP="00FC55E1">
            <w:pPr>
              <w:rPr>
                <w:szCs w:val="20"/>
              </w:rPr>
            </w:pPr>
            <w:r w:rsidRPr="00D13455">
              <w:rPr>
                <w:szCs w:val="20"/>
              </w:rPr>
              <w:t xml:space="preserve">. čiščenje vseh  delovnih površin,  </w:t>
            </w:r>
          </w:p>
          <w:p w:rsidR="00D13455" w:rsidRPr="00D13455" w:rsidRDefault="00D13455" w:rsidP="00FC55E1">
            <w:pPr>
              <w:rPr>
                <w:szCs w:val="20"/>
              </w:rPr>
            </w:pPr>
            <w:r w:rsidRPr="00D13455">
              <w:rPr>
                <w:szCs w:val="20"/>
              </w:rPr>
              <w:t>. čiščenje steklenih površin na izpostavljenih</w:t>
            </w:r>
          </w:p>
          <w:p w:rsidR="00D13455" w:rsidRPr="00D13455" w:rsidRDefault="00D13455" w:rsidP="00FC55E1">
            <w:pPr>
              <w:rPr>
                <w:szCs w:val="20"/>
              </w:rPr>
            </w:pPr>
            <w:r w:rsidRPr="00D13455">
              <w:rPr>
                <w:szCs w:val="20"/>
              </w:rPr>
              <w:t xml:space="preserve">  delih,</w:t>
            </w:r>
          </w:p>
          <w:p w:rsidR="00D13455" w:rsidRPr="00D13455" w:rsidRDefault="00D13455" w:rsidP="00FC55E1">
            <w:pPr>
              <w:rPr>
                <w:szCs w:val="20"/>
              </w:rPr>
            </w:pPr>
            <w:r w:rsidRPr="00D13455">
              <w:rPr>
                <w:szCs w:val="20"/>
              </w:rPr>
              <w:t>. čiščenje okvirjev oken in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r w:rsidRPr="00D13455">
              <w:rPr>
                <w:szCs w:val="20"/>
              </w:rPr>
              <w:t>. čiščenje stikal in vtičnic,</w:t>
            </w:r>
          </w:p>
          <w:p w:rsidR="00D13455" w:rsidRPr="00D13455" w:rsidRDefault="00D13455" w:rsidP="00FC55E1">
            <w:pPr>
              <w:rPr>
                <w:szCs w:val="20"/>
              </w:rPr>
            </w:pPr>
            <w:r w:rsidRPr="00D13455">
              <w:rPr>
                <w:szCs w:val="20"/>
              </w:rPr>
              <w:t>. čiščenje vrat in kljuk,</w:t>
            </w:r>
          </w:p>
          <w:p w:rsidR="00D13455" w:rsidRPr="00D13455" w:rsidRDefault="00D13455" w:rsidP="00FC55E1">
            <w:pPr>
              <w:rPr>
                <w:szCs w:val="20"/>
              </w:rPr>
            </w:pPr>
            <w:r w:rsidRPr="00D13455">
              <w:rPr>
                <w:szCs w:val="20"/>
              </w:rPr>
              <w:t>. mokro čiščenje talnih oblog,</w:t>
            </w:r>
          </w:p>
          <w:p w:rsidR="00D13455" w:rsidRPr="00D13455" w:rsidRDefault="00D13455" w:rsidP="00FC55E1">
            <w:pPr>
              <w:rPr>
                <w:szCs w:val="20"/>
              </w:rPr>
            </w:pPr>
            <w:r w:rsidRPr="00D13455">
              <w:rPr>
                <w:szCs w:val="20"/>
              </w:rPr>
              <w:t>. sesanje tekstilnih talnih oblog,</w:t>
            </w:r>
          </w:p>
          <w:p w:rsidR="00D13455" w:rsidRPr="00D13455" w:rsidRDefault="00D13455" w:rsidP="00FC55E1">
            <w:pPr>
              <w:rPr>
                <w:szCs w:val="20"/>
              </w:rPr>
            </w:pPr>
            <w:r w:rsidRPr="00D13455">
              <w:rPr>
                <w:szCs w:val="20"/>
              </w:rPr>
              <w:t>. zalivanje okrasnih rastlin,</w:t>
            </w:r>
          </w:p>
          <w:p w:rsidR="00D13455" w:rsidRPr="00D13455" w:rsidRDefault="00D13455" w:rsidP="00FC55E1">
            <w:pPr>
              <w:rPr>
                <w:szCs w:val="20"/>
              </w:rPr>
            </w:pPr>
            <w:r w:rsidRPr="00D13455">
              <w:rPr>
                <w:szCs w:val="20"/>
              </w:rPr>
              <w:t>. izpraznjevanje posod za odpadke in</w:t>
            </w:r>
          </w:p>
          <w:p w:rsidR="00D13455" w:rsidRPr="00D13455" w:rsidRDefault="00D13455" w:rsidP="00FC55E1">
            <w:pPr>
              <w:rPr>
                <w:szCs w:val="20"/>
              </w:rPr>
            </w:pPr>
            <w:r w:rsidRPr="00D13455">
              <w:rPr>
                <w:szCs w:val="20"/>
              </w:rPr>
              <w:t xml:space="preserve">  nameščanje vrečk v posode za odpadke,</w:t>
            </w:r>
          </w:p>
        </w:tc>
      </w:tr>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temeljito čiščenje vseh lesenih površin,</w:t>
            </w:r>
          </w:p>
          <w:p w:rsidR="00D13455" w:rsidRPr="00D13455" w:rsidRDefault="00D13455" w:rsidP="00FC55E1">
            <w:pPr>
              <w:rPr>
                <w:szCs w:val="20"/>
              </w:rPr>
            </w:pPr>
            <w:r w:rsidRPr="00D13455">
              <w:rPr>
                <w:szCs w:val="20"/>
              </w:rPr>
              <w:t>. čiščenje pohištva,</w:t>
            </w:r>
          </w:p>
          <w:p w:rsidR="00D13455" w:rsidRPr="00D13455" w:rsidRDefault="00D13455" w:rsidP="00FC55E1">
            <w:pPr>
              <w:rPr>
                <w:szCs w:val="20"/>
              </w:rPr>
            </w:pPr>
            <w:r w:rsidRPr="00D13455">
              <w:rPr>
                <w:szCs w:val="20"/>
              </w:rPr>
              <w:t>. suho brisanje slik, fotografij,</w:t>
            </w:r>
          </w:p>
          <w:p w:rsidR="00D13455" w:rsidRPr="00D13455" w:rsidRDefault="00D13455" w:rsidP="00FC55E1">
            <w:pPr>
              <w:rPr>
                <w:szCs w:val="20"/>
              </w:rPr>
            </w:pPr>
            <w:r w:rsidRPr="00D13455">
              <w:rPr>
                <w:szCs w:val="20"/>
              </w:rPr>
              <w:t xml:space="preserve">. sesanje oblazinjenih sedežev in fotelj ter </w:t>
            </w:r>
          </w:p>
          <w:p w:rsidR="00D13455" w:rsidRPr="00D13455" w:rsidRDefault="00D13455" w:rsidP="00FC55E1">
            <w:pPr>
              <w:rPr>
                <w:szCs w:val="20"/>
              </w:rPr>
            </w:pPr>
            <w:r w:rsidRPr="00D13455">
              <w:rPr>
                <w:szCs w:val="20"/>
              </w:rPr>
              <w:t xml:space="preserve">  odstranjevanje vidnih madežev,</w:t>
            </w:r>
          </w:p>
          <w:p w:rsidR="00D13455" w:rsidRPr="00D13455" w:rsidRDefault="00D13455" w:rsidP="00FC55E1">
            <w:pPr>
              <w:rPr>
                <w:szCs w:val="20"/>
              </w:rPr>
            </w:pPr>
            <w:r w:rsidRPr="00D13455">
              <w:rPr>
                <w:szCs w:val="20"/>
              </w:rPr>
              <w:t>. brisanje prahu z gornjih delov omar, vitrin,</w:t>
            </w:r>
          </w:p>
          <w:p w:rsidR="00D13455" w:rsidRPr="00D13455" w:rsidRDefault="00D13455" w:rsidP="00FC55E1">
            <w:pPr>
              <w:rPr>
                <w:szCs w:val="20"/>
              </w:rPr>
            </w:pPr>
            <w:r w:rsidRPr="00D13455">
              <w:rPr>
                <w:szCs w:val="20"/>
              </w:rPr>
              <w:t xml:space="preserve">. brisanje vertikalnih delov pisalnih miz, </w:t>
            </w:r>
          </w:p>
          <w:p w:rsidR="00D13455" w:rsidRPr="00D13455" w:rsidRDefault="00D13455" w:rsidP="00FC55E1">
            <w:pPr>
              <w:rPr>
                <w:szCs w:val="20"/>
              </w:rPr>
            </w:pPr>
            <w:r w:rsidRPr="00D13455">
              <w:rPr>
                <w:szCs w:val="20"/>
              </w:rPr>
              <w:t xml:space="preserve">  omar, stolov,</w:t>
            </w:r>
          </w:p>
          <w:p w:rsidR="00D13455" w:rsidRPr="00D13455" w:rsidRDefault="00D13455" w:rsidP="00FC55E1">
            <w:pPr>
              <w:rPr>
                <w:szCs w:val="20"/>
              </w:rPr>
            </w:pPr>
            <w:r w:rsidRPr="00D13455">
              <w:rPr>
                <w:szCs w:val="20"/>
              </w:rPr>
              <w:t>. globinsko sesanje preprog in oblazinjenega</w:t>
            </w:r>
          </w:p>
          <w:p w:rsidR="00D13455" w:rsidRPr="00D13455" w:rsidRDefault="00D13455" w:rsidP="00FC55E1">
            <w:pPr>
              <w:rPr>
                <w:szCs w:val="20"/>
              </w:rPr>
            </w:pPr>
            <w:r w:rsidRPr="00D13455">
              <w:rPr>
                <w:szCs w:val="20"/>
              </w:rPr>
              <w:t xml:space="preserve">  pohištva,</w:t>
            </w:r>
          </w:p>
          <w:p w:rsidR="00D13455" w:rsidRPr="00D13455" w:rsidRDefault="00D13455" w:rsidP="00FC55E1">
            <w:pPr>
              <w:rPr>
                <w:szCs w:val="20"/>
              </w:rPr>
            </w:pPr>
            <w:r w:rsidRPr="00D13455">
              <w:rPr>
                <w:szCs w:val="20"/>
              </w:rPr>
              <w:t>. temeljito mokro čiščenje talnih oblog,</w:t>
            </w:r>
          </w:p>
          <w:p w:rsidR="00D13455" w:rsidRPr="00D13455" w:rsidRDefault="00D13455" w:rsidP="00FC55E1">
            <w:pPr>
              <w:rPr>
                <w:szCs w:val="20"/>
              </w:rPr>
            </w:pPr>
            <w:r w:rsidRPr="00D13455">
              <w:rPr>
                <w:szCs w:val="20"/>
              </w:rPr>
              <w:t xml:space="preserve">. temeljito čiščenje posod za odpadke in posod  </w:t>
            </w:r>
          </w:p>
          <w:p w:rsidR="00D13455" w:rsidRPr="00D13455" w:rsidRDefault="00D13455" w:rsidP="00FC55E1">
            <w:pPr>
              <w:rPr>
                <w:szCs w:val="20"/>
              </w:rPr>
            </w:pPr>
            <w:r w:rsidRPr="00D13455">
              <w:rPr>
                <w:szCs w:val="20"/>
              </w:rPr>
              <w:t xml:space="preserve">  za dežnike,</w:t>
            </w:r>
          </w:p>
          <w:p w:rsidR="00D13455" w:rsidRPr="00D13455" w:rsidRDefault="00D13455" w:rsidP="00FC55E1">
            <w:pPr>
              <w:rPr>
                <w:szCs w:val="20"/>
              </w:rPr>
            </w:pPr>
            <w:r w:rsidRPr="00D13455">
              <w:rPr>
                <w:szCs w:val="20"/>
              </w:rPr>
              <w:t xml:space="preserve">. čiščenje telefonov, namiznih svetilk in </w:t>
            </w:r>
          </w:p>
          <w:p w:rsidR="00D13455" w:rsidRPr="00D13455" w:rsidRDefault="00D13455" w:rsidP="00FC55E1">
            <w:pPr>
              <w:rPr>
                <w:szCs w:val="20"/>
              </w:rPr>
            </w:pPr>
            <w:r w:rsidRPr="00D13455">
              <w:rPr>
                <w:szCs w:val="20"/>
              </w:rPr>
              <w:t xml:space="preserve">  računalnikov, tiskalnikov, faxov,</w:t>
            </w:r>
          </w:p>
          <w:p w:rsidR="00D13455" w:rsidRPr="00D13455" w:rsidRDefault="00D13455" w:rsidP="00FC55E1">
            <w:pPr>
              <w:rPr>
                <w:szCs w:val="20"/>
              </w:rPr>
            </w:pPr>
            <w:r w:rsidRPr="00D13455">
              <w:rPr>
                <w:szCs w:val="20"/>
              </w:rPr>
              <w:t xml:space="preserve">. čiščenje okenskih polic, </w:t>
            </w:r>
          </w:p>
          <w:p w:rsidR="00D13455" w:rsidRPr="00D13455" w:rsidRDefault="00D13455" w:rsidP="00FC55E1">
            <w:pPr>
              <w:rPr>
                <w:szCs w:val="20"/>
              </w:rPr>
            </w:pPr>
            <w:r w:rsidRPr="00D13455">
              <w:rPr>
                <w:szCs w:val="20"/>
              </w:rPr>
              <w:t>. čiščenje celotne površine vrat, okvirjev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r w:rsidRPr="00D13455">
              <w:rPr>
                <w:szCs w:val="20"/>
              </w:rPr>
              <w:lastRenderedPageBreak/>
              <w:t>. čiščenje knjižnih polic,</w:t>
            </w:r>
          </w:p>
          <w:p w:rsidR="00D13455" w:rsidRPr="00D13455" w:rsidRDefault="00D13455" w:rsidP="00FC55E1">
            <w:pPr>
              <w:rPr>
                <w:szCs w:val="20"/>
              </w:rPr>
            </w:pPr>
            <w:r w:rsidRPr="00D13455">
              <w:rPr>
                <w:szCs w:val="20"/>
              </w:rPr>
              <w:t>. čiščenje zunanjih delov omar AVO</w:t>
            </w:r>
          </w:p>
        </w:tc>
      </w:tr>
      <w:tr w:rsidR="00D13455" w:rsidRPr="00D13455" w:rsidTr="00FC55E1">
        <w:tc>
          <w:tcPr>
            <w:tcW w:w="2350" w:type="dxa"/>
          </w:tcPr>
          <w:p w:rsidR="00D13455" w:rsidRPr="00D13455" w:rsidRDefault="00D13455" w:rsidP="00FC55E1">
            <w:pPr>
              <w:rPr>
                <w:szCs w:val="20"/>
              </w:rPr>
            </w:pPr>
            <w:r w:rsidRPr="00D13455">
              <w:rPr>
                <w:szCs w:val="20"/>
              </w:rPr>
              <w:lastRenderedPageBreak/>
              <w:t>MESEČNO:</w:t>
            </w:r>
          </w:p>
        </w:tc>
        <w:tc>
          <w:tcPr>
            <w:tcW w:w="6634" w:type="dxa"/>
          </w:tcPr>
          <w:p w:rsidR="00D13455" w:rsidRPr="00D13455" w:rsidRDefault="00D13455" w:rsidP="00FC55E1">
            <w:pPr>
              <w:rPr>
                <w:szCs w:val="20"/>
              </w:rPr>
            </w:pPr>
            <w:r w:rsidRPr="00D13455">
              <w:rPr>
                <w:szCs w:val="20"/>
              </w:rPr>
              <w:t xml:space="preserve">.. temeljito čiščenje knjižnih polic, </w:t>
            </w:r>
          </w:p>
          <w:p w:rsidR="00D13455" w:rsidRPr="00D13455" w:rsidRDefault="00D13455" w:rsidP="00FC55E1">
            <w:pPr>
              <w:rPr>
                <w:szCs w:val="20"/>
              </w:rPr>
            </w:pPr>
            <w:r w:rsidRPr="00D13455">
              <w:rPr>
                <w:szCs w:val="20"/>
              </w:rPr>
              <w:t>. temeljito čiščenje vrat in okvirjev vrat</w:t>
            </w:r>
          </w:p>
          <w:p w:rsidR="00D13455" w:rsidRPr="00D13455" w:rsidRDefault="00D13455" w:rsidP="00FC55E1">
            <w:pPr>
              <w:rPr>
                <w:szCs w:val="20"/>
              </w:rPr>
            </w:pPr>
            <w:r w:rsidRPr="00D13455">
              <w:rPr>
                <w:szCs w:val="20"/>
              </w:rPr>
              <w:t>. temeljito čiščenje radiatorjev in cevi,</w:t>
            </w:r>
          </w:p>
          <w:p w:rsidR="00D13455" w:rsidRPr="00D13455" w:rsidRDefault="00D13455" w:rsidP="00FC55E1">
            <w:pPr>
              <w:rPr>
                <w:szCs w:val="20"/>
              </w:rPr>
            </w:pPr>
            <w:r w:rsidRPr="00D13455">
              <w:rPr>
                <w:szCs w:val="20"/>
              </w:rPr>
              <w:t>. temeljito čiščenje električnih aparatov,</w:t>
            </w:r>
          </w:p>
          <w:p w:rsidR="00D13455" w:rsidRPr="00D13455" w:rsidRDefault="00D13455" w:rsidP="00FC55E1">
            <w:pPr>
              <w:rPr>
                <w:szCs w:val="20"/>
              </w:rPr>
            </w:pPr>
            <w:r w:rsidRPr="00D13455">
              <w:rPr>
                <w:szCs w:val="20"/>
              </w:rPr>
              <w:t xml:space="preserve">  razen ekranov in tipkovnic.</w:t>
            </w:r>
          </w:p>
          <w:p w:rsidR="00D13455" w:rsidRPr="00D13455" w:rsidRDefault="00D13455" w:rsidP="00FC55E1">
            <w:pPr>
              <w:rPr>
                <w:szCs w:val="20"/>
              </w:rPr>
            </w:pPr>
            <w:r w:rsidRPr="00D13455">
              <w:rPr>
                <w:szCs w:val="20"/>
              </w:rPr>
              <w:t xml:space="preserve"> </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13455" w:rsidRPr="00D13455" w:rsidTr="00FC55E1">
        <w:tc>
          <w:tcPr>
            <w:tcW w:w="8984" w:type="dxa"/>
          </w:tcPr>
          <w:p w:rsidR="00D13455" w:rsidRPr="00D13455" w:rsidRDefault="00D13455" w:rsidP="00FC55E1">
            <w:pPr>
              <w:rPr>
                <w:b/>
                <w:szCs w:val="20"/>
              </w:rPr>
            </w:pPr>
            <w:r w:rsidRPr="00D13455">
              <w:rPr>
                <w:szCs w:val="20"/>
              </w:rPr>
              <w:t xml:space="preserve">5. DELOVNA PREGLEDNICA – PISARNIŠKI  IN DRUGI PROSTORI </w:t>
            </w:r>
          </w:p>
        </w:tc>
      </w:tr>
      <w:tr w:rsidR="00D13455" w:rsidRPr="00D13455" w:rsidTr="00FC55E1">
        <w:tc>
          <w:tcPr>
            <w:tcW w:w="8984"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DNEVNO:</w:t>
            </w:r>
          </w:p>
        </w:tc>
        <w:tc>
          <w:tcPr>
            <w:tcW w:w="6634" w:type="dxa"/>
          </w:tcPr>
          <w:p w:rsidR="00D13455" w:rsidRPr="00D13455" w:rsidRDefault="00D13455" w:rsidP="00FC55E1">
            <w:pPr>
              <w:rPr>
                <w:szCs w:val="20"/>
              </w:rPr>
            </w:pPr>
            <w:r w:rsidRPr="00D13455">
              <w:rPr>
                <w:szCs w:val="20"/>
              </w:rPr>
              <w:t>. brisanje pisalnih miz,</w:t>
            </w:r>
          </w:p>
          <w:p w:rsidR="00D13455" w:rsidRPr="00D13455" w:rsidRDefault="00D13455" w:rsidP="00FC55E1">
            <w:pPr>
              <w:rPr>
                <w:szCs w:val="20"/>
              </w:rPr>
            </w:pPr>
            <w:r w:rsidRPr="00D13455">
              <w:rPr>
                <w:szCs w:val="20"/>
              </w:rPr>
              <w:t>. brisanje pisalnih stolov,</w:t>
            </w:r>
          </w:p>
          <w:p w:rsidR="00D13455" w:rsidRPr="00D13455" w:rsidRDefault="00D13455" w:rsidP="00FC55E1">
            <w:pPr>
              <w:rPr>
                <w:szCs w:val="20"/>
              </w:rPr>
            </w:pPr>
            <w:r w:rsidRPr="00D13455">
              <w:rPr>
                <w:szCs w:val="20"/>
              </w:rPr>
              <w:t>. suho brisanje računalniške opreme,</w:t>
            </w:r>
          </w:p>
          <w:p w:rsidR="00D13455" w:rsidRPr="00D13455" w:rsidRDefault="00D13455" w:rsidP="00FC55E1">
            <w:pPr>
              <w:rPr>
                <w:szCs w:val="20"/>
              </w:rPr>
            </w:pPr>
            <w:r w:rsidRPr="00D13455">
              <w:rPr>
                <w:szCs w:val="20"/>
              </w:rPr>
              <w:t xml:space="preserve">. brisanje omar, vitrin in ostalega  </w:t>
            </w:r>
          </w:p>
          <w:p w:rsidR="00D13455" w:rsidRPr="00D13455" w:rsidRDefault="00D13455" w:rsidP="00FC55E1">
            <w:pPr>
              <w:rPr>
                <w:szCs w:val="20"/>
              </w:rPr>
            </w:pPr>
            <w:r w:rsidRPr="00D13455">
              <w:rPr>
                <w:szCs w:val="20"/>
              </w:rPr>
              <w:t xml:space="preserve">  pohištva,</w:t>
            </w:r>
          </w:p>
          <w:p w:rsidR="00D13455" w:rsidRPr="00D13455" w:rsidRDefault="00D13455" w:rsidP="00FC55E1">
            <w:pPr>
              <w:rPr>
                <w:szCs w:val="20"/>
              </w:rPr>
            </w:pPr>
            <w:r w:rsidRPr="00D13455">
              <w:rPr>
                <w:szCs w:val="20"/>
              </w:rPr>
              <w:t xml:space="preserve">. čiščenje vseh  delovnih površin,  </w:t>
            </w:r>
          </w:p>
          <w:p w:rsidR="00D13455" w:rsidRPr="00D13455" w:rsidRDefault="00D13455" w:rsidP="00FC55E1">
            <w:pPr>
              <w:rPr>
                <w:szCs w:val="20"/>
              </w:rPr>
            </w:pPr>
            <w:r w:rsidRPr="00D13455">
              <w:rPr>
                <w:szCs w:val="20"/>
              </w:rPr>
              <w:t xml:space="preserve">. čiščenje steklenih površin na </w:t>
            </w:r>
          </w:p>
          <w:p w:rsidR="00D13455" w:rsidRPr="00D13455" w:rsidRDefault="00D13455" w:rsidP="00FC55E1">
            <w:pPr>
              <w:rPr>
                <w:szCs w:val="20"/>
              </w:rPr>
            </w:pPr>
            <w:r w:rsidRPr="00D13455">
              <w:rPr>
                <w:szCs w:val="20"/>
              </w:rPr>
              <w:t xml:space="preserve">  izpostavljenih delih,</w:t>
            </w:r>
          </w:p>
          <w:p w:rsidR="00D13455" w:rsidRPr="00D13455" w:rsidRDefault="00D13455" w:rsidP="00FC55E1">
            <w:pPr>
              <w:rPr>
                <w:szCs w:val="20"/>
              </w:rPr>
            </w:pPr>
            <w:r w:rsidRPr="00D13455">
              <w:rPr>
                <w:szCs w:val="20"/>
              </w:rPr>
              <w:t>. čiščenje okvirjev oken in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r w:rsidRPr="00D13455">
              <w:rPr>
                <w:szCs w:val="20"/>
              </w:rPr>
              <w:t>. čiščenje stikal in vtičnic,</w:t>
            </w:r>
          </w:p>
          <w:p w:rsidR="00D13455" w:rsidRPr="00D13455" w:rsidRDefault="00D13455" w:rsidP="00FC55E1">
            <w:pPr>
              <w:rPr>
                <w:szCs w:val="20"/>
              </w:rPr>
            </w:pPr>
            <w:r w:rsidRPr="00D13455">
              <w:rPr>
                <w:szCs w:val="20"/>
              </w:rPr>
              <w:t>. čiščenje vrat in kljuk,</w:t>
            </w:r>
          </w:p>
          <w:p w:rsidR="00D13455" w:rsidRPr="00D13455" w:rsidRDefault="00D13455" w:rsidP="00FC55E1">
            <w:pPr>
              <w:rPr>
                <w:szCs w:val="20"/>
              </w:rPr>
            </w:pPr>
            <w:r w:rsidRPr="00D13455">
              <w:rPr>
                <w:szCs w:val="20"/>
              </w:rPr>
              <w:t>. brisanje polic,</w:t>
            </w:r>
          </w:p>
          <w:p w:rsidR="00D13455" w:rsidRPr="00D13455" w:rsidRDefault="00D13455" w:rsidP="00FC55E1">
            <w:pPr>
              <w:rPr>
                <w:szCs w:val="20"/>
              </w:rPr>
            </w:pPr>
            <w:r w:rsidRPr="00D13455">
              <w:rPr>
                <w:szCs w:val="20"/>
              </w:rPr>
              <w:t>. mokro čiščenje talnih oblog,</w:t>
            </w:r>
          </w:p>
          <w:p w:rsidR="00D13455" w:rsidRPr="00D13455" w:rsidRDefault="00D13455" w:rsidP="00FC55E1">
            <w:pPr>
              <w:rPr>
                <w:szCs w:val="20"/>
              </w:rPr>
            </w:pPr>
            <w:r w:rsidRPr="00D13455">
              <w:rPr>
                <w:szCs w:val="20"/>
              </w:rPr>
              <w:t>. sesanje tekstilnih talnih oblog,</w:t>
            </w:r>
          </w:p>
          <w:p w:rsidR="00D13455" w:rsidRPr="00D13455" w:rsidRDefault="00D13455" w:rsidP="00FC55E1">
            <w:pPr>
              <w:rPr>
                <w:szCs w:val="20"/>
              </w:rPr>
            </w:pPr>
            <w:r w:rsidRPr="00D13455">
              <w:rPr>
                <w:szCs w:val="20"/>
              </w:rPr>
              <w:t>. zalivanje okrasnih rastlin,</w:t>
            </w:r>
          </w:p>
          <w:p w:rsidR="00D13455" w:rsidRPr="00D13455" w:rsidRDefault="00D13455" w:rsidP="00FC55E1">
            <w:pPr>
              <w:rPr>
                <w:szCs w:val="20"/>
              </w:rPr>
            </w:pPr>
            <w:r w:rsidRPr="00D13455">
              <w:rPr>
                <w:szCs w:val="20"/>
              </w:rPr>
              <w:t>. izpraznjevanje posod za odpadke in</w:t>
            </w:r>
          </w:p>
          <w:p w:rsidR="00D13455" w:rsidRPr="00D13455" w:rsidRDefault="00D13455" w:rsidP="00FC55E1">
            <w:pPr>
              <w:rPr>
                <w:szCs w:val="20"/>
              </w:rPr>
            </w:pPr>
            <w:r w:rsidRPr="00D13455">
              <w:rPr>
                <w:szCs w:val="20"/>
              </w:rPr>
              <w:t xml:space="preserve">  nameščanje vrečk v posode za </w:t>
            </w:r>
          </w:p>
          <w:p w:rsidR="00D13455" w:rsidRPr="00D13455" w:rsidRDefault="00D13455" w:rsidP="00FC55E1">
            <w:pPr>
              <w:rPr>
                <w:szCs w:val="20"/>
              </w:rPr>
            </w:pPr>
            <w:r w:rsidRPr="00D13455">
              <w:rPr>
                <w:szCs w:val="20"/>
              </w:rPr>
              <w:t xml:space="preserve">  odpadke,</w:t>
            </w:r>
          </w:p>
          <w:p w:rsidR="00D13455" w:rsidRPr="00D13455" w:rsidRDefault="00D13455" w:rsidP="00FC55E1">
            <w:pPr>
              <w:rPr>
                <w:szCs w:val="20"/>
              </w:rPr>
            </w:pPr>
            <w:r w:rsidRPr="00D13455">
              <w:rPr>
                <w:szCs w:val="20"/>
              </w:rPr>
              <w:t>. ročno pomivanje posode,</w:t>
            </w:r>
          </w:p>
          <w:p w:rsidR="00D13455" w:rsidRPr="00D13455" w:rsidRDefault="00D13455" w:rsidP="00FC55E1">
            <w:pPr>
              <w:rPr>
                <w:szCs w:val="20"/>
              </w:rPr>
            </w:pPr>
            <w:r w:rsidRPr="00D13455">
              <w:rPr>
                <w:szCs w:val="20"/>
              </w:rPr>
              <w:t xml:space="preserve">. strojno pomivanje posode, </w:t>
            </w:r>
          </w:p>
        </w:tc>
      </w:tr>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temeljito čiščenje vseh lesenih površin,</w:t>
            </w:r>
          </w:p>
          <w:p w:rsidR="00D13455" w:rsidRPr="00D13455" w:rsidRDefault="00D13455" w:rsidP="00FC55E1">
            <w:pPr>
              <w:rPr>
                <w:szCs w:val="20"/>
              </w:rPr>
            </w:pPr>
            <w:r w:rsidRPr="00D13455">
              <w:rPr>
                <w:szCs w:val="20"/>
              </w:rPr>
              <w:t>. čiščenje pohištva,</w:t>
            </w:r>
          </w:p>
          <w:p w:rsidR="00D13455" w:rsidRPr="00D13455" w:rsidRDefault="00D13455" w:rsidP="00FC55E1">
            <w:pPr>
              <w:rPr>
                <w:szCs w:val="20"/>
              </w:rPr>
            </w:pPr>
            <w:r w:rsidRPr="00D13455">
              <w:rPr>
                <w:szCs w:val="20"/>
              </w:rPr>
              <w:t>. suho brisanje slik, fotografij,</w:t>
            </w:r>
          </w:p>
          <w:p w:rsidR="00D13455" w:rsidRPr="00D13455" w:rsidRDefault="00D13455" w:rsidP="00FC55E1">
            <w:pPr>
              <w:rPr>
                <w:szCs w:val="20"/>
              </w:rPr>
            </w:pPr>
            <w:r w:rsidRPr="00D13455">
              <w:rPr>
                <w:szCs w:val="20"/>
              </w:rPr>
              <w:t>. sesanje oblazinjenih sedežev in fotelj ter</w:t>
            </w:r>
          </w:p>
          <w:p w:rsidR="00D13455" w:rsidRPr="00D13455" w:rsidRDefault="00D13455" w:rsidP="00FC55E1">
            <w:pPr>
              <w:rPr>
                <w:szCs w:val="20"/>
              </w:rPr>
            </w:pPr>
            <w:r w:rsidRPr="00D13455">
              <w:rPr>
                <w:szCs w:val="20"/>
              </w:rPr>
              <w:t xml:space="preserve">  odstranjevanje vidnih madežev,</w:t>
            </w:r>
          </w:p>
          <w:p w:rsidR="00D13455" w:rsidRPr="00D13455" w:rsidRDefault="00D13455" w:rsidP="00FC55E1">
            <w:pPr>
              <w:rPr>
                <w:szCs w:val="20"/>
              </w:rPr>
            </w:pPr>
            <w:r w:rsidRPr="00D13455">
              <w:rPr>
                <w:szCs w:val="20"/>
              </w:rPr>
              <w:t>. brisanje prahu z gornjih delov omar, vitrin,</w:t>
            </w:r>
          </w:p>
          <w:p w:rsidR="00D13455" w:rsidRPr="00D13455" w:rsidRDefault="00D13455" w:rsidP="00FC55E1">
            <w:pPr>
              <w:rPr>
                <w:szCs w:val="20"/>
              </w:rPr>
            </w:pPr>
            <w:r w:rsidRPr="00D13455">
              <w:rPr>
                <w:szCs w:val="20"/>
              </w:rPr>
              <w:t xml:space="preserve">. brisanje vertikalnih delov pisalnih miz, </w:t>
            </w:r>
          </w:p>
          <w:p w:rsidR="00D13455" w:rsidRPr="00D13455" w:rsidRDefault="00D13455" w:rsidP="00FC55E1">
            <w:pPr>
              <w:rPr>
                <w:szCs w:val="20"/>
              </w:rPr>
            </w:pPr>
            <w:r w:rsidRPr="00D13455">
              <w:rPr>
                <w:szCs w:val="20"/>
              </w:rPr>
              <w:t xml:space="preserve">  omar, stolov,</w:t>
            </w:r>
          </w:p>
          <w:p w:rsidR="00D13455" w:rsidRPr="00D13455" w:rsidRDefault="00D13455" w:rsidP="00FC55E1">
            <w:pPr>
              <w:rPr>
                <w:szCs w:val="20"/>
              </w:rPr>
            </w:pPr>
            <w:r w:rsidRPr="00D13455">
              <w:rPr>
                <w:szCs w:val="20"/>
              </w:rPr>
              <w:t>. globinsko sesanje preprog in oblazinjenega</w:t>
            </w:r>
          </w:p>
          <w:p w:rsidR="00D13455" w:rsidRPr="00D13455" w:rsidRDefault="00D13455" w:rsidP="00FC55E1">
            <w:pPr>
              <w:rPr>
                <w:szCs w:val="20"/>
              </w:rPr>
            </w:pPr>
            <w:r w:rsidRPr="00D13455">
              <w:rPr>
                <w:szCs w:val="20"/>
              </w:rPr>
              <w:t xml:space="preserve">  pohištva,</w:t>
            </w:r>
          </w:p>
          <w:p w:rsidR="00D13455" w:rsidRPr="00D13455" w:rsidRDefault="00D13455" w:rsidP="00FC55E1">
            <w:pPr>
              <w:rPr>
                <w:szCs w:val="20"/>
              </w:rPr>
            </w:pPr>
            <w:r w:rsidRPr="00D13455">
              <w:rPr>
                <w:szCs w:val="20"/>
              </w:rPr>
              <w:t>. po potrebi mokro čiščenje talnih oblog,</w:t>
            </w:r>
          </w:p>
          <w:p w:rsidR="00D13455" w:rsidRPr="00D13455" w:rsidRDefault="00D13455" w:rsidP="00FC55E1">
            <w:pPr>
              <w:rPr>
                <w:szCs w:val="20"/>
              </w:rPr>
            </w:pPr>
            <w:r w:rsidRPr="00D13455">
              <w:rPr>
                <w:szCs w:val="20"/>
              </w:rPr>
              <w:t>. temeljito čiščenje posod za odpadke in posod</w:t>
            </w:r>
          </w:p>
          <w:p w:rsidR="00D13455" w:rsidRPr="00D13455" w:rsidRDefault="00D13455" w:rsidP="00FC55E1">
            <w:pPr>
              <w:rPr>
                <w:szCs w:val="20"/>
              </w:rPr>
            </w:pPr>
            <w:r w:rsidRPr="00D13455">
              <w:rPr>
                <w:szCs w:val="20"/>
              </w:rPr>
              <w:t xml:space="preserve">  za dežnike,</w:t>
            </w:r>
          </w:p>
          <w:p w:rsidR="00D13455" w:rsidRPr="00D13455" w:rsidRDefault="00D13455" w:rsidP="00FC55E1">
            <w:pPr>
              <w:rPr>
                <w:szCs w:val="20"/>
              </w:rPr>
            </w:pPr>
            <w:r w:rsidRPr="00D13455">
              <w:rPr>
                <w:szCs w:val="20"/>
              </w:rPr>
              <w:t xml:space="preserve">. suho čiščenje telefonov, namiznih svetilk in </w:t>
            </w:r>
          </w:p>
          <w:p w:rsidR="00D13455" w:rsidRPr="00D13455" w:rsidRDefault="00D13455" w:rsidP="00FC55E1">
            <w:pPr>
              <w:rPr>
                <w:szCs w:val="20"/>
              </w:rPr>
            </w:pPr>
            <w:r w:rsidRPr="00D13455">
              <w:rPr>
                <w:szCs w:val="20"/>
              </w:rPr>
              <w:t xml:space="preserve">  računalnikov, tiskalnikov, faxov, fotokopirnih </w:t>
            </w:r>
          </w:p>
          <w:p w:rsidR="00D13455" w:rsidRPr="00D13455" w:rsidRDefault="00D13455" w:rsidP="00FC55E1">
            <w:pPr>
              <w:rPr>
                <w:szCs w:val="20"/>
              </w:rPr>
            </w:pPr>
            <w:r w:rsidRPr="00D13455">
              <w:rPr>
                <w:szCs w:val="20"/>
              </w:rPr>
              <w:t xml:space="preserve">  strojev,</w:t>
            </w:r>
          </w:p>
          <w:p w:rsidR="00D13455" w:rsidRPr="00D13455" w:rsidRDefault="00D13455" w:rsidP="00FC55E1">
            <w:pPr>
              <w:rPr>
                <w:szCs w:val="20"/>
              </w:rPr>
            </w:pPr>
            <w:r w:rsidRPr="00D13455">
              <w:rPr>
                <w:szCs w:val="20"/>
              </w:rPr>
              <w:t xml:space="preserve">. čiščenje okenskih polic, </w:t>
            </w:r>
          </w:p>
          <w:p w:rsidR="00D13455" w:rsidRPr="00D13455" w:rsidRDefault="00D13455" w:rsidP="00FC55E1">
            <w:pPr>
              <w:rPr>
                <w:szCs w:val="20"/>
              </w:rPr>
            </w:pPr>
            <w:r w:rsidRPr="00D13455">
              <w:rPr>
                <w:szCs w:val="20"/>
              </w:rPr>
              <w:t>. čiščenje celotne površine vrat, okvirjev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temeljito čiščenje vrat in okvirjev vrat</w:t>
            </w:r>
          </w:p>
          <w:p w:rsidR="00D13455" w:rsidRPr="00D13455" w:rsidRDefault="00D13455" w:rsidP="00FC55E1">
            <w:pPr>
              <w:rPr>
                <w:szCs w:val="20"/>
              </w:rPr>
            </w:pPr>
            <w:r w:rsidRPr="00D13455">
              <w:rPr>
                <w:szCs w:val="20"/>
              </w:rPr>
              <w:lastRenderedPageBreak/>
              <w:t>. temeljito čiščenje talnih oblog</w:t>
            </w:r>
          </w:p>
          <w:p w:rsidR="00D13455" w:rsidRPr="00D13455" w:rsidRDefault="00D13455" w:rsidP="00FC55E1">
            <w:pPr>
              <w:rPr>
                <w:szCs w:val="20"/>
              </w:rPr>
            </w:pPr>
            <w:r w:rsidRPr="00D13455">
              <w:rPr>
                <w:szCs w:val="20"/>
              </w:rPr>
              <w:t>. temeljito čiščenje radiatorjev in cevi,</w:t>
            </w:r>
          </w:p>
          <w:p w:rsidR="00D13455" w:rsidRPr="00D13455" w:rsidRDefault="00D13455" w:rsidP="00FC55E1">
            <w:pPr>
              <w:rPr>
                <w:szCs w:val="20"/>
              </w:rPr>
            </w:pPr>
            <w:r w:rsidRPr="00D13455">
              <w:rPr>
                <w:szCs w:val="20"/>
              </w:rPr>
              <w:t>. temeljito čiščenje električnih aparatov,</w:t>
            </w:r>
          </w:p>
          <w:p w:rsidR="00D13455" w:rsidRPr="00D13455" w:rsidRDefault="00D13455" w:rsidP="00FC55E1">
            <w:pPr>
              <w:rPr>
                <w:szCs w:val="20"/>
              </w:rPr>
            </w:pPr>
            <w:r w:rsidRPr="00D13455">
              <w:rPr>
                <w:szCs w:val="20"/>
              </w:rPr>
              <w:t xml:space="preserve">  razen ekranov in tipkovnic.</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13455" w:rsidRPr="00D13455" w:rsidTr="00FC55E1">
        <w:tc>
          <w:tcPr>
            <w:tcW w:w="8984" w:type="dxa"/>
          </w:tcPr>
          <w:p w:rsidR="00D13455" w:rsidRPr="00D13455" w:rsidRDefault="00D13455" w:rsidP="00FC55E1">
            <w:pPr>
              <w:rPr>
                <w:b/>
                <w:szCs w:val="20"/>
              </w:rPr>
            </w:pPr>
            <w:r w:rsidRPr="00D13455">
              <w:rPr>
                <w:szCs w:val="20"/>
              </w:rPr>
              <w:t xml:space="preserve">6. DELOVNA PREGLEDNICA-UMIVALNICE IN SANITARIJE </w:t>
            </w:r>
          </w:p>
        </w:tc>
      </w:tr>
      <w:tr w:rsidR="00D13455" w:rsidRPr="00D13455" w:rsidTr="00FC55E1">
        <w:tc>
          <w:tcPr>
            <w:tcW w:w="8984"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DNEVNO:</w:t>
            </w:r>
          </w:p>
        </w:tc>
        <w:tc>
          <w:tcPr>
            <w:tcW w:w="6634" w:type="dxa"/>
          </w:tcPr>
          <w:p w:rsidR="00D13455" w:rsidRPr="00D13455" w:rsidRDefault="00D13455" w:rsidP="00FC55E1">
            <w:pPr>
              <w:rPr>
                <w:szCs w:val="20"/>
              </w:rPr>
            </w:pPr>
            <w:r w:rsidRPr="00D13455">
              <w:rPr>
                <w:szCs w:val="20"/>
              </w:rPr>
              <w:t>. čiščenje vratnih in okenskih okvirjev,</w:t>
            </w:r>
          </w:p>
          <w:p w:rsidR="00D13455" w:rsidRPr="00D13455" w:rsidRDefault="00D13455" w:rsidP="00FC55E1">
            <w:pPr>
              <w:rPr>
                <w:szCs w:val="20"/>
              </w:rPr>
            </w:pPr>
            <w:r w:rsidRPr="00D13455">
              <w:rPr>
                <w:szCs w:val="20"/>
              </w:rPr>
              <w:t>. čiščenje vratnih kril,</w:t>
            </w:r>
          </w:p>
          <w:p w:rsidR="00D13455" w:rsidRPr="00D13455" w:rsidRDefault="00D13455" w:rsidP="00FC55E1">
            <w:pPr>
              <w:rPr>
                <w:szCs w:val="20"/>
              </w:rPr>
            </w:pPr>
            <w:r w:rsidRPr="00D13455">
              <w:rPr>
                <w:szCs w:val="20"/>
              </w:rPr>
              <w:t>. čiščenje vseh steklenih delov,</w:t>
            </w:r>
          </w:p>
          <w:p w:rsidR="00D13455" w:rsidRPr="00D13455" w:rsidRDefault="00D13455" w:rsidP="00FC55E1">
            <w:pPr>
              <w:rPr>
                <w:szCs w:val="20"/>
              </w:rPr>
            </w:pPr>
            <w:r w:rsidRPr="00D13455">
              <w:rPr>
                <w:szCs w:val="20"/>
              </w:rPr>
              <w:t xml:space="preserve">. čiščenje  WC školjke in </w:t>
            </w:r>
          </w:p>
          <w:p w:rsidR="00D13455" w:rsidRPr="00D13455" w:rsidRDefault="00D13455" w:rsidP="00FC55E1">
            <w:pPr>
              <w:rPr>
                <w:szCs w:val="20"/>
              </w:rPr>
            </w:pPr>
            <w:r w:rsidRPr="00D13455">
              <w:rPr>
                <w:szCs w:val="20"/>
              </w:rPr>
              <w:t xml:space="preserve">  stenskih oblog, čiščenje wc metlice in </w:t>
            </w:r>
          </w:p>
          <w:p w:rsidR="00D13455" w:rsidRPr="00D13455" w:rsidRDefault="00D13455" w:rsidP="00FC55E1">
            <w:pPr>
              <w:rPr>
                <w:szCs w:val="20"/>
              </w:rPr>
            </w:pPr>
            <w:r w:rsidRPr="00D13455">
              <w:rPr>
                <w:szCs w:val="20"/>
              </w:rPr>
              <w:t xml:space="preserve">  posodice,</w:t>
            </w:r>
          </w:p>
          <w:p w:rsidR="00D13455" w:rsidRPr="00D13455" w:rsidRDefault="00D13455" w:rsidP="00FC55E1">
            <w:pPr>
              <w:rPr>
                <w:szCs w:val="20"/>
              </w:rPr>
            </w:pPr>
            <w:r w:rsidRPr="00D13455">
              <w:rPr>
                <w:szCs w:val="20"/>
              </w:rPr>
              <w:t xml:space="preserve">. čiščenje umivalnika, pipe, luči pri  </w:t>
            </w:r>
          </w:p>
          <w:p w:rsidR="00D13455" w:rsidRPr="00D13455" w:rsidRDefault="00D13455" w:rsidP="00FC55E1">
            <w:pPr>
              <w:rPr>
                <w:szCs w:val="20"/>
              </w:rPr>
            </w:pPr>
            <w:r w:rsidRPr="00D13455">
              <w:rPr>
                <w:szCs w:val="20"/>
              </w:rPr>
              <w:t xml:space="preserve">  umivalniku in ploščic ob umivalniku na  </w:t>
            </w:r>
          </w:p>
          <w:p w:rsidR="00D13455" w:rsidRPr="00D13455" w:rsidRDefault="00D13455" w:rsidP="00FC55E1">
            <w:pPr>
              <w:rPr>
                <w:szCs w:val="20"/>
              </w:rPr>
            </w:pPr>
            <w:r w:rsidRPr="00D13455">
              <w:rPr>
                <w:szCs w:val="20"/>
              </w:rPr>
              <w:t xml:space="preserve">  dosegu rok, čiščenje ogledala,</w:t>
            </w:r>
          </w:p>
          <w:p w:rsidR="00D13455" w:rsidRPr="00D13455" w:rsidRDefault="00D13455" w:rsidP="00FC55E1">
            <w:pPr>
              <w:rPr>
                <w:szCs w:val="20"/>
              </w:rPr>
            </w:pPr>
            <w:r w:rsidRPr="00D13455">
              <w:rPr>
                <w:szCs w:val="20"/>
              </w:rPr>
              <w:t>. čiščenje milnika, podajalnika brisač,</w:t>
            </w:r>
          </w:p>
          <w:p w:rsidR="00D13455" w:rsidRPr="00D13455" w:rsidRDefault="00D13455" w:rsidP="00FC55E1">
            <w:pPr>
              <w:rPr>
                <w:szCs w:val="20"/>
              </w:rPr>
            </w:pPr>
            <w:r w:rsidRPr="00D13455">
              <w:rPr>
                <w:szCs w:val="20"/>
              </w:rPr>
              <w:t>. suho čiščenje fenomata,</w:t>
            </w:r>
          </w:p>
          <w:p w:rsidR="00D13455" w:rsidRPr="00D13455" w:rsidRDefault="00D13455" w:rsidP="00FC55E1">
            <w:pPr>
              <w:rPr>
                <w:szCs w:val="20"/>
              </w:rPr>
            </w:pPr>
            <w:r w:rsidRPr="00D13455">
              <w:rPr>
                <w:szCs w:val="20"/>
              </w:rPr>
              <w:t>. brisanje okenskih in drugih polic ter</w:t>
            </w:r>
          </w:p>
          <w:p w:rsidR="00D13455" w:rsidRPr="00D13455" w:rsidRDefault="00D13455" w:rsidP="00FC55E1">
            <w:pPr>
              <w:rPr>
                <w:szCs w:val="20"/>
              </w:rPr>
            </w:pPr>
            <w:r w:rsidRPr="00D13455">
              <w:rPr>
                <w:szCs w:val="20"/>
              </w:rPr>
              <w:t xml:space="preserve">  radiatorjev in cevi,</w:t>
            </w:r>
          </w:p>
          <w:p w:rsidR="00D13455" w:rsidRPr="00D13455" w:rsidRDefault="00D13455" w:rsidP="00FC55E1">
            <w:pPr>
              <w:rPr>
                <w:szCs w:val="20"/>
              </w:rPr>
            </w:pPr>
            <w:r w:rsidRPr="00D13455">
              <w:rPr>
                <w:szCs w:val="20"/>
              </w:rPr>
              <w:t>. čiščenje vtičnic in stikal,</w:t>
            </w:r>
          </w:p>
          <w:p w:rsidR="00D13455" w:rsidRPr="00D13455" w:rsidRDefault="00D13455" w:rsidP="00FC55E1">
            <w:pPr>
              <w:rPr>
                <w:szCs w:val="20"/>
              </w:rPr>
            </w:pPr>
            <w:r w:rsidRPr="00D13455">
              <w:rPr>
                <w:szCs w:val="20"/>
              </w:rPr>
              <w:t xml:space="preserve">. praznjenje in čiščenje posod za odpadke ter </w:t>
            </w:r>
          </w:p>
          <w:p w:rsidR="00D13455" w:rsidRPr="00D13455" w:rsidRDefault="00D13455" w:rsidP="00FC55E1">
            <w:pPr>
              <w:rPr>
                <w:szCs w:val="20"/>
              </w:rPr>
            </w:pPr>
            <w:r w:rsidRPr="00D13455">
              <w:rPr>
                <w:szCs w:val="20"/>
              </w:rPr>
              <w:t xml:space="preserve">  nameščanje vrečk v posode za odpadke,</w:t>
            </w:r>
          </w:p>
          <w:p w:rsidR="00D13455" w:rsidRPr="003C533E" w:rsidRDefault="00D13455" w:rsidP="00FC55E1">
            <w:pPr>
              <w:rPr>
                <w:szCs w:val="20"/>
              </w:rPr>
            </w:pPr>
            <w:r w:rsidRPr="00D13455">
              <w:rPr>
                <w:szCs w:val="20"/>
              </w:rPr>
              <w:t xml:space="preserve">. </w:t>
            </w:r>
            <w:r w:rsidRPr="003C533E">
              <w:rPr>
                <w:szCs w:val="20"/>
              </w:rPr>
              <w:t xml:space="preserve">nameščanje papirne galanterije, dišav in  mila </w:t>
            </w:r>
          </w:p>
          <w:p w:rsidR="00D13455" w:rsidRPr="003C533E" w:rsidRDefault="00D13455" w:rsidP="00FC55E1">
            <w:pPr>
              <w:rPr>
                <w:color w:val="000000"/>
                <w:szCs w:val="20"/>
              </w:rPr>
            </w:pPr>
            <w:r w:rsidRPr="003C533E">
              <w:rPr>
                <w:szCs w:val="20"/>
              </w:rPr>
              <w:t xml:space="preserve">  na 2 uri </w:t>
            </w:r>
          </w:p>
          <w:p w:rsidR="00D13455" w:rsidRPr="00D13455" w:rsidRDefault="00D13455" w:rsidP="00FC55E1">
            <w:pPr>
              <w:rPr>
                <w:szCs w:val="20"/>
              </w:rPr>
            </w:pPr>
            <w:r w:rsidRPr="003C533E">
              <w:rPr>
                <w:szCs w:val="20"/>
              </w:rPr>
              <w:t>. čiščenje vrat</w:t>
            </w:r>
            <w:r w:rsidRPr="00D13455">
              <w:rPr>
                <w:szCs w:val="20"/>
              </w:rPr>
              <w:t>, kljuk,</w:t>
            </w:r>
          </w:p>
          <w:p w:rsidR="00D13455" w:rsidRPr="00D13455" w:rsidRDefault="00D13455" w:rsidP="00FC55E1">
            <w:pPr>
              <w:rPr>
                <w:szCs w:val="20"/>
              </w:rPr>
            </w:pPr>
            <w:r w:rsidRPr="00D13455">
              <w:rPr>
                <w:szCs w:val="20"/>
              </w:rPr>
              <w:t>. mokro čiščenje talnih oblog in dezinfekcija.</w:t>
            </w:r>
          </w:p>
        </w:tc>
      </w:tr>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temeljito čiščenje vratnih in okenskih  okvirjev,</w:t>
            </w:r>
          </w:p>
          <w:p w:rsidR="00D13455" w:rsidRPr="00D13455" w:rsidRDefault="00D13455" w:rsidP="00FC55E1">
            <w:pPr>
              <w:rPr>
                <w:szCs w:val="20"/>
              </w:rPr>
            </w:pPr>
            <w:r w:rsidRPr="00D13455">
              <w:rPr>
                <w:szCs w:val="20"/>
              </w:rPr>
              <w:t>. temeljito čiščenje vratnih kril,</w:t>
            </w:r>
          </w:p>
          <w:p w:rsidR="00D13455" w:rsidRPr="00D13455" w:rsidRDefault="00D13455" w:rsidP="00FC55E1">
            <w:pPr>
              <w:rPr>
                <w:szCs w:val="20"/>
              </w:rPr>
            </w:pPr>
            <w:r w:rsidRPr="00D13455">
              <w:rPr>
                <w:szCs w:val="20"/>
              </w:rPr>
              <w:t>. temeljito čiščenje vseh steklenih delov,</w:t>
            </w:r>
          </w:p>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xml:space="preserve">. temeljito čiščenje stenskih keramičnih </w:t>
            </w:r>
          </w:p>
          <w:p w:rsidR="00D13455" w:rsidRPr="00D13455" w:rsidRDefault="00D13455" w:rsidP="00FC55E1">
            <w:pPr>
              <w:rPr>
                <w:szCs w:val="20"/>
              </w:rPr>
            </w:pPr>
            <w:r w:rsidRPr="00D13455">
              <w:rPr>
                <w:szCs w:val="20"/>
              </w:rPr>
              <w:t xml:space="preserve">  ploščic in predelnih sten,</w:t>
            </w:r>
          </w:p>
          <w:p w:rsidR="00D13455" w:rsidRPr="00D13455" w:rsidRDefault="00D13455" w:rsidP="00FC55E1">
            <w:pPr>
              <w:rPr>
                <w:szCs w:val="20"/>
              </w:rPr>
            </w:pPr>
            <w:r w:rsidRPr="00D13455">
              <w:rPr>
                <w:szCs w:val="20"/>
              </w:rPr>
              <w:t>. čiščenje vodnega kotlička,</w:t>
            </w:r>
          </w:p>
          <w:p w:rsidR="00D13455" w:rsidRPr="00D13455" w:rsidRDefault="00D13455" w:rsidP="00FC55E1">
            <w:pPr>
              <w:rPr>
                <w:szCs w:val="20"/>
              </w:rPr>
            </w:pPr>
            <w:r w:rsidRPr="00D13455">
              <w:rPr>
                <w:szCs w:val="20"/>
              </w:rPr>
              <w:t>. temeljito čiščenje posod za odpadke,</w:t>
            </w:r>
          </w:p>
          <w:p w:rsidR="00D13455" w:rsidRPr="00D13455" w:rsidRDefault="00D13455" w:rsidP="00FC55E1">
            <w:pPr>
              <w:rPr>
                <w:szCs w:val="20"/>
              </w:rPr>
            </w:pPr>
            <w:r w:rsidRPr="00D13455">
              <w:rPr>
                <w:szCs w:val="20"/>
              </w:rPr>
              <w:t>. temeljito čiščenje stenskih in talnih oblog,</w:t>
            </w:r>
          </w:p>
          <w:p w:rsidR="00D13455" w:rsidRPr="00D13455" w:rsidRDefault="00D13455" w:rsidP="00FC55E1">
            <w:pPr>
              <w:rPr>
                <w:szCs w:val="20"/>
              </w:rPr>
            </w:pPr>
            <w:r w:rsidRPr="00D13455">
              <w:rPr>
                <w:szCs w:val="20"/>
              </w:rPr>
              <w:t>. odstranjevanje vodnega in urinskega kamna</w:t>
            </w:r>
          </w:p>
          <w:p w:rsidR="00D13455" w:rsidRPr="00D13455" w:rsidRDefault="00D13455" w:rsidP="00FC55E1">
            <w:pPr>
              <w:rPr>
                <w:szCs w:val="20"/>
              </w:rPr>
            </w:pPr>
            <w:r w:rsidRPr="00D13455">
              <w:rPr>
                <w:szCs w:val="20"/>
              </w:rPr>
              <w:t>. temeljito čiščenje vrat, kljuk, okvirjev vrat,</w:t>
            </w:r>
          </w:p>
          <w:p w:rsidR="00D13455" w:rsidRPr="00D13455" w:rsidRDefault="00D13455" w:rsidP="00FC55E1">
            <w:pPr>
              <w:rPr>
                <w:szCs w:val="20"/>
              </w:rPr>
            </w:pPr>
            <w:r w:rsidRPr="00D13455">
              <w:rPr>
                <w:szCs w:val="20"/>
              </w:rPr>
              <w:t>. temeljito čiščenje radiatorjev in cevi ter</w:t>
            </w:r>
          </w:p>
          <w:p w:rsidR="00D13455" w:rsidRPr="00D13455" w:rsidRDefault="00D13455" w:rsidP="00FC55E1">
            <w:pPr>
              <w:rPr>
                <w:szCs w:val="20"/>
              </w:rPr>
            </w:pPr>
            <w:r w:rsidRPr="00D13455">
              <w:rPr>
                <w:szCs w:val="20"/>
              </w:rPr>
              <w:t xml:space="preserve">  ostalih kovinskih delov.</w:t>
            </w: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temeljito čiščenje talnih in stenskih oblog,</w:t>
            </w:r>
          </w:p>
          <w:p w:rsidR="00D13455" w:rsidRPr="00D13455" w:rsidRDefault="00D13455" w:rsidP="00FC55E1">
            <w:pPr>
              <w:rPr>
                <w:szCs w:val="20"/>
              </w:rPr>
            </w:pPr>
            <w:r w:rsidRPr="00D13455">
              <w:rPr>
                <w:szCs w:val="20"/>
              </w:rPr>
              <w:t>. temeljito čiščenje vseh površin,</w:t>
            </w:r>
          </w:p>
          <w:p w:rsidR="00D13455" w:rsidRPr="00D13455" w:rsidRDefault="00D13455" w:rsidP="00FC55E1">
            <w:pPr>
              <w:rPr>
                <w:szCs w:val="20"/>
              </w:rPr>
            </w:pPr>
            <w:r w:rsidRPr="00D13455">
              <w:rPr>
                <w:szCs w:val="20"/>
              </w:rPr>
              <w:t>. temeljito čiščenje keramičnih elementov,</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7. DELOVNA PREGLEDNICA-ARHIV SKLADIŠČE</w:t>
            </w:r>
          </w:p>
        </w:tc>
      </w:tr>
      <w:tr w:rsidR="00D13455" w:rsidRPr="00D13455" w:rsidTr="00FC55E1">
        <w:tc>
          <w:tcPr>
            <w:tcW w:w="9212"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temeljito čiščenje vseh lesenih površin</w:t>
            </w:r>
          </w:p>
          <w:p w:rsidR="00D13455" w:rsidRPr="00D13455" w:rsidRDefault="00D13455" w:rsidP="00FC55E1">
            <w:pPr>
              <w:rPr>
                <w:szCs w:val="20"/>
              </w:rPr>
            </w:pPr>
            <w:r w:rsidRPr="00D13455">
              <w:rPr>
                <w:szCs w:val="20"/>
              </w:rPr>
              <w:t>. temeljito suho čiščenje talnih oblog</w:t>
            </w:r>
          </w:p>
          <w:p w:rsidR="00D13455" w:rsidRPr="00D13455" w:rsidRDefault="00D13455" w:rsidP="00FC55E1">
            <w:pPr>
              <w:rPr>
                <w:szCs w:val="20"/>
              </w:rPr>
            </w:pPr>
            <w:r w:rsidRPr="00D13455">
              <w:rPr>
                <w:szCs w:val="20"/>
              </w:rPr>
              <w:t>. čiščenje celotne površine vrat, okvirjev vrat</w:t>
            </w:r>
          </w:p>
          <w:p w:rsidR="00D13455" w:rsidRPr="00D13455" w:rsidRDefault="00D13455" w:rsidP="00FC55E1">
            <w:pPr>
              <w:rPr>
                <w:szCs w:val="20"/>
              </w:rPr>
            </w:pPr>
            <w:r w:rsidRPr="00D13455">
              <w:rPr>
                <w:szCs w:val="20"/>
              </w:rPr>
              <w:t>. čiščenje knjižnih polic</w:t>
            </w: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temeljito čiščenje knjižnih polic</w:t>
            </w:r>
          </w:p>
          <w:p w:rsidR="00D13455" w:rsidRPr="00D13455" w:rsidRDefault="00D13455" w:rsidP="00FC55E1">
            <w:pPr>
              <w:rPr>
                <w:szCs w:val="20"/>
              </w:rPr>
            </w:pPr>
            <w:r w:rsidRPr="00D13455">
              <w:rPr>
                <w:szCs w:val="20"/>
              </w:rPr>
              <w:lastRenderedPageBreak/>
              <w:t>. temeljito čiščenje vrat in okvirjev vrat</w:t>
            </w:r>
          </w:p>
          <w:p w:rsidR="00D13455" w:rsidRPr="00D13455" w:rsidRDefault="00D13455" w:rsidP="00FC55E1">
            <w:pPr>
              <w:rPr>
                <w:szCs w:val="20"/>
              </w:rPr>
            </w:pPr>
            <w:r w:rsidRPr="00D13455">
              <w:rPr>
                <w:szCs w:val="20"/>
              </w:rPr>
              <w:t>. temeljito čiščenje radiatorjev in cevi</w:t>
            </w:r>
          </w:p>
        </w:tc>
      </w:tr>
    </w:tbl>
    <w:p w:rsidR="00D13455" w:rsidRPr="00D13455" w:rsidRDefault="00D13455" w:rsidP="00D13455">
      <w:pPr>
        <w:rPr>
          <w:szCs w:val="20"/>
        </w:rPr>
      </w:pPr>
    </w:p>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8. DELOVNA PREGLEDNICA: TEHNIČNO SERVISNI PROSTORI-SKLADIŠČE</w:t>
            </w:r>
          </w:p>
        </w:tc>
      </w:tr>
      <w:tr w:rsidR="00D13455" w:rsidRPr="00D13455" w:rsidTr="00FC55E1">
        <w:tc>
          <w:tcPr>
            <w:tcW w:w="9212"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temeljito suho čiščenje talnih oblog</w:t>
            </w:r>
          </w:p>
          <w:p w:rsidR="00D13455" w:rsidRPr="00D13455" w:rsidRDefault="00D13455" w:rsidP="00FC55E1">
            <w:pPr>
              <w:rPr>
                <w:szCs w:val="20"/>
              </w:rPr>
            </w:pPr>
            <w:r w:rsidRPr="00D13455">
              <w:rPr>
                <w:szCs w:val="20"/>
              </w:rPr>
              <w:t>. čiščenje celotne površine vrat, okvirjev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temeljito čiščenje vrat in okvirjev vrat</w:t>
            </w:r>
          </w:p>
          <w:p w:rsidR="00D13455" w:rsidRPr="00D13455" w:rsidRDefault="00D13455" w:rsidP="00FC55E1">
            <w:pPr>
              <w:rPr>
                <w:szCs w:val="20"/>
              </w:rPr>
            </w:pPr>
            <w:r w:rsidRPr="00D13455">
              <w:rPr>
                <w:szCs w:val="20"/>
              </w:rPr>
              <w:t>. temeljito mokro čiščenje talnih oblog</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13455" w:rsidRPr="00D13455" w:rsidTr="00FC55E1">
        <w:tc>
          <w:tcPr>
            <w:tcW w:w="9212" w:type="dxa"/>
          </w:tcPr>
          <w:p w:rsidR="00D13455" w:rsidRPr="00D13455" w:rsidRDefault="00D13455" w:rsidP="00FC55E1">
            <w:pPr>
              <w:rPr>
                <w:szCs w:val="20"/>
              </w:rPr>
            </w:pPr>
            <w:r w:rsidRPr="00D13455">
              <w:rPr>
                <w:szCs w:val="20"/>
              </w:rPr>
              <w:t>9. DELOVNA PREGLEDNICA – DOMA</w:t>
            </w:r>
          </w:p>
        </w:tc>
      </w:tr>
      <w:tr w:rsidR="00D13455" w:rsidRPr="00D13455" w:rsidTr="00FC55E1">
        <w:tc>
          <w:tcPr>
            <w:tcW w:w="9212" w:type="dxa"/>
          </w:tcPr>
          <w:p w:rsidR="00D13455" w:rsidRPr="00D13455" w:rsidRDefault="00D13455" w:rsidP="00FC55E1">
            <w:pPr>
              <w:rPr>
                <w:szCs w:val="20"/>
              </w:rPr>
            </w:pPr>
            <w:r w:rsidRPr="00D13455">
              <w:rPr>
                <w:szCs w:val="20"/>
              </w:rPr>
              <w:t>Dela, ki jih je potrebno opraviti:</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D13455" w:rsidRPr="00D13455" w:rsidTr="00FC55E1">
        <w:tc>
          <w:tcPr>
            <w:tcW w:w="2350" w:type="dxa"/>
          </w:tcPr>
          <w:p w:rsidR="00D13455" w:rsidRPr="00D13455" w:rsidRDefault="00D13455" w:rsidP="00FC55E1">
            <w:pPr>
              <w:rPr>
                <w:szCs w:val="20"/>
              </w:rPr>
            </w:pPr>
            <w:r w:rsidRPr="00D13455">
              <w:rPr>
                <w:szCs w:val="20"/>
              </w:rPr>
              <w:t>DNEVNO:</w:t>
            </w:r>
          </w:p>
        </w:tc>
        <w:tc>
          <w:tcPr>
            <w:tcW w:w="6634" w:type="dxa"/>
          </w:tcPr>
          <w:p w:rsidR="00D13455" w:rsidRPr="00D13455" w:rsidRDefault="00D13455" w:rsidP="00FC55E1">
            <w:pPr>
              <w:rPr>
                <w:szCs w:val="20"/>
              </w:rPr>
            </w:pPr>
            <w:r w:rsidRPr="00D13455">
              <w:rPr>
                <w:szCs w:val="20"/>
              </w:rPr>
              <w:t>. brisanje  miz,</w:t>
            </w:r>
          </w:p>
          <w:p w:rsidR="00D13455" w:rsidRPr="00D13455" w:rsidRDefault="00D13455" w:rsidP="00FC55E1">
            <w:pPr>
              <w:rPr>
                <w:szCs w:val="20"/>
              </w:rPr>
            </w:pPr>
            <w:r w:rsidRPr="00D13455">
              <w:rPr>
                <w:szCs w:val="20"/>
              </w:rPr>
              <w:t>. brisanje stolov,</w:t>
            </w:r>
          </w:p>
          <w:p w:rsidR="00D13455" w:rsidRPr="00D13455" w:rsidRDefault="00D13455" w:rsidP="00FC55E1">
            <w:pPr>
              <w:rPr>
                <w:szCs w:val="20"/>
              </w:rPr>
            </w:pPr>
            <w:r w:rsidRPr="00D13455">
              <w:rPr>
                <w:szCs w:val="20"/>
              </w:rPr>
              <w:t>. brisanje omar, vitrin in ostalega  pohištva,</w:t>
            </w:r>
          </w:p>
          <w:p w:rsidR="00D13455" w:rsidRPr="00D13455" w:rsidRDefault="00D13455" w:rsidP="00FC55E1">
            <w:pPr>
              <w:rPr>
                <w:szCs w:val="20"/>
              </w:rPr>
            </w:pPr>
            <w:r w:rsidRPr="00D13455">
              <w:rPr>
                <w:szCs w:val="20"/>
              </w:rPr>
              <w:t xml:space="preserve">. čiščenje vseh  delovnih površin,  </w:t>
            </w:r>
          </w:p>
          <w:p w:rsidR="00D13455" w:rsidRPr="00D13455" w:rsidRDefault="00D13455" w:rsidP="00FC55E1">
            <w:pPr>
              <w:rPr>
                <w:szCs w:val="20"/>
              </w:rPr>
            </w:pPr>
            <w:r w:rsidRPr="00D13455">
              <w:rPr>
                <w:szCs w:val="20"/>
              </w:rPr>
              <w:t>. čiščenje keramičnih površin v kopalnici</w:t>
            </w:r>
          </w:p>
          <w:p w:rsidR="00D13455" w:rsidRPr="00D13455" w:rsidRDefault="00D13455" w:rsidP="00FC55E1">
            <w:pPr>
              <w:rPr>
                <w:szCs w:val="20"/>
              </w:rPr>
            </w:pPr>
            <w:r w:rsidRPr="00D13455">
              <w:rPr>
                <w:szCs w:val="20"/>
              </w:rPr>
              <w:t>. čiščenje okvirjev oken in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r w:rsidRPr="00D13455">
              <w:rPr>
                <w:szCs w:val="20"/>
              </w:rPr>
              <w:t>. čiščenje stikal in vtičnic,</w:t>
            </w:r>
          </w:p>
          <w:p w:rsidR="00D13455" w:rsidRPr="00D13455" w:rsidRDefault="00D13455" w:rsidP="00FC55E1">
            <w:pPr>
              <w:rPr>
                <w:szCs w:val="20"/>
              </w:rPr>
            </w:pPr>
            <w:r w:rsidRPr="00D13455">
              <w:rPr>
                <w:szCs w:val="20"/>
              </w:rPr>
              <w:t>. čiščenje vrat in kljuk,</w:t>
            </w:r>
          </w:p>
          <w:p w:rsidR="00D13455" w:rsidRPr="00D13455" w:rsidRDefault="00D13455" w:rsidP="00FC55E1">
            <w:pPr>
              <w:rPr>
                <w:szCs w:val="20"/>
              </w:rPr>
            </w:pPr>
            <w:r w:rsidRPr="00D13455">
              <w:rPr>
                <w:szCs w:val="20"/>
              </w:rPr>
              <w:t>. mokro čiščenje talnih oblog,</w:t>
            </w:r>
          </w:p>
          <w:p w:rsidR="00D13455" w:rsidRPr="00D13455" w:rsidRDefault="00D13455" w:rsidP="00FC55E1">
            <w:pPr>
              <w:rPr>
                <w:szCs w:val="20"/>
              </w:rPr>
            </w:pPr>
            <w:r w:rsidRPr="00D13455">
              <w:rPr>
                <w:szCs w:val="20"/>
              </w:rPr>
              <w:t>. zalivanje okrasnih rastlin,</w:t>
            </w:r>
          </w:p>
          <w:p w:rsidR="00D13455" w:rsidRPr="00D13455" w:rsidRDefault="00D13455" w:rsidP="00FC55E1">
            <w:pPr>
              <w:rPr>
                <w:szCs w:val="20"/>
              </w:rPr>
            </w:pPr>
            <w:r w:rsidRPr="00D13455">
              <w:rPr>
                <w:szCs w:val="20"/>
              </w:rPr>
              <w:t xml:space="preserve">. izpraznjevanje posod za odpadke in nameščanje vrečk v </w:t>
            </w:r>
          </w:p>
          <w:p w:rsidR="00D13455" w:rsidRPr="00D13455" w:rsidRDefault="00D13455" w:rsidP="00FC55E1">
            <w:pPr>
              <w:rPr>
                <w:szCs w:val="20"/>
              </w:rPr>
            </w:pPr>
            <w:r w:rsidRPr="00D13455">
              <w:rPr>
                <w:szCs w:val="20"/>
              </w:rPr>
              <w:t xml:space="preserve">  posode za odpadke,</w:t>
            </w:r>
          </w:p>
          <w:p w:rsidR="00D13455" w:rsidRPr="00D13455" w:rsidRDefault="00D13455" w:rsidP="00FC55E1">
            <w:pPr>
              <w:rPr>
                <w:szCs w:val="20"/>
              </w:rPr>
            </w:pPr>
            <w:r w:rsidRPr="00D13455">
              <w:rPr>
                <w:szCs w:val="20"/>
              </w:rPr>
              <w:t>. ročno pomivanje posode,</w:t>
            </w:r>
          </w:p>
        </w:tc>
      </w:tr>
      <w:tr w:rsidR="00D13455" w:rsidRPr="00D13455" w:rsidTr="00FC55E1">
        <w:tc>
          <w:tcPr>
            <w:tcW w:w="2350" w:type="dxa"/>
          </w:tcPr>
          <w:p w:rsidR="00D13455" w:rsidRPr="00D13455" w:rsidRDefault="00D13455" w:rsidP="00FC55E1">
            <w:pPr>
              <w:rPr>
                <w:szCs w:val="20"/>
              </w:rPr>
            </w:pPr>
            <w:r w:rsidRPr="00D13455">
              <w:rPr>
                <w:szCs w:val="20"/>
              </w:rPr>
              <w:t>TEDENSKO:</w:t>
            </w:r>
          </w:p>
        </w:tc>
        <w:tc>
          <w:tcPr>
            <w:tcW w:w="6634" w:type="dxa"/>
          </w:tcPr>
          <w:p w:rsidR="00D13455" w:rsidRPr="00D13455" w:rsidRDefault="00D13455" w:rsidP="00FC55E1">
            <w:pPr>
              <w:rPr>
                <w:szCs w:val="20"/>
              </w:rPr>
            </w:pPr>
            <w:r w:rsidRPr="00D13455">
              <w:rPr>
                <w:szCs w:val="20"/>
              </w:rPr>
              <w:t>. ometanje pajčevine,</w:t>
            </w:r>
          </w:p>
          <w:p w:rsidR="00D13455" w:rsidRPr="00D13455" w:rsidRDefault="00D13455" w:rsidP="00FC55E1">
            <w:pPr>
              <w:rPr>
                <w:szCs w:val="20"/>
              </w:rPr>
            </w:pPr>
            <w:r w:rsidRPr="00D13455">
              <w:rPr>
                <w:szCs w:val="20"/>
              </w:rPr>
              <w:t>. temeljito čiščenje vseh lesenih površin,</w:t>
            </w:r>
          </w:p>
          <w:p w:rsidR="00D13455" w:rsidRPr="00D13455" w:rsidRDefault="00D13455" w:rsidP="00FC55E1">
            <w:pPr>
              <w:rPr>
                <w:szCs w:val="20"/>
              </w:rPr>
            </w:pPr>
            <w:r w:rsidRPr="00D13455">
              <w:rPr>
                <w:szCs w:val="20"/>
              </w:rPr>
              <w:t>. čiščenje pohištva,</w:t>
            </w:r>
          </w:p>
          <w:p w:rsidR="00D13455" w:rsidRPr="00D13455" w:rsidRDefault="00D13455" w:rsidP="00FC55E1">
            <w:pPr>
              <w:rPr>
                <w:szCs w:val="20"/>
              </w:rPr>
            </w:pPr>
            <w:r w:rsidRPr="00D13455">
              <w:rPr>
                <w:szCs w:val="20"/>
              </w:rPr>
              <w:t>. temeljito čiščenje keramičnih površin v kopalnici</w:t>
            </w:r>
          </w:p>
          <w:p w:rsidR="00D13455" w:rsidRPr="00D13455" w:rsidRDefault="00D13455" w:rsidP="00FC55E1">
            <w:pPr>
              <w:rPr>
                <w:szCs w:val="20"/>
              </w:rPr>
            </w:pPr>
            <w:r w:rsidRPr="00D13455">
              <w:rPr>
                <w:szCs w:val="20"/>
              </w:rPr>
              <w:t>. suho brisanje slik, fotografij,</w:t>
            </w:r>
          </w:p>
          <w:p w:rsidR="00D13455" w:rsidRPr="00D13455" w:rsidRDefault="00D13455" w:rsidP="00FC55E1">
            <w:pPr>
              <w:rPr>
                <w:szCs w:val="20"/>
              </w:rPr>
            </w:pPr>
            <w:r w:rsidRPr="00D13455">
              <w:rPr>
                <w:szCs w:val="20"/>
              </w:rPr>
              <w:t>. brisanje prahu z gornjih delov omar, vitrin,</w:t>
            </w:r>
          </w:p>
          <w:p w:rsidR="00D13455" w:rsidRPr="00D13455" w:rsidRDefault="00D13455" w:rsidP="00FC55E1">
            <w:pPr>
              <w:rPr>
                <w:szCs w:val="20"/>
              </w:rPr>
            </w:pPr>
            <w:r w:rsidRPr="00D13455">
              <w:rPr>
                <w:szCs w:val="20"/>
              </w:rPr>
              <w:t xml:space="preserve">. brisanje vertikalnih delov pisalnih miz, </w:t>
            </w:r>
          </w:p>
          <w:p w:rsidR="00D13455" w:rsidRPr="00D13455" w:rsidRDefault="00D13455" w:rsidP="00FC55E1">
            <w:pPr>
              <w:rPr>
                <w:szCs w:val="20"/>
              </w:rPr>
            </w:pPr>
            <w:r w:rsidRPr="00D13455">
              <w:rPr>
                <w:szCs w:val="20"/>
              </w:rPr>
              <w:t xml:space="preserve">  omar, stolov,</w:t>
            </w:r>
          </w:p>
          <w:p w:rsidR="00D13455" w:rsidRPr="00D13455" w:rsidRDefault="00D13455" w:rsidP="00FC55E1">
            <w:pPr>
              <w:rPr>
                <w:szCs w:val="20"/>
              </w:rPr>
            </w:pPr>
            <w:r w:rsidRPr="00D13455">
              <w:rPr>
                <w:szCs w:val="20"/>
              </w:rPr>
              <w:t>. po potrebi mokro čiščenje talnih oblog,</w:t>
            </w:r>
          </w:p>
          <w:p w:rsidR="00D13455" w:rsidRPr="00D13455" w:rsidRDefault="00D13455" w:rsidP="00FC55E1">
            <w:pPr>
              <w:rPr>
                <w:szCs w:val="20"/>
              </w:rPr>
            </w:pPr>
            <w:r w:rsidRPr="00D13455">
              <w:rPr>
                <w:szCs w:val="20"/>
              </w:rPr>
              <w:t>. temeljito čiščenje posod za odpadke in posod</w:t>
            </w:r>
          </w:p>
          <w:p w:rsidR="00D13455" w:rsidRPr="00D13455" w:rsidRDefault="00D13455" w:rsidP="00FC55E1">
            <w:pPr>
              <w:rPr>
                <w:szCs w:val="20"/>
              </w:rPr>
            </w:pPr>
            <w:r w:rsidRPr="00D13455">
              <w:rPr>
                <w:szCs w:val="20"/>
              </w:rPr>
              <w:t xml:space="preserve">  za dežnike,</w:t>
            </w:r>
          </w:p>
          <w:p w:rsidR="00D13455" w:rsidRPr="00D13455" w:rsidRDefault="00D13455" w:rsidP="00FC55E1">
            <w:pPr>
              <w:rPr>
                <w:szCs w:val="20"/>
              </w:rPr>
            </w:pPr>
            <w:r w:rsidRPr="00D13455">
              <w:rPr>
                <w:szCs w:val="20"/>
              </w:rPr>
              <w:t xml:space="preserve">. suho čiščenje telefonov, namiznih svetilk, </w:t>
            </w:r>
          </w:p>
          <w:p w:rsidR="00D13455" w:rsidRPr="00D13455" w:rsidRDefault="00D13455" w:rsidP="00FC55E1">
            <w:pPr>
              <w:rPr>
                <w:szCs w:val="20"/>
              </w:rPr>
            </w:pPr>
            <w:r w:rsidRPr="00D13455">
              <w:rPr>
                <w:szCs w:val="20"/>
              </w:rPr>
              <w:t xml:space="preserve">  Računalnikov in tiskalnikov</w:t>
            </w:r>
          </w:p>
          <w:p w:rsidR="00D13455" w:rsidRPr="00D13455" w:rsidRDefault="00D13455" w:rsidP="00FC55E1">
            <w:pPr>
              <w:rPr>
                <w:szCs w:val="20"/>
              </w:rPr>
            </w:pPr>
            <w:r w:rsidRPr="00D13455">
              <w:rPr>
                <w:szCs w:val="20"/>
              </w:rPr>
              <w:t xml:space="preserve">. čiščenje okenskih polic, </w:t>
            </w:r>
          </w:p>
          <w:p w:rsidR="00D13455" w:rsidRPr="00D13455" w:rsidRDefault="00D13455" w:rsidP="00FC55E1">
            <w:pPr>
              <w:rPr>
                <w:szCs w:val="20"/>
              </w:rPr>
            </w:pPr>
            <w:r w:rsidRPr="00D13455">
              <w:rPr>
                <w:szCs w:val="20"/>
              </w:rPr>
              <w:t>. čiščenje celotne površine vrat, okvirjev vrat,</w:t>
            </w:r>
          </w:p>
          <w:p w:rsidR="00D13455" w:rsidRPr="00D13455" w:rsidRDefault="00D13455" w:rsidP="00FC55E1">
            <w:pPr>
              <w:rPr>
                <w:szCs w:val="20"/>
              </w:rPr>
            </w:pPr>
            <w:r w:rsidRPr="00D13455">
              <w:rPr>
                <w:szCs w:val="20"/>
              </w:rPr>
              <w:t>. čiščenje stekel oken in vrat,</w:t>
            </w:r>
          </w:p>
          <w:p w:rsidR="00D13455" w:rsidRPr="00D13455" w:rsidRDefault="00D13455" w:rsidP="00FC55E1">
            <w:pPr>
              <w:rPr>
                <w:szCs w:val="20"/>
              </w:rPr>
            </w:pPr>
          </w:p>
        </w:tc>
      </w:tr>
      <w:tr w:rsidR="00D13455" w:rsidRPr="00D13455" w:rsidTr="00FC55E1">
        <w:tc>
          <w:tcPr>
            <w:tcW w:w="2350" w:type="dxa"/>
          </w:tcPr>
          <w:p w:rsidR="00D13455" w:rsidRPr="00D13455" w:rsidRDefault="00D13455" w:rsidP="00FC55E1">
            <w:pPr>
              <w:rPr>
                <w:szCs w:val="20"/>
              </w:rPr>
            </w:pPr>
            <w:r w:rsidRPr="00D13455">
              <w:rPr>
                <w:szCs w:val="20"/>
              </w:rPr>
              <w:t>MESEČNO:</w:t>
            </w:r>
          </w:p>
        </w:tc>
        <w:tc>
          <w:tcPr>
            <w:tcW w:w="6634" w:type="dxa"/>
          </w:tcPr>
          <w:p w:rsidR="00D13455" w:rsidRPr="00D13455" w:rsidRDefault="00D13455" w:rsidP="00FC55E1">
            <w:pPr>
              <w:rPr>
                <w:szCs w:val="20"/>
              </w:rPr>
            </w:pPr>
            <w:r w:rsidRPr="00D13455">
              <w:rPr>
                <w:szCs w:val="20"/>
              </w:rPr>
              <w:t>. temeljito čiščenje vrat in okvirjev vrat</w:t>
            </w:r>
          </w:p>
          <w:p w:rsidR="00D13455" w:rsidRPr="00D13455" w:rsidRDefault="00D13455" w:rsidP="00FC55E1">
            <w:pPr>
              <w:rPr>
                <w:szCs w:val="20"/>
              </w:rPr>
            </w:pPr>
            <w:r w:rsidRPr="00D13455">
              <w:rPr>
                <w:szCs w:val="20"/>
              </w:rPr>
              <w:t>. temeljito čiščenje radiatorjev in cevi,</w:t>
            </w:r>
          </w:p>
          <w:p w:rsidR="00D13455" w:rsidRPr="00D13455" w:rsidRDefault="00D13455" w:rsidP="00FC55E1">
            <w:pPr>
              <w:rPr>
                <w:szCs w:val="20"/>
              </w:rPr>
            </w:pPr>
            <w:r w:rsidRPr="00D13455">
              <w:rPr>
                <w:szCs w:val="20"/>
              </w:rPr>
              <w:t xml:space="preserve">. temeljito čiščenje električnih aparatov, razen ekranov </w:t>
            </w:r>
          </w:p>
          <w:p w:rsidR="00D13455" w:rsidRPr="00D13455" w:rsidRDefault="00D13455" w:rsidP="00FC55E1">
            <w:pPr>
              <w:rPr>
                <w:szCs w:val="20"/>
              </w:rPr>
            </w:pPr>
            <w:r w:rsidRPr="00D13455">
              <w:rPr>
                <w:szCs w:val="20"/>
              </w:rPr>
              <w:t xml:space="preserve">  in tipkovnic.</w:t>
            </w:r>
          </w:p>
          <w:p w:rsidR="00D13455" w:rsidRPr="00D13455" w:rsidRDefault="00D13455" w:rsidP="00FC55E1">
            <w:pPr>
              <w:rPr>
                <w:szCs w:val="20"/>
              </w:rPr>
            </w:pPr>
            <w:r w:rsidRPr="00D13455">
              <w:rPr>
                <w:szCs w:val="20"/>
              </w:rPr>
              <w:t>. temeljito čiščenje keramike v kopalnici.</w:t>
            </w:r>
          </w:p>
          <w:p w:rsidR="00D13455" w:rsidRPr="00D13455" w:rsidRDefault="00D13455" w:rsidP="00FC55E1">
            <w:pPr>
              <w:rPr>
                <w:szCs w:val="20"/>
              </w:rPr>
            </w:pPr>
            <w:r w:rsidRPr="00D13455">
              <w:rPr>
                <w:szCs w:val="20"/>
              </w:rPr>
              <w:lastRenderedPageBreak/>
              <w:t xml:space="preserve"> </w:t>
            </w:r>
          </w:p>
        </w:tc>
      </w:tr>
    </w:tbl>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13455" w:rsidRPr="00D13455" w:rsidTr="00FC55E1">
        <w:tc>
          <w:tcPr>
            <w:tcW w:w="8984" w:type="dxa"/>
          </w:tcPr>
          <w:p w:rsidR="00D13455" w:rsidRPr="00D13455" w:rsidRDefault="00D13455" w:rsidP="00FC55E1">
            <w:pPr>
              <w:rPr>
                <w:szCs w:val="20"/>
              </w:rPr>
            </w:pPr>
            <w:r w:rsidRPr="00D13455">
              <w:rPr>
                <w:szCs w:val="20"/>
              </w:rPr>
              <w:t>MANIPULACIJA Z ODPADKI:</w:t>
            </w:r>
          </w:p>
        </w:tc>
      </w:tr>
    </w:tbl>
    <w:p w:rsidR="00D13455" w:rsidRPr="00D13455" w:rsidRDefault="00D13455" w:rsidP="00D13455">
      <w:pPr>
        <w:rPr>
          <w:szCs w:val="20"/>
        </w:rPr>
      </w:pPr>
      <w:r w:rsidRPr="00D13455">
        <w:rPr>
          <w:szCs w:val="20"/>
        </w:rPr>
        <w:t>Odnašanje smeti v vrečkah za smeti v zabojnikih za smeti (vsaj 1 x dnevno oziroma po potrebi) in čiščenje okolice zabojnikov za smeti – 1 x dnevno.</w:t>
      </w:r>
    </w:p>
    <w:p w:rsidR="00D13455" w:rsidRPr="00D13455" w:rsidRDefault="00D13455" w:rsidP="00D13455">
      <w:pPr>
        <w:rPr>
          <w:szCs w:val="20"/>
        </w:rPr>
      </w:pPr>
    </w:p>
    <w:p w:rsidR="00D13455" w:rsidRPr="00D13455" w:rsidRDefault="00D13455" w:rsidP="00D13455">
      <w:pPr>
        <w:rPr>
          <w:szCs w:val="20"/>
        </w:rPr>
      </w:pPr>
      <w:r w:rsidRPr="00D13455">
        <w:rPr>
          <w:szCs w:val="20"/>
        </w:rPr>
        <w:t>Naročnik zahteva ločeno zbiranje odpadkov</w:t>
      </w:r>
      <w:r>
        <w:rPr>
          <w:szCs w:val="20"/>
        </w:rPr>
        <w:t>,</w:t>
      </w:r>
      <w:r w:rsidRPr="00D13455">
        <w:rPr>
          <w:szCs w:val="20"/>
        </w:rPr>
        <w:t xml:space="preserve"> in sicer: </w:t>
      </w:r>
    </w:p>
    <w:p w:rsidR="00D13455" w:rsidRPr="00D13455" w:rsidRDefault="00D13455" w:rsidP="00D13455">
      <w:pPr>
        <w:numPr>
          <w:ilvl w:val="0"/>
          <w:numId w:val="27"/>
        </w:numPr>
        <w:suppressAutoHyphens w:val="0"/>
        <w:spacing w:line="240" w:lineRule="auto"/>
        <w:rPr>
          <w:color w:val="000000"/>
          <w:szCs w:val="20"/>
        </w:rPr>
      </w:pPr>
      <w:r w:rsidRPr="00D13455">
        <w:rPr>
          <w:color w:val="000000"/>
          <w:szCs w:val="20"/>
        </w:rPr>
        <w:t>papir,</w:t>
      </w:r>
    </w:p>
    <w:p w:rsidR="00D13455" w:rsidRPr="00D13455" w:rsidRDefault="00D13455" w:rsidP="00D13455">
      <w:pPr>
        <w:numPr>
          <w:ilvl w:val="0"/>
          <w:numId w:val="27"/>
        </w:numPr>
        <w:suppressAutoHyphens w:val="0"/>
        <w:spacing w:line="240" w:lineRule="auto"/>
        <w:rPr>
          <w:color w:val="000000"/>
          <w:szCs w:val="20"/>
        </w:rPr>
      </w:pPr>
      <w:r w:rsidRPr="00D13455">
        <w:rPr>
          <w:color w:val="000000"/>
          <w:szCs w:val="20"/>
        </w:rPr>
        <w:t>karton</w:t>
      </w:r>
    </w:p>
    <w:p w:rsidR="00D13455" w:rsidRPr="00D13455" w:rsidRDefault="00D13455" w:rsidP="00D13455">
      <w:pPr>
        <w:numPr>
          <w:ilvl w:val="0"/>
          <w:numId w:val="27"/>
        </w:numPr>
        <w:suppressAutoHyphens w:val="0"/>
        <w:spacing w:line="240" w:lineRule="auto"/>
        <w:rPr>
          <w:color w:val="000000"/>
          <w:szCs w:val="20"/>
        </w:rPr>
      </w:pPr>
      <w:r w:rsidRPr="00D13455">
        <w:rPr>
          <w:color w:val="000000"/>
          <w:szCs w:val="20"/>
        </w:rPr>
        <w:t>plastika,</w:t>
      </w:r>
    </w:p>
    <w:p w:rsidR="00D13455" w:rsidRPr="00D13455" w:rsidRDefault="00D13455" w:rsidP="00D13455">
      <w:pPr>
        <w:numPr>
          <w:ilvl w:val="0"/>
          <w:numId w:val="27"/>
        </w:numPr>
        <w:suppressAutoHyphens w:val="0"/>
        <w:spacing w:line="240" w:lineRule="auto"/>
        <w:rPr>
          <w:color w:val="000000"/>
          <w:szCs w:val="20"/>
        </w:rPr>
      </w:pPr>
      <w:r w:rsidRPr="00D13455">
        <w:rPr>
          <w:color w:val="000000"/>
          <w:szCs w:val="20"/>
        </w:rPr>
        <w:t>biološki odpadki</w:t>
      </w:r>
    </w:p>
    <w:p w:rsidR="00D13455" w:rsidRPr="00D13455" w:rsidRDefault="00D13455" w:rsidP="00D13455">
      <w:pPr>
        <w:numPr>
          <w:ilvl w:val="0"/>
          <w:numId w:val="27"/>
        </w:numPr>
        <w:suppressAutoHyphens w:val="0"/>
        <w:spacing w:line="240" w:lineRule="auto"/>
        <w:rPr>
          <w:color w:val="000000"/>
          <w:szCs w:val="20"/>
        </w:rPr>
      </w:pPr>
      <w:r w:rsidRPr="00D13455">
        <w:rPr>
          <w:color w:val="000000"/>
          <w:szCs w:val="20"/>
        </w:rPr>
        <w:t>ostali odpadki.</w:t>
      </w:r>
    </w:p>
    <w:p w:rsidR="00D13455" w:rsidRPr="00D13455" w:rsidRDefault="00D13455" w:rsidP="00D13455">
      <w:pPr>
        <w:rPr>
          <w:szCs w:val="20"/>
        </w:rPr>
      </w:pPr>
      <w:r w:rsidRPr="00D13455">
        <w:rPr>
          <w:szCs w:val="20"/>
        </w:rPr>
        <w:t xml:space="preserve">Zabojniki se nahajajo za uporabnike – dijake na hodniku in za uslužbence v pisarnah in kabinetih. Kontejner za biološke odpadke se nahaja zunaj. </w:t>
      </w:r>
    </w:p>
    <w:p w:rsidR="00D13455" w:rsidRPr="00D13455" w:rsidRDefault="00D13455" w:rsidP="00D13455">
      <w:pPr>
        <w:rPr>
          <w:szCs w:val="20"/>
        </w:rPr>
      </w:pPr>
    </w:p>
    <w:p w:rsidR="00D13455" w:rsidRPr="00D13455" w:rsidRDefault="00D13455" w:rsidP="00D13455">
      <w:pPr>
        <w:rPr>
          <w:szCs w:val="20"/>
        </w:rPr>
      </w:pPr>
      <w:r w:rsidRPr="00D13455">
        <w:rPr>
          <w:szCs w:val="20"/>
        </w:rPr>
        <w:t xml:space="preserve">Naročnik ima zunanje kontejnerje za ločeno zbiranje odpadkov. </w:t>
      </w:r>
    </w:p>
    <w:p w:rsidR="00D13455" w:rsidRPr="00D13455" w:rsidRDefault="00D13455" w:rsidP="00D13455">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D13455" w:rsidRPr="00D13455" w:rsidTr="00FC55E1">
        <w:tc>
          <w:tcPr>
            <w:tcW w:w="8984" w:type="dxa"/>
          </w:tcPr>
          <w:p w:rsidR="00D13455" w:rsidRPr="00D13455" w:rsidRDefault="00D13455" w:rsidP="00FC55E1">
            <w:pPr>
              <w:rPr>
                <w:szCs w:val="20"/>
              </w:rPr>
            </w:pPr>
            <w:r w:rsidRPr="00D13455">
              <w:rPr>
                <w:szCs w:val="20"/>
              </w:rPr>
              <w:t>DODATNA OZIROMA GENERALNA ČIŠČENJA:</w:t>
            </w:r>
          </w:p>
        </w:tc>
      </w:tr>
    </w:tbl>
    <w:p w:rsidR="00D13455" w:rsidRPr="00D13455" w:rsidRDefault="00D13455" w:rsidP="00D13455">
      <w:pPr>
        <w:numPr>
          <w:ilvl w:val="0"/>
          <w:numId w:val="27"/>
        </w:numPr>
        <w:suppressAutoHyphens w:val="0"/>
        <w:spacing w:line="240" w:lineRule="auto"/>
        <w:jc w:val="left"/>
        <w:rPr>
          <w:szCs w:val="20"/>
        </w:rPr>
      </w:pPr>
      <w:r w:rsidRPr="00D13455">
        <w:rPr>
          <w:szCs w:val="20"/>
        </w:rPr>
        <w:t>Čiščenje in pometanje glavnega stopnišča na lokaciji  – 3 x dnevno,</w:t>
      </w:r>
    </w:p>
    <w:p w:rsidR="00D13455" w:rsidRPr="00D13455" w:rsidRDefault="00D13455" w:rsidP="00D13455">
      <w:pPr>
        <w:numPr>
          <w:ilvl w:val="0"/>
          <w:numId w:val="27"/>
        </w:numPr>
        <w:suppressAutoHyphens w:val="0"/>
        <w:spacing w:line="240" w:lineRule="auto"/>
        <w:jc w:val="left"/>
        <w:rPr>
          <w:szCs w:val="20"/>
        </w:rPr>
      </w:pPr>
      <w:r w:rsidRPr="00D13455">
        <w:rPr>
          <w:szCs w:val="20"/>
        </w:rPr>
        <w:t>Pometanje okolice in pobiranje odpadkov na lokaciji  – 1 x dnevno</w:t>
      </w:r>
    </w:p>
    <w:p w:rsidR="00D13455" w:rsidRPr="00D13455" w:rsidRDefault="00D13455" w:rsidP="00D13455">
      <w:pPr>
        <w:numPr>
          <w:ilvl w:val="0"/>
          <w:numId w:val="27"/>
        </w:numPr>
        <w:suppressAutoHyphens w:val="0"/>
        <w:spacing w:line="240" w:lineRule="auto"/>
        <w:jc w:val="left"/>
        <w:rPr>
          <w:szCs w:val="20"/>
        </w:rPr>
      </w:pPr>
      <w:r w:rsidRPr="00D13455">
        <w:rPr>
          <w:szCs w:val="20"/>
        </w:rPr>
        <w:t>Generalno čiščenje oken in steklenih površin (okvirji oken, steklo,) 2 x letno, žaluzije – 1 x letno</w:t>
      </w:r>
    </w:p>
    <w:p w:rsidR="00D13455" w:rsidRPr="00D13455" w:rsidRDefault="00D13455" w:rsidP="00D13455">
      <w:pPr>
        <w:numPr>
          <w:ilvl w:val="0"/>
          <w:numId w:val="27"/>
        </w:numPr>
        <w:suppressAutoHyphens w:val="0"/>
        <w:spacing w:line="240" w:lineRule="auto"/>
        <w:jc w:val="left"/>
        <w:rPr>
          <w:szCs w:val="20"/>
        </w:rPr>
      </w:pPr>
      <w:r w:rsidRPr="00D13455">
        <w:rPr>
          <w:szCs w:val="20"/>
        </w:rPr>
        <w:t>strojno čiščenje in impregnacija terac talnih oblog 1 x mesečno,</w:t>
      </w:r>
    </w:p>
    <w:p w:rsidR="00D13455" w:rsidRPr="00D13455" w:rsidRDefault="00D13455" w:rsidP="00D13455">
      <w:pPr>
        <w:numPr>
          <w:ilvl w:val="0"/>
          <w:numId w:val="27"/>
        </w:numPr>
        <w:suppressAutoHyphens w:val="0"/>
        <w:spacing w:line="240" w:lineRule="auto"/>
        <w:jc w:val="left"/>
        <w:rPr>
          <w:szCs w:val="20"/>
        </w:rPr>
      </w:pPr>
      <w:r w:rsidRPr="00D13455">
        <w:rPr>
          <w:szCs w:val="20"/>
        </w:rPr>
        <w:t>strojno čiščenje talnih površin vsaki drugi dan,</w:t>
      </w:r>
    </w:p>
    <w:p w:rsidR="00D13455" w:rsidRPr="00D13455" w:rsidRDefault="00D13455" w:rsidP="00D13455">
      <w:pPr>
        <w:numPr>
          <w:ilvl w:val="0"/>
          <w:numId w:val="27"/>
        </w:numPr>
        <w:suppressAutoHyphens w:val="0"/>
        <w:spacing w:line="240" w:lineRule="auto"/>
        <w:jc w:val="left"/>
        <w:rPr>
          <w:szCs w:val="20"/>
        </w:rPr>
      </w:pPr>
      <w:r w:rsidRPr="00D13455">
        <w:rPr>
          <w:szCs w:val="20"/>
        </w:rPr>
        <w:t>generalno čiščenje svetil in pokrovov luči 1 x letno,</w:t>
      </w:r>
    </w:p>
    <w:p w:rsidR="00D13455" w:rsidRPr="00D13455" w:rsidRDefault="00D13455" w:rsidP="00D13455">
      <w:pPr>
        <w:numPr>
          <w:ilvl w:val="0"/>
          <w:numId w:val="27"/>
        </w:numPr>
        <w:suppressAutoHyphens w:val="0"/>
        <w:spacing w:line="240" w:lineRule="auto"/>
        <w:jc w:val="left"/>
        <w:rPr>
          <w:szCs w:val="20"/>
        </w:rPr>
      </w:pPr>
      <w:r w:rsidRPr="00D13455">
        <w:rPr>
          <w:szCs w:val="20"/>
        </w:rPr>
        <w:t>temeljito čiščenje in impregnacija vseh lesenih površin 1 x letno,</w:t>
      </w:r>
    </w:p>
    <w:p w:rsidR="00D13455" w:rsidRPr="00D13455" w:rsidRDefault="00D13455" w:rsidP="00D13455">
      <w:pPr>
        <w:numPr>
          <w:ilvl w:val="0"/>
          <w:numId w:val="27"/>
        </w:numPr>
        <w:suppressAutoHyphens w:val="0"/>
        <w:spacing w:line="240" w:lineRule="auto"/>
        <w:jc w:val="left"/>
        <w:rPr>
          <w:szCs w:val="20"/>
        </w:rPr>
      </w:pPr>
      <w:r w:rsidRPr="00D13455">
        <w:rPr>
          <w:szCs w:val="20"/>
        </w:rPr>
        <w:t>globinsko pranje tepihov, notranjih predpražnikov in oblazinjenega pohištva 12 x letno,</w:t>
      </w:r>
    </w:p>
    <w:p w:rsidR="00D13455" w:rsidRPr="00D13455" w:rsidRDefault="00D13455" w:rsidP="00D13455">
      <w:pPr>
        <w:numPr>
          <w:ilvl w:val="0"/>
          <w:numId w:val="27"/>
        </w:numPr>
        <w:suppressAutoHyphens w:val="0"/>
        <w:spacing w:line="240" w:lineRule="auto"/>
        <w:jc w:val="left"/>
        <w:rPr>
          <w:szCs w:val="20"/>
        </w:rPr>
      </w:pPr>
      <w:r w:rsidRPr="00D13455">
        <w:rPr>
          <w:szCs w:val="20"/>
        </w:rPr>
        <w:t>generalno čiščenje določenih prostorov po izvedbenih adaptacijah na objektih (izvedba po predhodnem dogovoru z vodjo tehnično gospodarskega sektorja),</w:t>
      </w:r>
    </w:p>
    <w:p w:rsidR="00D13455" w:rsidRPr="00D13455" w:rsidRDefault="00D13455" w:rsidP="00D13455">
      <w:pPr>
        <w:numPr>
          <w:ilvl w:val="0"/>
          <w:numId w:val="27"/>
        </w:numPr>
        <w:suppressAutoHyphens w:val="0"/>
        <w:spacing w:line="240" w:lineRule="auto"/>
        <w:jc w:val="left"/>
        <w:rPr>
          <w:szCs w:val="20"/>
        </w:rPr>
      </w:pPr>
      <w:r w:rsidRPr="00D13455">
        <w:rPr>
          <w:szCs w:val="20"/>
        </w:rPr>
        <w:t>čiščenje vseh knjig v knjižnicah 1x letno predvidoma v letnih šolskih počitnicah.</w:t>
      </w:r>
    </w:p>
    <w:p w:rsidR="00D13455" w:rsidRPr="00D13455" w:rsidRDefault="00D13455" w:rsidP="00D13455">
      <w:pPr>
        <w:ind w:left="360"/>
        <w:rPr>
          <w:szCs w:val="20"/>
        </w:rPr>
      </w:pPr>
    </w:p>
    <w:p w:rsidR="00D13455" w:rsidRPr="00D13455" w:rsidRDefault="00D13455" w:rsidP="00D13455">
      <w:pPr>
        <w:rPr>
          <w:szCs w:val="20"/>
          <w:u w:val="single"/>
        </w:rPr>
      </w:pPr>
      <w:r w:rsidRPr="00D13455">
        <w:rPr>
          <w:szCs w:val="20"/>
          <w:u w:val="single"/>
        </w:rPr>
        <w:t>Storitve čiščenje se izvajajo vključno  od ponedeljka do petka. Po predhodni najavi naročnika se storitve čiščenja v izjemnih primerih opravljajo tudi ob sobotah in nedeljah (cca. 10-15 sobot oziroma nedelj, t. j. cca 144 ur storitev čiščenja).</w:t>
      </w:r>
    </w:p>
    <w:p w:rsidR="00D13455" w:rsidRPr="00D13455" w:rsidRDefault="00D13455" w:rsidP="00D13455">
      <w:pPr>
        <w:widowControl w:val="0"/>
        <w:tabs>
          <w:tab w:val="left" w:pos="440"/>
        </w:tabs>
        <w:rPr>
          <w:szCs w:val="20"/>
        </w:rPr>
      </w:pPr>
    </w:p>
    <w:p w:rsidR="00D13455" w:rsidRPr="00D13455" w:rsidRDefault="00D13455" w:rsidP="00D13455">
      <w:pPr>
        <w:widowControl w:val="0"/>
        <w:tabs>
          <w:tab w:val="left" w:pos="440"/>
        </w:tabs>
        <w:rPr>
          <w:szCs w:val="20"/>
        </w:rPr>
      </w:pPr>
      <w:r w:rsidRPr="00D13455">
        <w:rPr>
          <w:szCs w:val="20"/>
        </w:rPr>
        <w:t xml:space="preserve">V navedena dela mora </w:t>
      </w:r>
      <w:r w:rsidR="004C1953">
        <w:rPr>
          <w:szCs w:val="20"/>
        </w:rPr>
        <w:t>izvajalec</w:t>
      </w:r>
      <w:r w:rsidRPr="00D13455">
        <w:rPr>
          <w:szCs w:val="20"/>
        </w:rPr>
        <w:t xml:space="preserve"> </w:t>
      </w:r>
      <w:r w:rsidRPr="00D13455">
        <w:rPr>
          <w:b/>
          <w:szCs w:val="20"/>
        </w:rPr>
        <w:t>vključiti tudi okolju prijazna čistila</w:t>
      </w:r>
      <w:r w:rsidRPr="00D13455">
        <w:rPr>
          <w:szCs w:val="20"/>
        </w:rPr>
        <w:t>. Cena se pripravi na m</w:t>
      </w:r>
      <w:r w:rsidRPr="00D13455">
        <w:rPr>
          <w:szCs w:val="20"/>
          <w:vertAlign w:val="superscript"/>
        </w:rPr>
        <w:t>2</w:t>
      </w:r>
      <w:r w:rsidRPr="00D13455">
        <w:rPr>
          <w:szCs w:val="20"/>
        </w:rPr>
        <w:t xml:space="preserve"> čistilnih površin glede na potrebe naročnika iz navedenih tehničnih zahtev.</w:t>
      </w:r>
    </w:p>
    <w:p w:rsidR="00D13455" w:rsidRPr="00D13455" w:rsidRDefault="00D13455" w:rsidP="00D13455">
      <w:pPr>
        <w:widowControl w:val="0"/>
        <w:tabs>
          <w:tab w:val="left" w:pos="440"/>
        </w:tabs>
        <w:ind w:left="1000"/>
        <w:rPr>
          <w:szCs w:val="20"/>
        </w:rPr>
      </w:pPr>
    </w:p>
    <w:p w:rsidR="00D13455" w:rsidRPr="00D13455" w:rsidRDefault="00D13455" w:rsidP="00D13455">
      <w:pPr>
        <w:widowControl w:val="0"/>
        <w:tabs>
          <w:tab w:val="left" w:pos="440"/>
        </w:tabs>
        <w:rPr>
          <w:b/>
          <w:szCs w:val="20"/>
          <w:u w:val="single"/>
        </w:rPr>
      </w:pPr>
      <w:r w:rsidRPr="00D13455">
        <w:rPr>
          <w:b/>
          <w:szCs w:val="20"/>
          <w:u w:val="single"/>
        </w:rPr>
        <w:t>Delovni čas:</w:t>
      </w:r>
    </w:p>
    <w:p w:rsidR="00D13455" w:rsidRPr="00D13455" w:rsidRDefault="00D13455" w:rsidP="00D13455">
      <w:pPr>
        <w:rPr>
          <w:szCs w:val="20"/>
        </w:rPr>
      </w:pPr>
      <w:r w:rsidRPr="00D13455">
        <w:rPr>
          <w:szCs w:val="20"/>
        </w:rPr>
        <w:t xml:space="preserve">DELOVNI ČAS DELAVCEV/DELAVK ZA OBDOBJE ENEGA (1) MESECA: </w:t>
      </w:r>
    </w:p>
    <w:p w:rsidR="00D13455" w:rsidRPr="00D13455" w:rsidRDefault="00D13455" w:rsidP="00D13455">
      <w:pPr>
        <w:numPr>
          <w:ilvl w:val="0"/>
          <w:numId w:val="28"/>
        </w:numPr>
        <w:suppressAutoHyphens w:val="0"/>
        <w:spacing w:line="240" w:lineRule="auto"/>
        <w:jc w:val="left"/>
        <w:rPr>
          <w:szCs w:val="20"/>
        </w:rPr>
      </w:pPr>
      <w:r w:rsidRPr="00D13455">
        <w:rPr>
          <w:szCs w:val="20"/>
        </w:rPr>
        <w:t xml:space="preserve">2 delavca/delavki: </w:t>
      </w:r>
      <w:r w:rsidRPr="00D13455">
        <w:rPr>
          <w:szCs w:val="20"/>
        </w:rPr>
        <w:tab/>
      </w:r>
      <w:r w:rsidR="004C38F5">
        <w:rPr>
          <w:szCs w:val="20"/>
        </w:rPr>
        <w:t xml:space="preserve">             </w:t>
      </w:r>
      <w:r w:rsidRPr="00D13455">
        <w:rPr>
          <w:szCs w:val="20"/>
        </w:rPr>
        <w:t>od 6.00 ure do 14.00 ure,</w:t>
      </w:r>
    </w:p>
    <w:p w:rsidR="00D13455" w:rsidRPr="00D13455" w:rsidRDefault="00D13455" w:rsidP="00D13455">
      <w:pPr>
        <w:numPr>
          <w:ilvl w:val="0"/>
          <w:numId w:val="28"/>
        </w:numPr>
        <w:suppressAutoHyphens w:val="0"/>
        <w:spacing w:line="240" w:lineRule="auto"/>
        <w:jc w:val="left"/>
        <w:rPr>
          <w:szCs w:val="20"/>
        </w:rPr>
      </w:pPr>
      <w:r w:rsidRPr="00D13455">
        <w:rPr>
          <w:szCs w:val="20"/>
        </w:rPr>
        <w:t>3</w:t>
      </w:r>
      <w:r w:rsidR="00FC55E1">
        <w:rPr>
          <w:szCs w:val="20"/>
        </w:rPr>
        <w:t>,5 delavca</w:t>
      </w:r>
      <w:r w:rsidRPr="00D13455">
        <w:rPr>
          <w:szCs w:val="20"/>
        </w:rPr>
        <w:t>/delavke:</w:t>
      </w:r>
      <w:r w:rsidR="004C38F5">
        <w:rPr>
          <w:szCs w:val="20"/>
        </w:rPr>
        <w:t xml:space="preserve"> </w:t>
      </w:r>
      <w:r w:rsidRPr="00D13455">
        <w:rPr>
          <w:szCs w:val="20"/>
        </w:rPr>
        <w:tab/>
        <w:t xml:space="preserve">od 13.30 ure do 21.30 ure. </w:t>
      </w:r>
    </w:p>
    <w:p w:rsidR="00D13455" w:rsidRPr="00D13455" w:rsidRDefault="00D13455" w:rsidP="00D13455">
      <w:pPr>
        <w:widowControl w:val="0"/>
        <w:tabs>
          <w:tab w:val="left" w:pos="440"/>
        </w:tabs>
        <w:rPr>
          <w:szCs w:val="20"/>
        </w:rPr>
      </w:pPr>
    </w:p>
    <w:p w:rsidR="00D13455" w:rsidRPr="00D13455" w:rsidRDefault="00D13455" w:rsidP="00D13455">
      <w:pPr>
        <w:widowControl w:val="0"/>
        <w:tabs>
          <w:tab w:val="left" w:pos="440"/>
        </w:tabs>
        <w:rPr>
          <w:b/>
          <w:szCs w:val="20"/>
          <w:u w:val="single"/>
        </w:rPr>
      </w:pPr>
      <w:r w:rsidRPr="00D13455">
        <w:rPr>
          <w:b/>
          <w:szCs w:val="20"/>
          <w:u w:val="single"/>
        </w:rPr>
        <w:t>Ostale zahteve:</w:t>
      </w:r>
    </w:p>
    <w:p w:rsidR="00D13455" w:rsidRPr="00D13455" w:rsidRDefault="004C1953" w:rsidP="00D13455">
      <w:pPr>
        <w:widowControl w:val="0"/>
        <w:numPr>
          <w:ilvl w:val="0"/>
          <w:numId w:val="24"/>
        </w:numPr>
        <w:tabs>
          <w:tab w:val="left" w:pos="440"/>
        </w:tabs>
        <w:suppressAutoHyphens w:val="0"/>
        <w:spacing w:line="240" w:lineRule="auto"/>
        <w:rPr>
          <w:szCs w:val="20"/>
        </w:rPr>
      </w:pPr>
      <w:r>
        <w:rPr>
          <w:szCs w:val="20"/>
        </w:rPr>
        <w:t>Izvajalec</w:t>
      </w:r>
      <w:r w:rsidR="00D13455" w:rsidRPr="00D13455">
        <w:rPr>
          <w:szCs w:val="20"/>
        </w:rPr>
        <w:t xml:space="preserve"> mora določiti enega (1) delavca/delavko, ki bodo nadzoroval delo ostalih delavk/delavcev. </w:t>
      </w:r>
    </w:p>
    <w:p w:rsidR="00D13455" w:rsidRPr="00D13455" w:rsidRDefault="00D13455" w:rsidP="00D13455">
      <w:pPr>
        <w:widowControl w:val="0"/>
        <w:numPr>
          <w:ilvl w:val="0"/>
          <w:numId w:val="24"/>
        </w:numPr>
        <w:tabs>
          <w:tab w:val="left" w:pos="440"/>
        </w:tabs>
        <w:suppressAutoHyphens w:val="0"/>
        <w:spacing w:line="240" w:lineRule="auto"/>
        <w:rPr>
          <w:color w:val="FF0000"/>
          <w:szCs w:val="20"/>
        </w:rPr>
      </w:pPr>
      <w:r w:rsidRPr="00D13455">
        <w:rPr>
          <w:szCs w:val="20"/>
        </w:rPr>
        <w:t xml:space="preserve">Naročnik zahteva, da </w:t>
      </w:r>
      <w:r w:rsidR="004C1953">
        <w:rPr>
          <w:szCs w:val="20"/>
        </w:rPr>
        <w:t>izvajalec</w:t>
      </w:r>
      <w:r w:rsidRPr="00D13455">
        <w:rPr>
          <w:szCs w:val="20"/>
        </w:rPr>
        <w:t xml:space="preserve"> zagotovi prisotnost svojih delavcev, v skladu s tabelo, ki je sestavni del razpisne dokumentacije. Prisotnost delavk/delavcev bo naročnik na lokacijah, kjer se opravlja čiščenje kontroliral. </w:t>
      </w:r>
      <w:r w:rsidR="004C1953">
        <w:rPr>
          <w:szCs w:val="20"/>
        </w:rPr>
        <w:t>Izvajalec</w:t>
      </w:r>
      <w:r w:rsidRPr="00D13455">
        <w:rPr>
          <w:szCs w:val="20"/>
        </w:rPr>
        <w:t xml:space="preserve"> mora zagotoviti zadostno število delavcev, ki bodo opravljali morebitna dežurstva pri naročniku. Evidenca poteka na lokacijah naročnika tako, da se v knjige prisotnosti vpisujejo delavke/delavci in sicer vpišejo ime in priimek, uro prihoda in uro odhoda. Naročnik si pridržuje pravico, da nenapovedano preveri delo delavcev/delavk. V primeru, ko se dejansko število ur ne bo skladalo z vodenim številom ur, ki se vodi v evidenci ur, je to razlog za unovčitev finančnega zavarovanja naročnika za dobro izvedbo pogodbenih obveznosti.</w:t>
      </w:r>
    </w:p>
    <w:p w:rsidR="00D13455" w:rsidRPr="00D13455" w:rsidRDefault="004C1953" w:rsidP="00D13455">
      <w:pPr>
        <w:widowControl w:val="0"/>
        <w:numPr>
          <w:ilvl w:val="0"/>
          <w:numId w:val="24"/>
        </w:numPr>
        <w:tabs>
          <w:tab w:val="left" w:pos="440"/>
        </w:tabs>
        <w:suppressAutoHyphens w:val="0"/>
        <w:spacing w:line="240" w:lineRule="auto"/>
        <w:rPr>
          <w:szCs w:val="20"/>
        </w:rPr>
      </w:pPr>
      <w:r>
        <w:rPr>
          <w:szCs w:val="20"/>
        </w:rPr>
        <w:t>Izvajalec</w:t>
      </w:r>
      <w:r w:rsidR="00D13455" w:rsidRPr="00D13455">
        <w:rPr>
          <w:szCs w:val="20"/>
        </w:rPr>
        <w:t xml:space="preserve"> mora naročniku ob prevzemu posla predložiti točen  razpored delavcev/delavk po posameznih objektih naročnika. Naročnik zahteva stalnost delavcev/delavk (razen v primeru objektivnih razlogov (upokojitev, odpoved pogodbe o zaposlitvi, bolezen ipd.). Delavke/delavci lahko izbrani ponudnik zamenja le v primeru, da tako pisno zahteva naročnik.</w:t>
      </w:r>
    </w:p>
    <w:p w:rsidR="00D13455" w:rsidRPr="00D13455" w:rsidRDefault="004C1953" w:rsidP="00D13455">
      <w:pPr>
        <w:numPr>
          <w:ilvl w:val="0"/>
          <w:numId w:val="24"/>
        </w:numPr>
        <w:suppressAutoHyphens w:val="0"/>
        <w:spacing w:line="240" w:lineRule="auto"/>
        <w:rPr>
          <w:szCs w:val="20"/>
        </w:rPr>
      </w:pPr>
      <w:r>
        <w:rPr>
          <w:szCs w:val="20"/>
        </w:rPr>
        <w:t>Izvajalec mora izdelati</w:t>
      </w:r>
      <w:r w:rsidR="00D13455" w:rsidRPr="00D13455">
        <w:rPr>
          <w:szCs w:val="20"/>
        </w:rPr>
        <w:t xml:space="preserve"> plane čiščenja. Plan čiščenja je potrebno dostaviti pooblaščeni osebi naročnika.</w:t>
      </w:r>
    </w:p>
    <w:p w:rsidR="00D13455" w:rsidRPr="00D13455" w:rsidRDefault="00D13455" w:rsidP="00D13455">
      <w:pPr>
        <w:numPr>
          <w:ilvl w:val="0"/>
          <w:numId w:val="24"/>
        </w:numPr>
        <w:suppressAutoHyphens w:val="0"/>
        <w:spacing w:line="240" w:lineRule="auto"/>
        <w:rPr>
          <w:b/>
          <w:szCs w:val="20"/>
        </w:rPr>
      </w:pPr>
      <w:r w:rsidRPr="00D13455">
        <w:rPr>
          <w:szCs w:val="20"/>
        </w:rPr>
        <w:lastRenderedPageBreak/>
        <w:t xml:space="preserve">Čiščenje prostorov naročnika se mora opravljati po vnaprej znani tehnologiji čiščenja, s sodobno organizacijo dela, s sodobnimi metodami in tehnikami ter spremljanjem kakovosti opravljenega dela. Delo mora biti organizirano in izvajano tako, da </w:t>
      </w:r>
      <w:r w:rsidRPr="00D13455">
        <w:rPr>
          <w:b/>
          <w:szCs w:val="20"/>
        </w:rPr>
        <w:t>ni moten</w:t>
      </w:r>
      <w:r w:rsidRPr="00D13455">
        <w:rPr>
          <w:szCs w:val="20"/>
        </w:rPr>
        <w:t xml:space="preserve"> </w:t>
      </w:r>
      <w:r w:rsidRPr="00D13455">
        <w:rPr>
          <w:b/>
          <w:szCs w:val="20"/>
        </w:rPr>
        <w:t>delovni proces naročnika.</w:t>
      </w:r>
    </w:p>
    <w:p w:rsidR="00D13455" w:rsidRPr="00D13455" w:rsidRDefault="00D13455" w:rsidP="00D13455">
      <w:pPr>
        <w:numPr>
          <w:ilvl w:val="0"/>
          <w:numId w:val="24"/>
        </w:numPr>
        <w:suppressAutoHyphens w:val="0"/>
        <w:spacing w:line="240" w:lineRule="auto"/>
        <w:rPr>
          <w:szCs w:val="20"/>
        </w:rPr>
      </w:pPr>
      <w:r w:rsidRPr="00D13455">
        <w:rPr>
          <w:szCs w:val="20"/>
        </w:rPr>
        <w:t xml:space="preserve">Delavci izvajalca morajo pri opravljanju storitev dosledno upoštevati načela splošne higiene. Čiščenje mora biti organizirano tako, da poteka od čistega proti umazanemu delu, od zgoraj navzdol, da so </w:t>
      </w:r>
      <w:r w:rsidRPr="00D13455">
        <w:rPr>
          <w:b/>
          <w:szCs w:val="20"/>
        </w:rPr>
        <w:t>ločene čiste in nečiste poti.</w:t>
      </w:r>
      <w:r w:rsidRPr="00D13455">
        <w:rPr>
          <w:szCs w:val="20"/>
        </w:rPr>
        <w:t xml:space="preserve"> Skrbeti morajo za visok nivo osebne higiene (zlasti higieno rok!!!) ter higieno delovne opreme in pripomočkov.</w:t>
      </w:r>
    </w:p>
    <w:p w:rsidR="00D13455" w:rsidRPr="00D13455" w:rsidRDefault="00D13455" w:rsidP="00D13455">
      <w:pPr>
        <w:numPr>
          <w:ilvl w:val="0"/>
          <w:numId w:val="24"/>
        </w:numPr>
        <w:suppressAutoHyphens w:val="0"/>
        <w:spacing w:line="240" w:lineRule="auto"/>
        <w:rPr>
          <w:szCs w:val="20"/>
        </w:rPr>
      </w:pPr>
      <w:r w:rsidRPr="00D13455">
        <w:rPr>
          <w:b/>
          <w:szCs w:val="20"/>
        </w:rPr>
        <w:t>Pripomočki za čiščenje (</w:t>
      </w:r>
      <w:r w:rsidRPr="00D13455">
        <w:rPr>
          <w:szCs w:val="20"/>
        </w:rPr>
        <w:t xml:space="preserve">krpe, vedra,…) morajo </w:t>
      </w:r>
      <w:r w:rsidRPr="00D13455">
        <w:rPr>
          <w:b/>
          <w:szCs w:val="20"/>
        </w:rPr>
        <w:t>biti ločeni glede na namen uporabe</w:t>
      </w:r>
      <w:r w:rsidRPr="00D13455">
        <w:rPr>
          <w:szCs w:val="20"/>
        </w:rPr>
        <w:t xml:space="preserve"> (npr. čiščenje površin učilnic, predavalnic, sanitarnih prostorov, tal). </w:t>
      </w:r>
      <w:r w:rsidRPr="00D13455">
        <w:rPr>
          <w:b/>
          <w:szCs w:val="20"/>
        </w:rPr>
        <w:t>Namembnost pripomočkov</w:t>
      </w:r>
      <w:r w:rsidRPr="00D13455">
        <w:rPr>
          <w:szCs w:val="20"/>
        </w:rPr>
        <w:t xml:space="preserve"> mora biti barvno opredeljena ali kako drugače </w:t>
      </w:r>
      <w:r w:rsidRPr="00D13455">
        <w:rPr>
          <w:b/>
          <w:szCs w:val="20"/>
        </w:rPr>
        <w:t>jasno označena</w:t>
      </w:r>
      <w:r w:rsidRPr="00D13455">
        <w:rPr>
          <w:szCs w:val="20"/>
        </w:rPr>
        <w:t>. Po uporabi je potrebno pripomočke dobro očistiti in skupaj s čistili shraniti v namenskem prostoru oz. omari – nedostopno dijakom!</w:t>
      </w:r>
    </w:p>
    <w:p w:rsidR="00D13455" w:rsidRPr="00D13455" w:rsidRDefault="00D13455" w:rsidP="00D13455">
      <w:pPr>
        <w:numPr>
          <w:ilvl w:val="0"/>
          <w:numId w:val="24"/>
        </w:numPr>
        <w:suppressAutoHyphens w:val="0"/>
        <w:spacing w:line="240" w:lineRule="auto"/>
        <w:rPr>
          <w:szCs w:val="20"/>
        </w:rPr>
      </w:pPr>
      <w:r w:rsidRPr="00D13455">
        <w:rPr>
          <w:szCs w:val="20"/>
        </w:rPr>
        <w:t>Krpe za čiščenje morajo biti iz materiala, ki prenese prekuhavanje.</w:t>
      </w:r>
    </w:p>
    <w:p w:rsidR="00D13455" w:rsidRPr="00D13455" w:rsidRDefault="00D13455" w:rsidP="00D13455">
      <w:pPr>
        <w:numPr>
          <w:ilvl w:val="0"/>
          <w:numId w:val="24"/>
        </w:numPr>
        <w:suppressAutoHyphens w:val="0"/>
        <w:spacing w:line="240" w:lineRule="auto"/>
        <w:rPr>
          <w:szCs w:val="20"/>
        </w:rPr>
      </w:pPr>
      <w:r w:rsidRPr="00D13455">
        <w:rPr>
          <w:szCs w:val="20"/>
        </w:rPr>
        <w:t xml:space="preserve">Krpe v uporabi se ne sme prenašati iz prostora v prostor – </w:t>
      </w:r>
      <w:r w:rsidRPr="00D13455">
        <w:rPr>
          <w:b/>
          <w:szCs w:val="20"/>
        </w:rPr>
        <w:t>za čiščenje posameznega</w:t>
      </w:r>
      <w:r w:rsidRPr="00D13455">
        <w:rPr>
          <w:szCs w:val="20"/>
        </w:rPr>
        <w:t xml:space="preserve"> </w:t>
      </w:r>
      <w:r w:rsidRPr="00D13455">
        <w:rPr>
          <w:b/>
          <w:szCs w:val="20"/>
        </w:rPr>
        <w:t>prostora se uporabi sveže, čiste krpe.</w:t>
      </w:r>
      <w:r w:rsidRPr="00D13455">
        <w:rPr>
          <w:szCs w:val="20"/>
        </w:rPr>
        <w:t xml:space="preserve"> Po uporabi se krpe takoj odloži v ustrezno vrečo za umazano perilo.</w:t>
      </w:r>
    </w:p>
    <w:p w:rsidR="00D13455" w:rsidRPr="00D13455" w:rsidRDefault="00D13455" w:rsidP="00D13455">
      <w:pPr>
        <w:numPr>
          <w:ilvl w:val="0"/>
          <w:numId w:val="24"/>
        </w:numPr>
        <w:suppressAutoHyphens w:val="0"/>
        <w:spacing w:line="240" w:lineRule="auto"/>
        <w:rPr>
          <w:b/>
          <w:szCs w:val="20"/>
          <w:u w:val="single"/>
        </w:rPr>
      </w:pPr>
      <w:r w:rsidRPr="00D13455">
        <w:rPr>
          <w:b/>
          <w:szCs w:val="20"/>
        </w:rPr>
        <w:t>Izvajalec čiščenja mora</w:t>
      </w:r>
      <w:r w:rsidRPr="00D13455">
        <w:rPr>
          <w:szCs w:val="20"/>
        </w:rPr>
        <w:t xml:space="preserve"> </w:t>
      </w:r>
      <w:r w:rsidRPr="00D13455">
        <w:rPr>
          <w:b/>
          <w:szCs w:val="20"/>
        </w:rPr>
        <w:t xml:space="preserve">zagotoviti </w:t>
      </w:r>
      <w:r w:rsidRPr="00D13455">
        <w:rPr>
          <w:b/>
          <w:szCs w:val="20"/>
          <w:u w:val="single"/>
        </w:rPr>
        <w:t>kontinuiran dnevni odvoz uporabljenih krp za</w:t>
      </w:r>
      <w:r w:rsidRPr="00D13455">
        <w:rPr>
          <w:szCs w:val="20"/>
        </w:rPr>
        <w:t xml:space="preserve"> </w:t>
      </w:r>
      <w:r w:rsidRPr="00D13455">
        <w:rPr>
          <w:b/>
          <w:szCs w:val="20"/>
          <w:u w:val="single"/>
        </w:rPr>
        <w:t>čiščenje iz posameznih lokacij naročnika in ustrezno pranje le – teh.</w:t>
      </w:r>
    </w:p>
    <w:p w:rsidR="00D13455" w:rsidRPr="00D13455" w:rsidRDefault="00D13455" w:rsidP="00D13455">
      <w:pPr>
        <w:numPr>
          <w:ilvl w:val="0"/>
          <w:numId w:val="24"/>
        </w:numPr>
        <w:suppressAutoHyphens w:val="0"/>
        <w:spacing w:line="240" w:lineRule="auto"/>
        <w:rPr>
          <w:szCs w:val="20"/>
        </w:rPr>
      </w:pPr>
      <w:r w:rsidRPr="00D13455">
        <w:rPr>
          <w:szCs w:val="20"/>
        </w:rPr>
        <w:t xml:space="preserve">Izvajalec mora </w:t>
      </w:r>
      <w:r w:rsidRPr="00D13455">
        <w:rPr>
          <w:b/>
          <w:szCs w:val="20"/>
        </w:rPr>
        <w:t>zagotoviti vsa potrebna delovna in zaščitna sredstva</w:t>
      </w:r>
      <w:r w:rsidRPr="00D13455">
        <w:rPr>
          <w:szCs w:val="20"/>
        </w:rPr>
        <w:t xml:space="preserve"> za kvalitetno in pravočasno izvajanje storitev čiščenja (čistilno tehniko, čistilna sredstva, pripomočke za čiščenje, vrečke za smeti ter drugi potrošni material za čiščenje. Naročnik zagotovi tudi ustrezen prostor oz. omaro za hrambo čistil in pripomočkov za čiščenje.</w:t>
      </w:r>
    </w:p>
    <w:p w:rsidR="00D13455" w:rsidRPr="00D13455" w:rsidRDefault="00D13455" w:rsidP="00D13455">
      <w:pPr>
        <w:numPr>
          <w:ilvl w:val="0"/>
          <w:numId w:val="24"/>
        </w:numPr>
        <w:suppressAutoHyphens w:val="0"/>
        <w:spacing w:line="240" w:lineRule="auto"/>
        <w:rPr>
          <w:szCs w:val="20"/>
        </w:rPr>
      </w:pPr>
      <w:r w:rsidRPr="00D13455">
        <w:rPr>
          <w:szCs w:val="20"/>
        </w:rPr>
        <w:t xml:space="preserve">Delavci izvajalca so takoj po prihodu na delovno mesto in opravljenih pripravah na delo, dolžni poskrbeti za </w:t>
      </w:r>
      <w:r w:rsidRPr="00D13455">
        <w:rPr>
          <w:b/>
          <w:szCs w:val="20"/>
        </w:rPr>
        <w:t>sprotno čiščenje najbolj frekventnih prostorov</w:t>
      </w:r>
      <w:r w:rsidRPr="00D13455">
        <w:rPr>
          <w:szCs w:val="20"/>
        </w:rPr>
        <w:t xml:space="preserve"> (vhodi, garderobe, hodniki in sanitarije). </w:t>
      </w:r>
    </w:p>
    <w:p w:rsidR="00D13455" w:rsidRPr="00D13455" w:rsidRDefault="00D13455" w:rsidP="00D13455">
      <w:pPr>
        <w:numPr>
          <w:ilvl w:val="0"/>
          <w:numId w:val="24"/>
        </w:numPr>
        <w:suppressAutoHyphens w:val="0"/>
        <w:spacing w:line="240" w:lineRule="auto"/>
        <w:rPr>
          <w:b/>
          <w:szCs w:val="20"/>
        </w:rPr>
      </w:pPr>
      <w:r w:rsidRPr="00D13455">
        <w:rPr>
          <w:szCs w:val="20"/>
        </w:rPr>
        <w:t>Delavci izvajalca so dolžni skrbeti za</w:t>
      </w:r>
      <w:r w:rsidRPr="00D13455">
        <w:rPr>
          <w:b/>
          <w:szCs w:val="20"/>
        </w:rPr>
        <w:t xml:space="preserve"> zapiranje oken,</w:t>
      </w:r>
      <w:r w:rsidRPr="00D13455">
        <w:rPr>
          <w:szCs w:val="20"/>
        </w:rPr>
        <w:t xml:space="preserve"> </w:t>
      </w:r>
      <w:r w:rsidRPr="00D13455">
        <w:rPr>
          <w:b/>
          <w:szCs w:val="20"/>
        </w:rPr>
        <w:t>ugašanje luči in zapiranje pip.</w:t>
      </w:r>
    </w:p>
    <w:p w:rsidR="00D13455" w:rsidRPr="00D13455" w:rsidRDefault="00D13455" w:rsidP="00D13455">
      <w:pPr>
        <w:numPr>
          <w:ilvl w:val="0"/>
          <w:numId w:val="24"/>
        </w:numPr>
        <w:suppressAutoHyphens w:val="0"/>
        <w:spacing w:line="240" w:lineRule="auto"/>
        <w:rPr>
          <w:szCs w:val="20"/>
        </w:rPr>
      </w:pPr>
      <w:r w:rsidRPr="00D13455">
        <w:rPr>
          <w:szCs w:val="20"/>
        </w:rPr>
        <w:t>V izjemnih primerih mora izvajalec opraviti storitve čiščenja tudi izven načrtovanega delovnega časa, ki ga določi naročnik.</w:t>
      </w:r>
    </w:p>
    <w:p w:rsidR="00D13455" w:rsidRPr="00D13455" w:rsidRDefault="00D13455" w:rsidP="00D13455">
      <w:pPr>
        <w:numPr>
          <w:ilvl w:val="0"/>
          <w:numId w:val="24"/>
        </w:numPr>
        <w:suppressAutoHyphens w:val="0"/>
        <w:spacing w:line="240" w:lineRule="auto"/>
        <w:rPr>
          <w:szCs w:val="20"/>
        </w:rPr>
      </w:pPr>
      <w:r w:rsidRPr="00D13455">
        <w:rPr>
          <w:szCs w:val="20"/>
        </w:rPr>
        <w:t>Delavke/delavci</w:t>
      </w:r>
      <w:r w:rsidR="00F76897">
        <w:rPr>
          <w:szCs w:val="20"/>
        </w:rPr>
        <w:t xml:space="preserve"> izvajalca</w:t>
      </w:r>
      <w:r w:rsidRPr="00D13455">
        <w:rPr>
          <w:szCs w:val="20"/>
        </w:rPr>
        <w:t xml:space="preserve"> morajo na objektih naročnika vsak večer izprazniti vse koše za smeti.</w:t>
      </w:r>
    </w:p>
    <w:p w:rsidR="00D13455" w:rsidRPr="00D13455" w:rsidRDefault="00F76897" w:rsidP="00D13455">
      <w:pPr>
        <w:numPr>
          <w:ilvl w:val="0"/>
          <w:numId w:val="24"/>
        </w:numPr>
        <w:suppressAutoHyphens w:val="0"/>
        <w:spacing w:line="240" w:lineRule="auto"/>
        <w:rPr>
          <w:szCs w:val="20"/>
        </w:rPr>
      </w:pPr>
      <w:r>
        <w:rPr>
          <w:szCs w:val="20"/>
        </w:rPr>
        <w:t>Izvajalec</w:t>
      </w:r>
      <w:r w:rsidR="00D13455" w:rsidRPr="00D13455">
        <w:rPr>
          <w:szCs w:val="20"/>
        </w:rPr>
        <w:t xml:space="preserve"> mora svoje delavke/delavce seznaniti z vsemi zahtevami naročnika.</w:t>
      </w:r>
    </w:p>
    <w:p w:rsidR="00D13455" w:rsidRPr="00D13455" w:rsidRDefault="00F76897" w:rsidP="00D13455">
      <w:pPr>
        <w:numPr>
          <w:ilvl w:val="0"/>
          <w:numId w:val="24"/>
        </w:numPr>
        <w:suppressAutoHyphens w:val="0"/>
        <w:spacing w:line="240" w:lineRule="auto"/>
        <w:rPr>
          <w:szCs w:val="20"/>
        </w:rPr>
      </w:pPr>
      <w:r>
        <w:rPr>
          <w:szCs w:val="20"/>
        </w:rPr>
        <w:t>Izvajalec</w:t>
      </w:r>
      <w:r w:rsidR="00D13455" w:rsidRPr="00D13455">
        <w:rPr>
          <w:szCs w:val="20"/>
        </w:rPr>
        <w:t xml:space="preserve"> se mora v primeru urgentnega reševanja, pri naročniku zglasiti maksimalno v roku</w:t>
      </w:r>
      <w:r>
        <w:rPr>
          <w:szCs w:val="20"/>
        </w:rPr>
        <w:t xml:space="preserve"> ene</w:t>
      </w:r>
      <w:r w:rsidR="00D13455" w:rsidRPr="00D13455">
        <w:rPr>
          <w:szCs w:val="20"/>
        </w:rPr>
        <w:t xml:space="preserve"> </w:t>
      </w:r>
      <w:r>
        <w:rPr>
          <w:szCs w:val="20"/>
        </w:rPr>
        <w:t>(</w:t>
      </w:r>
      <w:r w:rsidR="00D13455" w:rsidRPr="00D13455">
        <w:rPr>
          <w:szCs w:val="20"/>
        </w:rPr>
        <w:t>1</w:t>
      </w:r>
      <w:r>
        <w:rPr>
          <w:szCs w:val="20"/>
        </w:rPr>
        <w:t>)</w:t>
      </w:r>
      <w:r w:rsidR="00D13455" w:rsidRPr="00D13455">
        <w:rPr>
          <w:szCs w:val="20"/>
        </w:rPr>
        <w:t xml:space="preserve"> ure od prejema zahteve za urgentno reševanje.</w:t>
      </w:r>
    </w:p>
    <w:p w:rsidR="00D13455" w:rsidRPr="00D13455" w:rsidRDefault="00D13455" w:rsidP="00D13455">
      <w:pPr>
        <w:numPr>
          <w:ilvl w:val="0"/>
          <w:numId w:val="24"/>
        </w:numPr>
        <w:suppressAutoHyphens w:val="0"/>
        <w:spacing w:line="240" w:lineRule="auto"/>
        <w:rPr>
          <w:szCs w:val="20"/>
        </w:rPr>
      </w:pPr>
      <w:r w:rsidRPr="00D13455">
        <w:rPr>
          <w:szCs w:val="20"/>
        </w:rPr>
        <w:t>Naročnik zahteva, da je na objektih naroč</w:t>
      </w:r>
      <w:r w:rsidR="00F76897">
        <w:rPr>
          <w:szCs w:val="20"/>
        </w:rPr>
        <w:t xml:space="preserve">nika stalno prisotnih </w:t>
      </w:r>
      <w:r w:rsidR="00F76897" w:rsidRPr="00FC55E1">
        <w:rPr>
          <w:b/>
          <w:szCs w:val="20"/>
        </w:rPr>
        <w:t xml:space="preserve">vseskozi </w:t>
      </w:r>
      <w:r w:rsidR="00FC55E1" w:rsidRPr="00FC55E1">
        <w:rPr>
          <w:b/>
          <w:szCs w:val="20"/>
        </w:rPr>
        <w:t>5,5</w:t>
      </w:r>
      <w:r w:rsidRPr="00FC55E1">
        <w:rPr>
          <w:b/>
          <w:szCs w:val="20"/>
        </w:rPr>
        <w:t xml:space="preserve"> delavcev</w:t>
      </w:r>
      <w:r w:rsidRPr="00D13455">
        <w:rPr>
          <w:szCs w:val="20"/>
        </w:rPr>
        <w:t xml:space="preserve">, tudi v primeru morebitne bolniške odsotnosti delavcev ali dopustov, izvajalec zagotoviti nadomeščanje z drugimi delavci  po predhodni obvezni najavi skrbniku pogodbe naročnika in ne, da se delavci medsebojno nadomeščajo. </w:t>
      </w:r>
    </w:p>
    <w:p w:rsidR="00D13455" w:rsidRPr="00D13455" w:rsidRDefault="00D13455" w:rsidP="00D13455">
      <w:pPr>
        <w:numPr>
          <w:ilvl w:val="0"/>
          <w:numId w:val="24"/>
        </w:numPr>
        <w:suppressAutoHyphens w:val="0"/>
        <w:spacing w:line="240" w:lineRule="auto"/>
        <w:rPr>
          <w:szCs w:val="20"/>
        </w:rPr>
      </w:pPr>
      <w:r w:rsidRPr="00D13455">
        <w:rPr>
          <w:szCs w:val="20"/>
        </w:rPr>
        <w:t xml:space="preserve">Naročnik zahteva, da </w:t>
      </w:r>
      <w:r w:rsidR="00F76897">
        <w:rPr>
          <w:szCs w:val="20"/>
        </w:rPr>
        <w:t xml:space="preserve">izvajalec </w:t>
      </w:r>
      <w:r w:rsidRPr="00D13455">
        <w:rPr>
          <w:szCs w:val="20"/>
        </w:rPr>
        <w:t xml:space="preserve">vedno </w:t>
      </w:r>
      <w:r w:rsidR="00F76897">
        <w:rPr>
          <w:szCs w:val="20"/>
        </w:rPr>
        <w:t>k specifikaciji računa priloži</w:t>
      </w:r>
      <w:r w:rsidRPr="00D13455">
        <w:rPr>
          <w:szCs w:val="20"/>
        </w:rPr>
        <w:t xml:space="preserve"> tudi kopijo dobavnice za kupljena čistila za naročnika, iz katere bo razvidno, da čistila ustrezajo zahtevam iz razpisne dokumentacije. V primeru, da </w:t>
      </w:r>
      <w:r w:rsidR="00F76897">
        <w:rPr>
          <w:szCs w:val="20"/>
        </w:rPr>
        <w:t>izvajalec</w:t>
      </w:r>
      <w:r w:rsidRPr="00D13455">
        <w:rPr>
          <w:szCs w:val="20"/>
        </w:rPr>
        <w:t xml:space="preserve"> k računu ne bo predložil zahtevane specifikacije, lahko naročnik takšen račun zavrne. </w:t>
      </w:r>
    </w:p>
    <w:p w:rsidR="00D13455" w:rsidRPr="00D13455" w:rsidRDefault="00D13455" w:rsidP="00D13455">
      <w:pPr>
        <w:numPr>
          <w:ilvl w:val="0"/>
          <w:numId w:val="24"/>
        </w:numPr>
        <w:suppressAutoHyphens w:val="0"/>
        <w:spacing w:line="240" w:lineRule="auto"/>
        <w:rPr>
          <w:szCs w:val="20"/>
        </w:rPr>
      </w:pPr>
      <w:r w:rsidRPr="00D13455">
        <w:rPr>
          <w:szCs w:val="20"/>
        </w:rPr>
        <w:t>Priloga k pogodbi morajo biti varnostni listi in seznami čistil.</w:t>
      </w:r>
    </w:p>
    <w:p w:rsidR="00D13455" w:rsidRPr="00D13455" w:rsidRDefault="00D13455" w:rsidP="00D13455">
      <w:pPr>
        <w:rPr>
          <w:szCs w:val="20"/>
        </w:rPr>
      </w:pPr>
    </w:p>
    <w:p w:rsidR="00D13455" w:rsidRPr="00D13455" w:rsidRDefault="00D13455" w:rsidP="00D13455">
      <w:pPr>
        <w:rPr>
          <w:b/>
          <w:szCs w:val="20"/>
        </w:rPr>
      </w:pPr>
      <w:r w:rsidRPr="00D13455">
        <w:rPr>
          <w:b/>
          <w:szCs w:val="20"/>
        </w:rPr>
        <w:t>POSEBNE ZAHTEVE NAROČNIKA:</w:t>
      </w:r>
    </w:p>
    <w:p w:rsidR="00D13455" w:rsidRPr="00D13455" w:rsidRDefault="00D13455" w:rsidP="00D13455">
      <w:pPr>
        <w:rPr>
          <w:szCs w:val="20"/>
        </w:rPr>
      </w:pPr>
      <w:r w:rsidRPr="00D13455">
        <w:rPr>
          <w:szCs w:val="20"/>
        </w:rPr>
        <w:t>Izvajalec je dolžan pripraviti konkretna navodila za delo svojih delavcev – čistilcev (plan oz. načrt čiščenja). Plan oz. načrt čiščenja mora vsebovati:</w:t>
      </w:r>
    </w:p>
    <w:p w:rsidR="00D13455" w:rsidRPr="00D13455" w:rsidRDefault="00D13455" w:rsidP="00D13455">
      <w:pPr>
        <w:numPr>
          <w:ilvl w:val="0"/>
          <w:numId w:val="21"/>
        </w:numPr>
        <w:suppressAutoHyphens w:val="0"/>
        <w:spacing w:line="240" w:lineRule="auto"/>
        <w:jc w:val="left"/>
        <w:rPr>
          <w:szCs w:val="20"/>
        </w:rPr>
      </w:pPr>
      <w:r w:rsidRPr="00D13455">
        <w:rPr>
          <w:szCs w:val="20"/>
        </w:rPr>
        <w:t>Kaj se čisti (področje oz. opremo, ki jo je potrebno očistiti),</w:t>
      </w:r>
    </w:p>
    <w:p w:rsidR="00D13455" w:rsidRPr="00D13455" w:rsidRDefault="00D13455" w:rsidP="00D13455">
      <w:pPr>
        <w:numPr>
          <w:ilvl w:val="0"/>
          <w:numId w:val="21"/>
        </w:numPr>
        <w:suppressAutoHyphens w:val="0"/>
        <w:spacing w:line="240" w:lineRule="auto"/>
        <w:jc w:val="left"/>
        <w:rPr>
          <w:szCs w:val="20"/>
        </w:rPr>
      </w:pPr>
      <w:r w:rsidRPr="00D13455">
        <w:rPr>
          <w:szCs w:val="20"/>
        </w:rPr>
        <w:t>Čistila, s katerimi se čisti (varnostni listi),</w:t>
      </w:r>
    </w:p>
    <w:p w:rsidR="00D13455" w:rsidRPr="00D13455" w:rsidRDefault="00D13455" w:rsidP="00D13455">
      <w:pPr>
        <w:numPr>
          <w:ilvl w:val="0"/>
          <w:numId w:val="21"/>
        </w:numPr>
        <w:suppressAutoHyphens w:val="0"/>
        <w:spacing w:line="240" w:lineRule="auto"/>
        <w:jc w:val="left"/>
        <w:rPr>
          <w:szCs w:val="20"/>
        </w:rPr>
      </w:pPr>
      <w:r w:rsidRPr="00D13455">
        <w:rPr>
          <w:szCs w:val="20"/>
        </w:rPr>
        <w:t>Doziranje in način uporabe čistil (navodila proizvajalca – v slovenskem jeziku),</w:t>
      </w:r>
    </w:p>
    <w:p w:rsidR="00D13455" w:rsidRPr="00D13455" w:rsidRDefault="00D13455" w:rsidP="00D13455">
      <w:pPr>
        <w:numPr>
          <w:ilvl w:val="0"/>
          <w:numId w:val="21"/>
        </w:numPr>
        <w:suppressAutoHyphens w:val="0"/>
        <w:spacing w:line="240" w:lineRule="auto"/>
        <w:jc w:val="left"/>
        <w:rPr>
          <w:szCs w:val="20"/>
        </w:rPr>
      </w:pPr>
      <w:r w:rsidRPr="00D13455">
        <w:rPr>
          <w:szCs w:val="20"/>
        </w:rPr>
        <w:t>Čistilne pripomočke (krpe, držala, sesalec…),</w:t>
      </w:r>
    </w:p>
    <w:p w:rsidR="00D13455" w:rsidRPr="00D13455" w:rsidRDefault="00D13455" w:rsidP="00D13455">
      <w:pPr>
        <w:numPr>
          <w:ilvl w:val="0"/>
          <w:numId w:val="21"/>
        </w:numPr>
        <w:suppressAutoHyphens w:val="0"/>
        <w:spacing w:line="240" w:lineRule="auto"/>
        <w:jc w:val="left"/>
        <w:rPr>
          <w:szCs w:val="20"/>
        </w:rPr>
      </w:pPr>
      <w:r w:rsidRPr="00D13455">
        <w:rPr>
          <w:szCs w:val="20"/>
        </w:rPr>
        <w:t>Pogostost čiščenja (dnevno, tedensko, mesečno),</w:t>
      </w:r>
    </w:p>
    <w:p w:rsidR="00D13455" w:rsidRPr="00D13455" w:rsidRDefault="00D13455" w:rsidP="00D13455">
      <w:pPr>
        <w:numPr>
          <w:ilvl w:val="0"/>
          <w:numId w:val="21"/>
        </w:numPr>
        <w:suppressAutoHyphens w:val="0"/>
        <w:spacing w:line="240" w:lineRule="auto"/>
        <w:jc w:val="left"/>
        <w:rPr>
          <w:szCs w:val="20"/>
        </w:rPr>
      </w:pPr>
      <w:r w:rsidRPr="00D13455">
        <w:rPr>
          <w:szCs w:val="20"/>
        </w:rPr>
        <w:t>Izvajalca čiščenja.</w:t>
      </w:r>
    </w:p>
    <w:p w:rsidR="00D13455" w:rsidRPr="00D13455" w:rsidRDefault="00D13455" w:rsidP="00B97D63">
      <w:pPr>
        <w:suppressAutoHyphens w:val="0"/>
        <w:spacing w:line="240" w:lineRule="auto"/>
        <w:jc w:val="left"/>
        <w:rPr>
          <w:szCs w:val="20"/>
          <w:lang w:eastAsia="sl-SI"/>
        </w:rPr>
      </w:pPr>
    </w:p>
    <w:p w:rsidR="00D13455" w:rsidRPr="00D13455" w:rsidRDefault="00D13455" w:rsidP="00D13455">
      <w:pPr>
        <w:rPr>
          <w:szCs w:val="20"/>
        </w:rPr>
      </w:pPr>
      <w:r w:rsidRPr="00D13455">
        <w:rPr>
          <w:szCs w:val="20"/>
        </w:rPr>
        <w:t>Načrt čiščenja je potrebno dostaviti tudi organizatorju z</w:t>
      </w:r>
      <w:r>
        <w:rPr>
          <w:szCs w:val="20"/>
        </w:rPr>
        <w:t>dravstveno-higienskega režima pri naročniku</w:t>
      </w:r>
      <w:r w:rsidRPr="00D13455">
        <w:rPr>
          <w:szCs w:val="20"/>
        </w:rPr>
        <w:t xml:space="preserve">. Na podlagi načrta čiščenja  je izvajalec čiščenja dolžan izdelati tudi evidenčne liste čiščenja, ki morajo biti redno, vsaj enkrat mesečno kontrolirani s strani kontaktne osebe izvajalca čiščenja (to potrdi s svojim podpisom na evidenčne liste). Kontaktna oseba izvajalca se 1x mesečno, po predhodnem dogovoru, zglasi pri  organizatorju zdravstveno-higienskega režima v šoli. </w:t>
      </w:r>
    </w:p>
    <w:p w:rsidR="00D13455" w:rsidRPr="00D13455" w:rsidRDefault="00D13455" w:rsidP="00D13455">
      <w:pPr>
        <w:rPr>
          <w:szCs w:val="20"/>
        </w:rPr>
      </w:pPr>
    </w:p>
    <w:p w:rsidR="00D13455" w:rsidRPr="00D13455" w:rsidRDefault="00D13455" w:rsidP="00D13455">
      <w:pPr>
        <w:rPr>
          <w:szCs w:val="20"/>
        </w:rPr>
      </w:pPr>
      <w:r w:rsidRPr="00D13455">
        <w:rPr>
          <w:szCs w:val="20"/>
        </w:rPr>
        <w:t>Evidenčni listi morajo biti hranjeni na posameznih enotah.</w:t>
      </w:r>
    </w:p>
    <w:p w:rsidR="00D13455" w:rsidRPr="00D13455" w:rsidRDefault="00D13455" w:rsidP="00D13455">
      <w:pPr>
        <w:rPr>
          <w:szCs w:val="20"/>
          <w:highlight w:val="red"/>
        </w:rPr>
      </w:pPr>
    </w:p>
    <w:p w:rsidR="00D13455" w:rsidRPr="00D13455" w:rsidRDefault="00D13455" w:rsidP="00D13455">
      <w:pPr>
        <w:rPr>
          <w:szCs w:val="20"/>
        </w:rPr>
      </w:pPr>
      <w:r w:rsidRPr="00D13455">
        <w:rPr>
          <w:szCs w:val="20"/>
        </w:rPr>
        <w:t>Naročnik pripravi na tromesečje poročilo o uspešnosti čiščenja in o tem obvesti izvajalca.</w:t>
      </w:r>
    </w:p>
    <w:p w:rsidR="00D13455" w:rsidRPr="00D13455" w:rsidRDefault="00D13455" w:rsidP="00D13455">
      <w:pPr>
        <w:rPr>
          <w:szCs w:val="20"/>
        </w:rPr>
      </w:pPr>
    </w:p>
    <w:p w:rsidR="00D13455" w:rsidRPr="00D13455" w:rsidRDefault="00D13455" w:rsidP="00D13455">
      <w:pPr>
        <w:rPr>
          <w:szCs w:val="20"/>
        </w:rPr>
      </w:pPr>
      <w:r w:rsidRPr="00D13455">
        <w:rPr>
          <w:szCs w:val="20"/>
        </w:rPr>
        <w:t xml:space="preserve">Izvajalec čiščenja mora zagotavljati stalnost delavcev na določeni lokaciji, pri čemer se lahko seznam delavcev spremeni le v primeru odpovedi delovnega razmerja, letnih dopustov ali bolniške odsotnosti in ob soglasju naročnika. </w:t>
      </w:r>
    </w:p>
    <w:p w:rsidR="00D13455" w:rsidRPr="00D13455" w:rsidRDefault="00D13455" w:rsidP="00D13455">
      <w:pPr>
        <w:rPr>
          <w:szCs w:val="20"/>
        </w:rPr>
      </w:pPr>
    </w:p>
    <w:p w:rsidR="00D13455" w:rsidRPr="00D13455" w:rsidRDefault="00D13455" w:rsidP="00D13455">
      <w:pPr>
        <w:rPr>
          <w:szCs w:val="20"/>
        </w:rPr>
      </w:pPr>
      <w:r w:rsidRPr="00D13455">
        <w:rPr>
          <w:szCs w:val="20"/>
        </w:rPr>
        <w:t>Naročnik tudi zahteva, da skladno z normativi za čiščenje srednjih šol izvajalec zagotovi dovolj delavcev, da skupna čistilna površina na delavca dosega približno 900 m</w:t>
      </w:r>
      <w:r w:rsidRPr="00D13455">
        <w:rPr>
          <w:szCs w:val="20"/>
          <w:vertAlign w:val="superscript"/>
        </w:rPr>
        <w:t>2</w:t>
      </w:r>
      <w:r w:rsidRPr="00D13455">
        <w:rPr>
          <w:szCs w:val="20"/>
        </w:rPr>
        <w:t xml:space="preserve">/delavca. </w:t>
      </w:r>
    </w:p>
    <w:p w:rsidR="00B52131" w:rsidRPr="00F16F0F" w:rsidRDefault="00B52131" w:rsidP="00B52131">
      <w:pPr>
        <w:suppressAutoHyphens w:val="0"/>
        <w:spacing w:line="240" w:lineRule="auto"/>
        <w:jc w:val="left"/>
        <w:rPr>
          <w:szCs w:val="20"/>
          <w:lang w:eastAsia="sl-SI"/>
        </w:rPr>
      </w:pPr>
    </w:p>
    <w:p w:rsidR="00B52131" w:rsidRPr="00F16F0F" w:rsidRDefault="00D13455" w:rsidP="00B52131">
      <w:pPr>
        <w:suppressAutoHyphens w:val="0"/>
        <w:spacing w:line="240" w:lineRule="auto"/>
        <w:rPr>
          <w:bCs/>
          <w:szCs w:val="20"/>
          <w:lang w:eastAsia="sl-SI"/>
        </w:rPr>
      </w:pPr>
      <w:r>
        <w:rPr>
          <w:bCs/>
          <w:szCs w:val="20"/>
          <w:lang w:eastAsia="sl-SI"/>
        </w:rPr>
        <w:t>Izvajalec</w:t>
      </w:r>
      <w:r w:rsidR="00B52131" w:rsidRPr="00F16F0F">
        <w:rPr>
          <w:bCs/>
          <w:szCs w:val="20"/>
          <w:lang w:eastAsia="sl-SI"/>
        </w:rPr>
        <w:t xml:space="preserve"> je dolžan po prvih šestih mesecih in ob koncu vsakega leta izvajanja naročila priložiti naročniku seznam, iz katerega je razvidno ime in količina čistilnih sredstev, ki jih je porabil pri izvajanju storitev čiščenja.</w:t>
      </w:r>
    </w:p>
    <w:p w:rsidR="009D6026" w:rsidRPr="00F16F0F" w:rsidRDefault="009D6026" w:rsidP="009D6026">
      <w:pPr>
        <w:pStyle w:val="p7"/>
        <w:ind w:left="0"/>
        <w:jc w:val="both"/>
        <w:rPr>
          <w:rFonts w:cs="Arial"/>
          <w:sz w:val="20"/>
          <w:szCs w:val="20"/>
        </w:rPr>
      </w:pPr>
    </w:p>
    <w:p w:rsidR="009D6026" w:rsidRPr="00F16F0F" w:rsidRDefault="009D6026" w:rsidP="009D6026">
      <w:pPr>
        <w:pStyle w:val="p7"/>
        <w:ind w:left="0"/>
        <w:jc w:val="both"/>
        <w:rPr>
          <w:rFonts w:cs="Arial"/>
          <w:sz w:val="20"/>
          <w:szCs w:val="20"/>
        </w:rPr>
      </w:pPr>
      <w:r w:rsidRPr="00F16F0F">
        <w:rPr>
          <w:rFonts w:cs="Arial"/>
          <w:sz w:val="20"/>
          <w:szCs w:val="20"/>
        </w:rPr>
        <w:t xml:space="preserve">V navedena dela mora </w:t>
      </w:r>
      <w:r w:rsidR="00D13455">
        <w:rPr>
          <w:rFonts w:cs="Arial"/>
          <w:sz w:val="20"/>
          <w:szCs w:val="20"/>
        </w:rPr>
        <w:t>izvajalec</w:t>
      </w:r>
      <w:r w:rsidRPr="00F16F0F">
        <w:rPr>
          <w:rFonts w:cs="Arial"/>
          <w:sz w:val="20"/>
          <w:szCs w:val="20"/>
        </w:rPr>
        <w:t xml:space="preserve"> vključiti tudi okolju prijazna čistila. Cena se pripravi na m</w:t>
      </w:r>
      <w:r w:rsidRPr="00F16F0F">
        <w:rPr>
          <w:rFonts w:cs="Arial"/>
          <w:b/>
          <w:sz w:val="20"/>
          <w:szCs w:val="20"/>
          <w:vertAlign w:val="superscript"/>
        </w:rPr>
        <w:t>2</w:t>
      </w:r>
      <w:r w:rsidRPr="00F16F0F">
        <w:rPr>
          <w:rFonts w:cs="Arial"/>
          <w:sz w:val="20"/>
          <w:szCs w:val="20"/>
        </w:rPr>
        <w:t xml:space="preserve"> čistilnih površin glede na potrebe naročnika iz navedenih tehničnih zahtev. Cena mora vsebovati tudi generalna čiščenja.</w:t>
      </w:r>
    </w:p>
    <w:p w:rsidR="009D6026" w:rsidRPr="00F16F0F" w:rsidRDefault="009D6026" w:rsidP="009D6026">
      <w:pPr>
        <w:pStyle w:val="p7"/>
        <w:ind w:left="0"/>
        <w:jc w:val="both"/>
        <w:rPr>
          <w:rFonts w:cs="Arial"/>
          <w:sz w:val="20"/>
          <w:szCs w:val="20"/>
        </w:rPr>
      </w:pPr>
    </w:p>
    <w:p w:rsidR="009D6026" w:rsidRPr="00F16F0F" w:rsidRDefault="009D6026" w:rsidP="009D6026">
      <w:pPr>
        <w:pStyle w:val="p7"/>
        <w:ind w:left="0"/>
        <w:jc w:val="both"/>
        <w:rPr>
          <w:rFonts w:cs="Arial"/>
          <w:sz w:val="20"/>
          <w:szCs w:val="20"/>
        </w:rPr>
      </w:pPr>
      <w:r w:rsidRPr="00F16F0F">
        <w:rPr>
          <w:rFonts w:cs="Arial"/>
          <w:sz w:val="20"/>
          <w:szCs w:val="20"/>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rsidR="009D6026" w:rsidRPr="00F16F0F" w:rsidRDefault="009D6026" w:rsidP="009D6026">
      <w:pPr>
        <w:rPr>
          <w:szCs w:val="20"/>
        </w:rPr>
      </w:pPr>
    </w:p>
    <w:p w:rsidR="009D6026" w:rsidRPr="00F16F0F" w:rsidRDefault="009D6026" w:rsidP="009D6026">
      <w:pPr>
        <w:pStyle w:val="p7"/>
        <w:ind w:left="0"/>
        <w:jc w:val="both"/>
        <w:rPr>
          <w:rFonts w:cs="Arial"/>
          <w:sz w:val="20"/>
          <w:szCs w:val="20"/>
        </w:rPr>
      </w:pPr>
      <w:r w:rsidRPr="00F16F0F">
        <w:rPr>
          <w:rFonts w:cs="Arial"/>
          <w:sz w:val="20"/>
          <w:szCs w:val="20"/>
        </w:rPr>
        <w:t>Delavke/delavci izvajalca, ki bodo pri naročniku opravljali storitve čiščenja in vzdrževanja prostorov:</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Default="00FC55E1" w:rsidP="00553C73">
      <w:pPr>
        <w:pStyle w:val="p7"/>
        <w:numPr>
          <w:ilvl w:val="0"/>
          <w:numId w:val="23"/>
        </w:numPr>
        <w:jc w:val="both"/>
        <w:rPr>
          <w:rFonts w:cs="Arial"/>
          <w:sz w:val="20"/>
          <w:szCs w:val="20"/>
        </w:rPr>
      </w:pPr>
      <w:r>
        <w:rPr>
          <w:rFonts w:cs="Arial"/>
          <w:sz w:val="20"/>
          <w:szCs w:val="20"/>
        </w:rPr>
        <w:t>__________________,</w:t>
      </w:r>
    </w:p>
    <w:p w:rsidR="00FC55E1" w:rsidRPr="00F16F0F" w:rsidRDefault="00FC55E1" w:rsidP="00553C73">
      <w:pPr>
        <w:pStyle w:val="p7"/>
        <w:numPr>
          <w:ilvl w:val="0"/>
          <w:numId w:val="23"/>
        </w:numPr>
        <w:jc w:val="both"/>
        <w:rPr>
          <w:rFonts w:cs="Arial"/>
          <w:sz w:val="20"/>
          <w:szCs w:val="20"/>
        </w:rPr>
      </w:pPr>
      <w:r>
        <w:rPr>
          <w:rFonts w:cs="Arial"/>
          <w:sz w:val="20"/>
          <w:szCs w:val="20"/>
        </w:rPr>
        <w:t>__________________.</w:t>
      </w:r>
    </w:p>
    <w:p w:rsidR="009D6026" w:rsidRPr="00F16F0F" w:rsidRDefault="009D6026" w:rsidP="009D6026">
      <w:pPr>
        <w:rPr>
          <w:szCs w:val="20"/>
        </w:rPr>
      </w:pPr>
    </w:p>
    <w:p w:rsidR="009D6026" w:rsidRPr="00F16F0F" w:rsidRDefault="009D6026" w:rsidP="009D6026">
      <w:pPr>
        <w:rPr>
          <w:b/>
          <w:bCs/>
          <w:szCs w:val="20"/>
          <w:u w:val="single"/>
        </w:rPr>
      </w:pPr>
      <w:r w:rsidRPr="00F16F0F">
        <w:rPr>
          <w:b/>
          <w:bCs/>
          <w:szCs w:val="20"/>
          <w:u w:val="single"/>
        </w:rPr>
        <w:t xml:space="preserve">Izvajalcu je poznano, da je naročniku stalnost delavk/delavcev na objektu naročnika pogoj in zahteva. V primeru, da </w:t>
      </w:r>
      <w:r w:rsidRPr="00D13455">
        <w:rPr>
          <w:b/>
          <w:bCs/>
          <w:szCs w:val="20"/>
          <w:u w:val="single"/>
        </w:rPr>
        <w:t>izvajalec ne bo opravljal storitev čiščenja na objektu naročnika z delavkami/delavci, navedenimi v tej pogodbi in za zamenjavo ne bo dobil soglasja naročnika, je to razlog za takojšnjo unovčenje bianco menice za dobro izvedbo pogodbe/posla.</w:t>
      </w:r>
    </w:p>
    <w:p w:rsidR="009D6026" w:rsidRPr="00F16F0F" w:rsidRDefault="009D6026" w:rsidP="009D6026">
      <w:pPr>
        <w:rPr>
          <w:b/>
          <w:bCs/>
          <w:szCs w:val="20"/>
          <w:u w:val="single"/>
        </w:rPr>
      </w:pPr>
    </w:p>
    <w:p w:rsidR="009D6026" w:rsidRPr="00F16F0F" w:rsidRDefault="009D6026" w:rsidP="009D6026">
      <w:pPr>
        <w:rPr>
          <w:b/>
          <w:bCs/>
          <w:szCs w:val="20"/>
          <w:u w:val="single"/>
        </w:rPr>
      </w:pPr>
      <w:r w:rsidRPr="00F16F0F">
        <w:rPr>
          <w:b/>
          <w:bCs/>
          <w:szCs w:val="20"/>
          <w:u w:val="single"/>
        </w:rPr>
        <w:t>Izvajalec mora vse delav</w:t>
      </w:r>
      <w:r w:rsidR="00C2553D" w:rsidRPr="00F16F0F">
        <w:rPr>
          <w:b/>
          <w:bCs/>
          <w:szCs w:val="20"/>
          <w:u w:val="single"/>
        </w:rPr>
        <w:t>ce/-</w:t>
      </w:r>
      <w:r w:rsidRPr="00F16F0F">
        <w:rPr>
          <w:b/>
          <w:bCs/>
          <w:szCs w:val="20"/>
          <w:u w:val="single"/>
        </w:rPr>
        <w:t>ke, ki bodo delale na objektih naročnika, naročniku tudi predstaviti in predstaviti njihov razpored na objektu.</w:t>
      </w:r>
    </w:p>
    <w:p w:rsidR="009D6026" w:rsidRPr="00F16F0F" w:rsidRDefault="009D6026" w:rsidP="009D6026">
      <w:pPr>
        <w:rPr>
          <w:b/>
          <w:bCs/>
          <w:szCs w:val="20"/>
          <w:u w:val="single"/>
        </w:rPr>
      </w:pPr>
    </w:p>
    <w:p w:rsidR="009D6026" w:rsidRPr="00F16F0F" w:rsidRDefault="009D6026" w:rsidP="009D6026">
      <w:pPr>
        <w:rPr>
          <w:b/>
          <w:bCs/>
          <w:szCs w:val="20"/>
          <w:u w:val="single"/>
        </w:rPr>
      </w:pPr>
      <w:r w:rsidRPr="00F16F0F">
        <w:rPr>
          <w:b/>
          <w:bCs/>
          <w:szCs w:val="20"/>
          <w:u w:val="single"/>
        </w:rPr>
        <w:t>Delavke</w:t>
      </w:r>
      <w:r w:rsidR="007F409E" w:rsidRPr="00F16F0F">
        <w:rPr>
          <w:b/>
          <w:bCs/>
          <w:szCs w:val="20"/>
          <w:u w:val="single"/>
        </w:rPr>
        <w:t>/delavci</w:t>
      </w:r>
      <w:r w:rsidRPr="00F16F0F">
        <w:rPr>
          <w:b/>
          <w:bCs/>
          <w:szCs w:val="20"/>
          <w:u w:val="single"/>
        </w:rPr>
        <w:t>, ki bodo delale na objektu naročnika MORAJO biti zaposlene pri izvajalcu za nedoločen/določen čas. Izvajalec mora naročniku predložiti tudi sklenjene pogodbe z delavkami/delavci, ki bodo delali na objektih naročnika.</w:t>
      </w:r>
      <w:r w:rsidR="007F409E" w:rsidRPr="00F16F0F">
        <w:rPr>
          <w:b/>
          <w:bCs/>
          <w:szCs w:val="20"/>
          <w:u w:val="single"/>
        </w:rPr>
        <w:t xml:space="preserve"> Delavke/delavci morajo imeti znanje slovenskega jezika.</w:t>
      </w:r>
    </w:p>
    <w:p w:rsidR="009D6026" w:rsidRPr="00F16F0F" w:rsidRDefault="009D6026" w:rsidP="009D6026">
      <w:pPr>
        <w:rPr>
          <w:szCs w:val="20"/>
        </w:rPr>
      </w:pPr>
    </w:p>
    <w:p w:rsidR="009D6026" w:rsidRPr="00F16F0F" w:rsidRDefault="009D6026" w:rsidP="009D6026">
      <w:pPr>
        <w:rPr>
          <w:szCs w:val="20"/>
        </w:rPr>
      </w:pPr>
      <w:r w:rsidRPr="00F16F0F">
        <w:rPr>
          <w:szCs w:val="20"/>
        </w:rPr>
        <w:t>Izvajalec se obvezuje, da bodo njegovi  delavci začeli z delom ob predvidenem obveznem začetku delovnega časa na posamezni lokaciji in z njim končali v točno določenem času.</w:t>
      </w:r>
    </w:p>
    <w:p w:rsidR="009D6026" w:rsidRPr="00F16F0F" w:rsidRDefault="009D6026" w:rsidP="009D6026">
      <w:pPr>
        <w:rPr>
          <w:szCs w:val="20"/>
        </w:rPr>
      </w:pPr>
    </w:p>
    <w:p w:rsidR="00387200" w:rsidRPr="00F16F0F" w:rsidRDefault="00C2553D" w:rsidP="00387200">
      <w:pPr>
        <w:keepLines/>
        <w:rPr>
          <w:b/>
          <w:szCs w:val="20"/>
        </w:rPr>
      </w:pPr>
      <w:r w:rsidRPr="00F16F0F">
        <w:rPr>
          <w:b/>
          <w:szCs w:val="20"/>
        </w:rPr>
        <w:t xml:space="preserve">III. </w:t>
      </w:r>
      <w:r w:rsidR="00387200" w:rsidRPr="00F16F0F">
        <w:rPr>
          <w:b/>
          <w:szCs w:val="20"/>
        </w:rPr>
        <w:t>PODIZVAJALCI</w:t>
      </w:r>
    </w:p>
    <w:p w:rsidR="00387200" w:rsidRPr="00F01C47" w:rsidRDefault="00387200" w:rsidP="00387200">
      <w:pPr>
        <w:keepLines/>
        <w:rPr>
          <w:szCs w:val="20"/>
          <w:highlight w:val="red"/>
        </w:rPr>
      </w:pPr>
    </w:p>
    <w:p w:rsidR="00387200" w:rsidRPr="00F16F0F" w:rsidRDefault="00387200" w:rsidP="00387200">
      <w:pPr>
        <w:keepLines/>
        <w:ind w:left="720"/>
        <w:jc w:val="center"/>
        <w:rPr>
          <w:b/>
          <w:i/>
          <w:szCs w:val="20"/>
        </w:rPr>
      </w:pPr>
      <w:r w:rsidRPr="00F16F0F">
        <w:rPr>
          <w:b/>
          <w:i/>
          <w:szCs w:val="20"/>
        </w:rPr>
        <w:t>/se upošteva v primeru, da izvajalec nastopa s podizvajalcem/</w:t>
      </w:r>
    </w:p>
    <w:p w:rsidR="00387200" w:rsidRPr="00F16F0F" w:rsidRDefault="00387200" w:rsidP="00387200">
      <w:pPr>
        <w:keepLines/>
        <w:ind w:left="720"/>
        <w:jc w:val="center"/>
        <w:rPr>
          <w:szCs w:val="20"/>
        </w:rPr>
      </w:pPr>
    </w:p>
    <w:p w:rsidR="00387200" w:rsidRPr="00F16F0F" w:rsidRDefault="00C2553D" w:rsidP="00553C73">
      <w:pPr>
        <w:pStyle w:val="Odstavekseznama"/>
        <w:keepLines/>
        <w:numPr>
          <w:ilvl w:val="0"/>
          <w:numId w:val="13"/>
        </w:numPr>
        <w:jc w:val="center"/>
        <w:rPr>
          <w:szCs w:val="20"/>
        </w:rPr>
      </w:pPr>
      <w:r w:rsidRPr="00F16F0F">
        <w:rPr>
          <w:szCs w:val="20"/>
        </w:rPr>
        <w:t>člen</w:t>
      </w:r>
    </w:p>
    <w:p w:rsidR="00C2553D" w:rsidRPr="00F16F0F" w:rsidRDefault="00C2553D" w:rsidP="00C2553D">
      <w:pPr>
        <w:keepLines/>
        <w:ind w:left="360"/>
        <w:rPr>
          <w:szCs w:val="20"/>
        </w:rPr>
      </w:pPr>
    </w:p>
    <w:p w:rsidR="00387200" w:rsidRPr="00F16F0F" w:rsidRDefault="00387200" w:rsidP="00387200">
      <w:pPr>
        <w:spacing w:line="276" w:lineRule="auto"/>
        <w:rPr>
          <w:i/>
          <w:iCs/>
          <w:szCs w:val="20"/>
        </w:rPr>
      </w:pPr>
      <w:r w:rsidRPr="00F16F0F">
        <w:rPr>
          <w:szCs w:val="20"/>
        </w:rPr>
        <w:t xml:space="preserve">Izvajalec bo dela </w:t>
      </w:r>
      <w:r w:rsidR="00ED120F" w:rsidRPr="00F16F0F">
        <w:rPr>
          <w:szCs w:val="20"/>
        </w:rPr>
        <w:t>po tej pogodbi iz</w:t>
      </w:r>
      <w:r w:rsidRPr="00F16F0F">
        <w:rPr>
          <w:szCs w:val="20"/>
        </w:rPr>
        <w:t>vedel skupaj z naslednjim/i podizvajalcem/i:</w:t>
      </w:r>
    </w:p>
    <w:p w:rsidR="00387200" w:rsidRPr="00F16F0F" w:rsidRDefault="00387200" w:rsidP="00387200">
      <w:pPr>
        <w:spacing w:line="276" w:lineRule="auto"/>
        <w:rPr>
          <w:szCs w:val="20"/>
        </w:rPr>
      </w:pPr>
      <w:r w:rsidRPr="00F16F0F">
        <w:rPr>
          <w:szCs w:val="20"/>
        </w:rPr>
        <w:t xml:space="preserve">…………………………………………………………………………..... (naziv), </w:t>
      </w:r>
    </w:p>
    <w:p w:rsidR="00387200" w:rsidRPr="00F16F0F" w:rsidRDefault="00387200" w:rsidP="00387200">
      <w:pPr>
        <w:spacing w:line="276" w:lineRule="auto"/>
        <w:rPr>
          <w:szCs w:val="20"/>
        </w:rPr>
      </w:pPr>
      <w:r w:rsidRPr="00F16F0F">
        <w:rPr>
          <w:szCs w:val="20"/>
        </w:rPr>
        <w:t xml:space="preserve">…………………………………………………………………………….. (polni naslov), </w:t>
      </w:r>
    </w:p>
    <w:p w:rsidR="00387200" w:rsidRPr="00F16F0F" w:rsidRDefault="00387200" w:rsidP="00387200">
      <w:pPr>
        <w:spacing w:line="276" w:lineRule="auto"/>
        <w:rPr>
          <w:szCs w:val="20"/>
        </w:rPr>
      </w:pPr>
      <w:r w:rsidRPr="00F16F0F">
        <w:rPr>
          <w:szCs w:val="20"/>
        </w:rPr>
        <w:t xml:space="preserve">matična številka: …………………………………., </w:t>
      </w:r>
    </w:p>
    <w:p w:rsidR="00387200" w:rsidRPr="00F16F0F" w:rsidRDefault="00387200" w:rsidP="00387200">
      <w:pPr>
        <w:spacing w:line="276" w:lineRule="auto"/>
        <w:rPr>
          <w:szCs w:val="20"/>
        </w:rPr>
      </w:pPr>
      <w:r w:rsidRPr="00F16F0F">
        <w:rPr>
          <w:szCs w:val="20"/>
        </w:rPr>
        <w:t xml:space="preserve">davčna številka/identifikacijska številka za DDV …………..…………….., </w:t>
      </w:r>
    </w:p>
    <w:p w:rsidR="00387200" w:rsidRPr="00F16F0F" w:rsidRDefault="00387200" w:rsidP="00387200">
      <w:pPr>
        <w:spacing w:line="276" w:lineRule="auto"/>
        <w:rPr>
          <w:szCs w:val="20"/>
        </w:rPr>
      </w:pPr>
      <w:r w:rsidRPr="00F16F0F">
        <w:rPr>
          <w:szCs w:val="20"/>
        </w:rPr>
        <w:lastRenderedPageBreak/>
        <w:t xml:space="preserve">bo izvedel …………….………………………………………………..…….... (navesti predmet in vsako vrsto ter količino del (odstotek), ki jih bo izvedel podizvajalec). Vrednost teh del znaša …………. EUR brez vključenega davka na dodatno vrednost oz. ………………… EUR z vključenim davkom na dodano vrednosti. </w:t>
      </w:r>
    </w:p>
    <w:p w:rsidR="00387200" w:rsidRPr="00F16F0F" w:rsidRDefault="00387200" w:rsidP="00387200">
      <w:pPr>
        <w:spacing w:line="276" w:lineRule="auto"/>
        <w:rPr>
          <w:szCs w:val="20"/>
        </w:rPr>
      </w:pPr>
      <w:r w:rsidRPr="00F16F0F">
        <w:rPr>
          <w:szCs w:val="20"/>
        </w:rPr>
        <w:t>Podizvajalec  bo dela izvedel …………………..…….. (navesti kraj izvedbe del) najkasneje do …………..…/ v roku ………..….. dni od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387200" w:rsidRPr="00F16F0F" w:rsidRDefault="00387200" w:rsidP="00387200">
      <w:pPr>
        <w:keepLines/>
        <w:tabs>
          <w:tab w:val="left" w:pos="5280"/>
        </w:tabs>
        <w:rPr>
          <w:szCs w:val="20"/>
        </w:rPr>
      </w:pPr>
      <w:r w:rsidRPr="00F16F0F">
        <w:rPr>
          <w:szCs w:val="20"/>
        </w:rPr>
        <w:tab/>
      </w:r>
    </w:p>
    <w:p w:rsidR="00387200" w:rsidRPr="00F16F0F" w:rsidRDefault="00387200" w:rsidP="00387200">
      <w:pPr>
        <w:keepLines/>
        <w:rPr>
          <w:szCs w:val="20"/>
        </w:rPr>
      </w:pPr>
      <w:r w:rsidRPr="00F16F0F">
        <w:rPr>
          <w:szCs w:val="20"/>
        </w:rPr>
        <w:t>Podizvajalec mora izpolnjevati vse pogoje in zahteve naročnika v zvezi s podizvajalci, ki so navedeni v razpisni dokumentaciji ter izpolniti vse navedene priloge, ki se nanašajo na izpolnjevanje pogojev podizvajalcev.</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Izvajalec v razmerju do naročnika v celoti odgovarja za dobro izvedbo obveznosti iz </w:t>
      </w:r>
      <w:r w:rsidR="00ED120F" w:rsidRPr="00F16F0F">
        <w:rPr>
          <w:szCs w:val="20"/>
        </w:rPr>
        <w:t>pogodbe</w:t>
      </w:r>
      <w:r w:rsidRPr="00F16F0F">
        <w:rPr>
          <w:szCs w:val="20"/>
        </w:rPr>
        <w:t xml:space="preserve">, ne glede na število podizvajalcev.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Izvajalec mora med izvajanjem </w:t>
      </w:r>
      <w:r w:rsidR="00ED120F" w:rsidRPr="00F16F0F">
        <w:rPr>
          <w:szCs w:val="20"/>
        </w:rPr>
        <w:t>pogodbe</w:t>
      </w:r>
      <w:r w:rsidRPr="00F16F0F">
        <w:rPr>
          <w:szCs w:val="20"/>
        </w:rPr>
        <w:t xml:space="preserve"> naročnika obvestiti o morebitnih spremembah informacij iz drugega odstavka 94. člena ZJN-3 in poslati informacije o novih podizvajalcih, ki jih namerava naknadno vključiti v izvedbo </w:t>
      </w:r>
      <w:r w:rsidR="00ED120F" w:rsidRPr="00F16F0F">
        <w:rPr>
          <w:szCs w:val="20"/>
        </w:rPr>
        <w:t>pogodbe</w:t>
      </w:r>
      <w:r w:rsidRPr="00F16F0F">
        <w:rPr>
          <w:szCs w:val="20"/>
        </w:rPr>
        <w:t xml:space="preserv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387200" w:rsidRPr="00F16F0F" w:rsidRDefault="00387200" w:rsidP="00387200">
      <w:pPr>
        <w:keepLines/>
        <w:rPr>
          <w:b/>
          <w:i/>
          <w:szCs w:val="20"/>
        </w:rPr>
      </w:pPr>
    </w:p>
    <w:p w:rsidR="00387200" w:rsidRPr="00F16F0F" w:rsidRDefault="00387200" w:rsidP="00387200">
      <w:pPr>
        <w:keepLines/>
        <w:jc w:val="left"/>
        <w:rPr>
          <w:szCs w:val="20"/>
        </w:rPr>
      </w:pPr>
      <w:r w:rsidRPr="00F16F0F">
        <w:rPr>
          <w:szCs w:val="20"/>
        </w:rPr>
        <w:t>Podizvajalčeva zahteva za neposredno plačilo</w:t>
      </w:r>
    </w:p>
    <w:p w:rsidR="00387200" w:rsidRPr="00F16F0F" w:rsidRDefault="00387200" w:rsidP="00387200">
      <w:pPr>
        <w:keepLines/>
        <w:rPr>
          <w:szCs w:val="20"/>
        </w:rPr>
      </w:pPr>
      <w:r w:rsidRPr="00F16F0F">
        <w:rPr>
          <w:rFonts w:eastAsia="Calibri"/>
          <w:szCs w:val="20"/>
        </w:rPr>
        <w:t xml:space="preserve">Izvajalec s podpisom </w:t>
      </w:r>
      <w:r w:rsidRPr="00F16F0F">
        <w:rPr>
          <w:szCs w:val="20"/>
        </w:rPr>
        <w:t xml:space="preserve">tega </w:t>
      </w:r>
      <w:r w:rsidR="00ED120F" w:rsidRPr="00F16F0F">
        <w:rPr>
          <w:szCs w:val="20"/>
        </w:rPr>
        <w:t>pogodbe</w:t>
      </w:r>
      <w:r w:rsidRPr="00F16F0F">
        <w:rPr>
          <w:szCs w:val="20"/>
        </w:rPr>
        <w:t xml:space="preserve"> </w:t>
      </w:r>
      <w:r w:rsidRPr="00F16F0F">
        <w:rPr>
          <w:rFonts w:eastAsia="Calibri"/>
          <w:szCs w:val="20"/>
        </w:rPr>
        <w:t xml:space="preserve">pooblašča naročnika, da na podlagi potrjenega računa oziroma potrjenih računov, neposredno plačuje vsem v tem </w:t>
      </w:r>
      <w:r w:rsidR="00ED120F" w:rsidRPr="00F16F0F">
        <w:rPr>
          <w:rFonts w:eastAsia="Calibri"/>
          <w:szCs w:val="20"/>
        </w:rPr>
        <w:t>pogodbi</w:t>
      </w:r>
      <w:r w:rsidRPr="00F16F0F">
        <w:rPr>
          <w:rFonts w:eastAsia="Calibri"/>
          <w:szCs w:val="20"/>
        </w:rPr>
        <w:t xml:space="preserve"> navedenim podizvajalcem, ki so zahtevali neposredno plačilo. Podizvajalec je ob oddaji ponudbe predložil zahtevo za neposredna plačila, </w:t>
      </w:r>
      <w:r w:rsidRPr="00F16F0F">
        <w:rPr>
          <w:szCs w:val="20"/>
        </w:rPr>
        <w:t>na podlagi katere naročnik namesto izvajalca poravna podizvajalčevo terjatev do izvajalca.</w:t>
      </w:r>
    </w:p>
    <w:p w:rsidR="00387200" w:rsidRPr="00F16F0F" w:rsidRDefault="00387200" w:rsidP="00387200">
      <w:pPr>
        <w:keepLines/>
        <w:rPr>
          <w:szCs w:val="20"/>
        </w:rPr>
      </w:pPr>
    </w:p>
    <w:p w:rsidR="00387200" w:rsidRPr="00F16F0F" w:rsidRDefault="00387200" w:rsidP="00387200">
      <w:pPr>
        <w:keepLines/>
        <w:spacing w:after="120"/>
        <w:rPr>
          <w:szCs w:val="20"/>
        </w:rPr>
      </w:pPr>
      <w:r w:rsidRPr="00F16F0F">
        <w:rPr>
          <w:szCs w:val="20"/>
        </w:rPr>
        <w:t>Izvajalec mora za podizvajalca, ki zahteva neposredno plačilo, ob vsakem računu priložiti:</w:t>
      </w:r>
    </w:p>
    <w:p w:rsidR="00387200" w:rsidRPr="00F16F0F" w:rsidRDefault="00387200" w:rsidP="00553C73">
      <w:pPr>
        <w:keepLines/>
        <w:numPr>
          <w:ilvl w:val="0"/>
          <w:numId w:val="12"/>
        </w:numPr>
        <w:suppressAutoHyphens w:val="0"/>
        <w:spacing w:line="240" w:lineRule="auto"/>
        <w:rPr>
          <w:szCs w:val="20"/>
        </w:rPr>
      </w:pPr>
      <w:r w:rsidRPr="00F16F0F">
        <w:rPr>
          <w:szCs w:val="20"/>
        </w:rPr>
        <w:t xml:space="preserve">račun podizvajalca za opravljene obveznosti iz </w:t>
      </w:r>
      <w:r w:rsidR="00ED120F" w:rsidRPr="00F16F0F">
        <w:rPr>
          <w:szCs w:val="20"/>
        </w:rPr>
        <w:t>pogodbe</w:t>
      </w:r>
      <w:r w:rsidRPr="00F16F0F">
        <w:rPr>
          <w:szCs w:val="20"/>
        </w:rPr>
        <w:t xml:space="preserve">, potrjen s strani izvajalca, na podlagi katerega naročnik izvede nakazilo za opravljene obveznosti iz </w:t>
      </w:r>
      <w:r w:rsidR="00ED120F" w:rsidRPr="00F16F0F">
        <w:rPr>
          <w:szCs w:val="20"/>
        </w:rPr>
        <w:t>pogodbe</w:t>
      </w:r>
      <w:r w:rsidRPr="00F16F0F" w:rsidDel="00654A1C">
        <w:rPr>
          <w:szCs w:val="20"/>
        </w:rPr>
        <w:t xml:space="preserve"> </w:t>
      </w:r>
      <w:r w:rsidRPr="00F16F0F">
        <w:rPr>
          <w:szCs w:val="20"/>
        </w:rPr>
        <w:t xml:space="preserve">neposredno na račun podizvajalca ali </w:t>
      </w:r>
    </w:p>
    <w:p w:rsidR="00387200" w:rsidRPr="00F16F0F" w:rsidRDefault="00387200" w:rsidP="00553C73">
      <w:pPr>
        <w:keepLines/>
        <w:numPr>
          <w:ilvl w:val="0"/>
          <w:numId w:val="12"/>
        </w:numPr>
        <w:suppressAutoHyphens w:val="0"/>
        <w:spacing w:line="240" w:lineRule="auto"/>
        <w:rPr>
          <w:szCs w:val="20"/>
        </w:rPr>
      </w:pPr>
      <w:r w:rsidRPr="00F16F0F">
        <w:rPr>
          <w:szCs w:val="20"/>
        </w:rPr>
        <w:t xml:space="preserve">podpisano izjavo podizvajalca, naslovljeno na naročnika, o tem, da je ta seznanjen s konkretno izstavljenim računom izvajalca oziroma, da pri obveznostih iz </w:t>
      </w:r>
      <w:r w:rsidR="00ED120F" w:rsidRPr="00F16F0F">
        <w:rPr>
          <w:szCs w:val="20"/>
        </w:rPr>
        <w:t>pogodbe</w:t>
      </w:r>
      <w:r w:rsidRPr="00F16F0F">
        <w:rPr>
          <w:szCs w:val="20"/>
        </w:rPr>
        <w:t>, ki jih obravnava račun, ni sodeloval kot podizvajalec, ter da podizvajalec iz naslova tega računa izvajalca nima in ne bo imel do naročnika nobenih zahtevkov.</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V primeru, če nobeden od dokumentov iz prejšnjega odstavka za prijavljenega podizvajalca ni predložen, naročnik do dostavitve vseh dokumentov zadrži plačilo celotnega računa in s tem ne pride v zamudo pri plačilu.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Naročnik bo potrjene račune podizvajalcev poravnal neposredno podizvajalcem na način in v roku, kot je dogovorjeno za plačilo izvajalcu. </w:t>
      </w:r>
    </w:p>
    <w:p w:rsidR="00387200" w:rsidRPr="00F16F0F" w:rsidRDefault="00387200" w:rsidP="00387200">
      <w:pPr>
        <w:keepLines/>
        <w:rPr>
          <w:szCs w:val="20"/>
        </w:rPr>
      </w:pPr>
    </w:p>
    <w:p w:rsidR="00387200" w:rsidRPr="00F16F0F" w:rsidRDefault="00387200" w:rsidP="00387200">
      <w:pPr>
        <w:keepLines/>
        <w:jc w:val="left"/>
        <w:rPr>
          <w:szCs w:val="20"/>
        </w:rPr>
      </w:pPr>
      <w:r w:rsidRPr="00F16F0F">
        <w:rPr>
          <w:szCs w:val="20"/>
        </w:rPr>
        <w:t xml:space="preserve">Podizvajalec neposrednega plačila ne zahteva </w:t>
      </w:r>
    </w:p>
    <w:p w:rsidR="00387200" w:rsidRPr="00F16F0F" w:rsidRDefault="00387200" w:rsidP="00387200">
      <w:pPr>
        <w:keepLines/>
        <w:rPr>
          <w:szCs w:val="20"/>
        </w:rPr>
      </w:pPr>
      <w:r w:rsidRPr="00F16F0F">
        <w:rPr>
          <w:szCs w:val="20"/>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w:t>
      </w:r>
      <w:r w:rsidR="00ED120F" w:rsidRPr="00F16F0F">
        <w:rPr>
          <w:szCs w:val="20"/>
        </w:rPr>
        <w:t>pogodbe</w:t>
      </w:r>
      <w:r w:rsidRPr="00F16F0F">
        <w:rPr>
          <w:szCs w:val="20"/>
        </w:rPr>
        <w:t>. Če izvajalec naročniku na njegov poziv ne posreduje teh izjav, naročnik Državni revizijski komisiji za revizijo postopkov oddaje javnih naročil poda predlog za uvedbo postopka o prekršku iz 2. točke prvega odstavka 112. člena ZJN-3.</w:t>
      </w:r>
    </w:p>
    <w:p w:rsidR="00387200" w:rsidRPr="00F16F0F" w:rsidRDefault="00387200" w:rsidP="00387200">
      <w:pPr>
        <w:keepLines/>
        <w:rPr>
          <w:szCs w:val="20"/>
        </w:rPr>
      </w:pPr>
    </w:p>
    <w:p w:rsidR="00387200" w:rsidRPr="00F16F0F" w:rsidRDefault="00387200" w:rsidP="00387200">
      <w:pPr>
        <w:keepLines/>
        <w:jc w:val="left"/>
        <w:rPr>
          <w:szCs w:val="20"/>
        </w:rPr>
      </w:pPr>
      <w:r w:rsidRPr="00F16F0F">
        <w:rPr>
          <w:szCs w:val="20"/>
        </w:rPr>
        <w:t>Izvajalec ne nastopa s podizvajalcem</w:t>
      </w:r>
    </w:p>
    <w:p w:rsidR="00387200" w:rsidRPr="00F16F0F" w:rsidRDefault="00387200" w:rsidP="00387200">
      <w:pPr>
        <w:keepLines/>
        <w:rPr>
          <w:szCs w:val="20"/>
        </w:rPr>
      </w:pPr>
      <w:r w:rsidRPr="00F16F0F">
        <w:rPr>
          <w:szCs w:val="20"/>
        </w:rPr>
        <w:t xml:space="preserve">Izvajalec ob predložitvi ponudbe in ob sklenitvi tega </w:t>
      </w:r>
      <w:r w:rsidR="00ED120F" w:rsidRPr="00F16F0F">
        <w:rPr>
          <w:szCs w:val="20"/>
        </w:rPr>
        <w:t>pogodbe</w:t>
      </w:r>
      <w:r w:rsidRPr="00F16F0F">
        <w:rPr>
          <w:szCs w:val="20"/>
        </w:rPr>
        <w:t xml:space="preserve"> nima prijavljenih podizvajalcev za izvedbo </w:t>
      </w:r>
      <w:r w:rsidR="00ED120F" w:rsidRPr="00F16F0F">
        <w:rPr>
          <w:szCs w:val="20"/>
        </w:rPr>
        <w:t>pogodbe</w:t>
      </w:r>
      <w:r w:rsidRPr="00F16F0F">
        <w:rPr>
          <w:szCs w:val="20"/>
        </w:rPr>
        <w:t xml:space="preserve">.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Izvajalec mora med izvajanjem </w:t>
      </w:r>
      <w:r w:rsidR="00ED120F" w:rsidRPr="00F16F0F">
        <w:rPr>
          <w:szCs w:val="20"/>
        </w:rPr>
        <w:t>pogodbe</w:t>
      </w:r>
      <w:r w:rsidRPr="00F16F0F">
        <w:rPr>
          <w:szCs w:val="20"/>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Naročnik bo zavrnil vsakega podizvajalca, ki ne izpolnjuje pogojev razpisne dokumentacije</w:t>
      </w:r>
      <w:r w:rsidR="007F409E" w:rsidRPr="00F16F0F">
        <w:rPr>
          <w:szCs w:val="20"/>
        </w:rPr>
        <w:t>Fokto</w:t>
      </w:r>
      <w:r w:rsidRPr="00F16F0F">
        <w:rPr>
          <w:szCs w:val="20"/>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387200" w:rsidRPr="00F16F0F" w:rsidRDefault="00387200" w:rsidP="00387200">
      <w:pPr>
        <w:keepLines/>
        <w:rPr>
          <w:szCs w:val="20"/>
        </w:rPr>
      </w:pPr>
    </w:p>
    <w:p w:rsidR="00ED120F" w:rsidRPr="00F16F0F" w:rsidRDefault="00387200" w:rsidP="00ED120F">
      <w:pPr>
        <w:keepLines/>
        <w:rPr>
          <w:szCs w:val="20"/>
        </w:rPr>
      </w:pPr>
      <w:r w:rsidRPr="00F16F0F">
        <w:rPr>
          <w:szCs w:val="20"/>
        </w:rPr>
        <w:t xml:space="preserve">Izvajalec v razmerju do naročnika v celoti odgovarja za dobro izvedbo obveznosti iz </w:t>
      </w:r>
      <w:r w:rsidR="00ED120F" w:rsidRPr="00F16F0F">
        <w:rPr>
          <w:szCs w:val="20"/>
        </w:rPr>
        <w:t>pogodbe</w:t>
      </w:r>
      <w:r w:rsidRPr="00F16F0F">
        <w:rPr>
          <w:szCs w:val="20"/>
        </w:rPr>
        <w:t xml:space="preserve">, ne </w:t>
      </w:r>
      <w:r w:rsidR="00ED120F" w:rsidRPr="00F16F0F">
        <w:rPr>
          <w:szCs w:val="20"/>
        </w:rPr>
        <w:t>glede na število podizvajalcev.</w:t>
      </w:r>
    </w:p>
    <w:p w:rsidR="009D6026" w:rsidRPr="00F16F0F" w:rsidRDefault="00843ED8" w:rsidP="009D6026">
      <w:pPr>
        <w:pStyle w:val="Naslov3"/>
        <w:tabs>
          <w:tab w:val="right" w:pos="9071"/>
        </w:tabs>
        <w:jc w:val="left"/>
        <w:rPr>
          <w:bCs w:val="0"/>
          <w:i w:val="0"/>
          <w:iCs/>
          <w:szCs w:val="20"/>
        </w:rPr>
      </w:pPr>
      <w:r w:rsidRPr="00F16F0F">
        <w:rPr>
          <w:bCs w:val="0"/>
          <w:i w:val="0"/>
          <w:iCs/>
          <w:szCs w:val="20"/>
        </w:rPr>
        <w:t>IV</w:t>
      </w:r>
      <w:r w:rsidR="009D6026" w:rsidRPr="00F16F0F">
        <w:rPr>
          <w:bCs w:val="0"/>
          <w:i w:val="0"/>
          <w:iCs/>
          <w:szCs w:val="20"/>
        </w:rPr>
        <w:t>. CENA</w:t>
      </w:r>
    </w:p>
    <w:p w:rsidR="009D6026" w:rsidRPr="00F16F0F" w:rsidRDefault="00F05797" w:rsidP="009D6026">
      <w:pPr>
        <w:jc w:val="center"/>
        <w:rPr>
          <w:szCs w:val="20"/>
        </w:rPr>
      </w:pPr>
      <w:r>
        <w:rPr>
          <w:szCs w:val="20"/>
        </w:rPr>
        <w:t>4</w:t>
      </w:r>
      <w:r w:rsidR="009D6026" w:rsidRPr="00F16F0F">
        <w:rPr>
          <w:szCs w:val="20"/>
        </w:rPr>
        <w:t>. člen</w:t>
      </w:r>
    </w:p>
    <w:p w:rsidR="009D6026" w:rsidRPr="00F16F0F" w:rsidRDefault="009D6026" w:rsidP="009D6026">
      <w:pPr>
        <w:jc w:val="center"/>
        <w:rPr>
          <w:szCs w:val="20"/>
        </w:rPr>
      </w:pPr>
    </w:p>
    <w:p w:rsidR="009D6026" w:rsidRPr="00F16F0F" w:rsidRDefault="009D6026" w:rsidP="009D6026">
      <w:pPr>
        <w:rPr>
          <w:szCs w:val="20"/>
        </w:rPr>
      </w:pPr>
      <w:r w:rsidRPr="00F16F0F">
        <w:rPr>
          <w:szCs w:val="20"/>
        </w:rPr>
        <w:t>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pogodbe (obrazec predračuna in specifikacija storitev iz razpisne dokumentacije - priloga 1 k tej pogodbi).</w:t>
      </w:r>
    </w:p>
    <w:p w:rsidR="009D6026" w:rsidRPr="00F16F0F" w:rsidRDefault="009D6026" w:rsidP="009D6026">
      <w:pPr>
        <w:rPr>
          <w:szCs w:val="20"/>
        </w:rPr>
      </w:pPr>
    </w:p>
    <w:p w:rsidR="009D6026" w:rsidRDefault="009D6026" w:rsidP="009D6026">
      <w:pPr>
        <w:numPr>
          <w:ilvl w:val="12"/>
          <w:numId w:val="0"/>
        </w:numPr>
        <w:rPr>
          <w:szCs w:val="20"/>
        </w:rPr>
      </w:pPr>
      <w:r w:rsidRPr="00F16F0F">
        <w:rPr>
          <w:szCs w:val="20"/>
        </w:rPr>
        <w:t xml:space="preserve">Pogodbena cena znaša: </w:t>
      </w:r>
    </w:p>
    <w:p w:rsidR="000B1064" w:rsidRDefault="000B1064" w:rsidP="000B1064">
      <w:pPr>
        <w:suppressAutoHyphens w:val="0"/>
        <w:spacing w:line="240" w:lineRule="auto"/>
        <w:ind w:firstLine="708"/>
        <w:jc w:val="left"/>
        <w:rPr>
          <w:rFonts w:ascii="Tahoma" w:hAnsi="Tahoma" w:cs="Tahoma"/>
          <w:sz w:val="24"/>
          <w:szCs w:val="24"/>
          <w:lang w:eastAsia="sl-SI"/>
        </w:rPr>
      </w:pPr>
    </w:p>
    <w:p w:rsidR="000B1064" w:rsidRPr="00A17526" w:rsidRDefault="000B1064" w:rsidP="000B1064">
      <w:pPr>
        <w:rPr>
          <w:sz w:val="22"/>
          <w:highlight w:val="red"/>
        </w:rPr>
      </w:pPr>
    </w:p>
    <w:tbl>
      <w:tblPr>
        <w:tblW w:w="1082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1820"/>
        <w:gridCol w:w="1085"/>
        <w:gridCol w:w="1251"/>
        <w:gridCol w:w="1117"/>
        <w:gridCol w:w="1553"/>
        <w:gridCol w:w="1334"/>
        <w:gridCol w:w="1044"/>
        <w:gridCol w:w="1623"/>
      </w:tblGrid>
      <w:tr w:rsidR="000B1064" w:rsidRPr="00A17526" w:rsidTr="00FC55E1">
        <w:trPr>
          <w:trHeight w:val="752"/>
          <w:jc w:val="center"/>
        </w:trPr>
        <w:tc>
          <w:tcPr>
            <w:tcW w:w="2905" w:type="dxa"/>
            <w:gridSpan w:val="2"/>
            <w:shd w:val="clear" w:color="auto" w:fill="EEECE1"/>
          </w:tcPr>
          <w:p w:rsidR="000B1064" w:rsidRPr="00A17526" w:rsidRDefault="000B1064" w:rsidP="00FC55E1">
            <w:pPr>
              <w:jc w:val="center"/>
              <w:rPr>
                <w:b/>
                <w:bCs/>
                <w:szCs w:val="20"/>
                <w:highlight w:val="red"/>
              </w:rPr>
            </w:pPr>
          </w:p>
        </w:tc>
        <w:tc>
          <w:tcPr>
            <w:tcW w:w="3921" w:type="dxa"/>
            <w:gridSpan w:val="3"/>
            <w:shd w:val="clear" w:color="auto" w:fill="EEECE1"/>
          </w:tcPr>
          <w:p w:rsidR="000B1064" w:rsidRPr="00A17526" w:rsidRDefault="000B1064" w:rsidP="00FC55E1">
            <w:pPr>
              <w:jc w:val="center"/>
              <w:rPr>
                <w:b/>
                <w:bCs/>
                <w:szCs w:val="20"/>
                <w:highlight w:val="red"/>
              </w:rPr>
            </w:pPr>
            <w:r>
              <w:rPr>
                <w:b/>
                <w:bCs/>
                <w:szCs w:val="20"/>
              </w:rPr>
              <w:t>Ponudbena mesečna cena z</w:t>
            </w:r>
            <w:r w:rsidRPr="00F758E1">
              <w:rPr>
                <w:b/>
                <w:bCs/>
                <w:szCs w:val="20"/>
              </w:rPr>
              <w:t>a celotno notranj</w:t>
            </w:r>
            <w:r>
              <w:rPr>
                <w:b/>
                <w:bCs/>
                <w:szCs w:val="20"/>
              </w:rPr>
              <w:t>o</w:t>
            </w:r>
            <w:r w:rsidRPr="00F758E1">
              <w:rPr>
                <w:b/>
                <w:bCs/>
                <w:szCs w:val="20"/>
              </w:rPr>
              <w:t xml:space="preserve"> in zunanjo čistilno površino</w:t>
            </w:r>
          </w:p>
        </w:tc>
        <w:tc>
          <w:tcPr>
            <w:tcW w:w="4001" w:type="dxa"/>
            <w:gridSpan w:val="3"/>
            <w:shd w:val="clear" w:color="auto" w:fill="EEECE1"/>
          </w:tcPr>
          <w:p w:rsidR="000B1064" w:rsidRPr="00662F13" w:rsidRDefault="000B1064" w:rsidP="00FC55E1">
            <w:pPr>
              <w:jc w:val="center"/>
              <w:rPr>
                <w:b/>
                <w:bCs/>
                <w:szCs w:val="20"/>
              </w:rPr>
            </w:pPr>
            <w:r w:rsidRPr="00662F13">
              <w:rPr>
                <w:b/>
                <w:bCs/>
                <w:szCs w:val="20"/>
              </w:rPr>
              <w:t>Skupna ponudbena cena (za 4 leta) za celotno no</w:t>
            </w:r>
            <w:r>
              <w:rPr>
                <w:b/>
                <w:bCs/>
                <w:szCs w:val="20"/>
              </w:rPr>
              <w:t>t</w:t>
            </w:r>
            <w:r w:rsidRPr="00662F13">
              <w:rPr>
                <w:b/>
                <w:bCs/>
                <w:szCs w:val="20"/>
              </w:rPr>
              <w:t xml:space="preserve">ranjo in zunanjo čistilno površino </w:t>
            </w:r>
          </w:p>
        </w:tc>
      </w:tr>
      <w:tr w:rsidR="000B1064" w:rsidRPr="00A17526" w:rsidTr="009120F4">
        <w:trPr>
          <w:trHeight w:val="1329"/>
          <w:jc w:val="center"/>
        </w:trPr>
        <w:tc>
          <w:tcPr>
            <w:tcW w:w="1820" w:type="dxa"/>
            <w:shd w:val="clear" w:color="auto" w:fill="D9E2F3" w:themeFill="accent5" w:themeFillTint="33"/>
          </w:tcPr>
          <w:p w:rsidR="000B1064" w:rsidRPr="00B172B5" w:rsidRDefault="000B1064" w:rsidP="00FC55E1">
            <w:pPr>
              <w:jc w:val="center"/>
              <w:rPr>
                <w:b/>
                <w:bCs/>
                <w:szCs w:val="20"/>
              </w:rPr>
            </w:pPr>
          </w:p>
        </w:tc>
        <w:tc>
          <w:tcPr>
            <w:tcW w:w="1085" w:type="dxa"/>
            <w:shd w:val="clear" w:color="auto" w:fill="D9E2F3" w:themeFill="accent5" w:themeFillTint="33"/>
            <w:vAlign w:val="center"/>
          </w:tcPr>
          <w:p w:rsidR="000B1064" w:rsidRPr="00236777" w:rsidRDefault="000B1064" w:rsidP="00FC55E1">
            <w:pPr>
              <w:jc w:val="center"/>
              <w:rPr>
                <w:b/>
                <w:bCs/>
                <w:sz w:val="16"/>
                <w:szCs w:val="16"/>
              </w:rPr>
            </w:pPr>
            <w:r w:rsidRPr="00236777">
              <w:rPr>
                <w:b/>
                <w:bCs/>
                <w:sz w:val="16"/>
                <w:szCs w:val="16"/>
              </w:rPr>
              <w:t>Ponudbena cena</w:t>
            </w:r>
          </w:p>
          <w:p w:rsidR="000B1064" w:rsidRPr="00236777" w:rsidRDefault="000B1064" w:rsidP="00FC55E1">
            <w:pPr>
              <w:jc w:val="center"/>
              <w:rPr>
                <w:b/>
                <w:bCs/>
                <w:sz w:val="16"/>
                <w:szCs w:val="16"/>
              </w:rPr>
            </w:pPr>
            <w:r w:rsidRPr="00236777">
              <w:rPr>
                <w:b/>
                <w:bCs/>
                <w:sz w:val="16"/>
                <w:szCs w:val="16"/>
              </w:rPr>
              <w:t>v EUR/m</w:t>
            </w:r>
            <w:r w:rsidRPr="00236777">
              <w:rPr>
                <w:b/>
                <w:bCs/>
                <w:sz w:val="16"/>
                <w:szCs w:val="16"/>
                <w:vertAlign w:val="superscript"/>
              </w:rPr>
              <w:t>2</w:t>
            </w:r>
            <w:r w:rsidRPr="00236777">
              <w:rPr>
                <w:b/>
                <w:bCs/>
                <w:sz w:val="16"/>
                <w:szCs w:val="16"/>
              </w:rPr>
              <w:t xml:space="preserve"> (brez DDV)</w:t>
            </w:r>
          </w:p>
        </w:tc>
        <w:tc>
          <w:tcPr>
            <w:tcW w:w="1251" w:type="dxa"/>
            <w:shd w:val="clear" w:color="auto" w:fill="D9E2F3" w:themeFill="accent5" w:themeFillTint="33"/>
            <w:vAlign w:val="center"/>
          </w:tcPr>
          <w:p w:rsidR="000B1064" w:rsidRPr="00236777" w:rsidRDefault="000B1064" w:rsidP="00FC55E1">
            <w:pPr>
              <w:jc w:val="center"/>
              <w:rPr>
                <w:b/>
                <w:bCs/>
                <w:sz w:val="16"/>
                <w:szCs w:val="16"/>
              </w:rPr>
            </w:pPr>
            <w:r w:rsidRPr="00236777">
              <w:rPr>
                <w:b/>
                <w:bCs/>
                <w:sz w:val="16"/>
                <w:szCs w:val="16"/>
              </w:rPr>
              <w:t>Mesečna cena v EUR</w:t>
            </w:r>
          </w:p>
          <w:p w:rsidR="000B1064" w:rsidRPr="00236777" w:rsidRDefault="000B1064" w:rsidP="00FC55E1">
            <w:pPr>
              <w:jc w:val="center"/>
              <w:rPr>
                <w:b/>
                <w:bCs/>
                <w:sz w:val="16"/>
                <w:szCs w:val="16"/>
              </w:rPr>
            </w:pPr>
            <w:r w:rsidRPr="00236777">
              <w:rPr>
                <w:b/>
                <w:bCs/>
                <w:sz w:val="16"/>
                <w:szCs w:val="16"/>
              </w:rPr>
              <w:t>(brez DDV)</w:t>
            </w:r>
          </w:p>
        </w:tc>
        <w:tc>
          <w:tcPr>
            <w:tcW w:w="1117" w:type="dxa"/>
            <w:shd w:val="clear" w:color="auto" w:fill="D9E2F3" w:themeFill="accent5" w:themeFillTint="33"/>
          </w:tcPr>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r w:rsidRPr="00236777">
              <w:rPr>
                <w:b/>
                <w:bCs/>
                <w:sz w:val="16"/>
                <w:szCs w:val="16"/>
              </w:rPr>
              <w:t>Vrednost</w:t>
            </w:r>
          </w:p>
          <w:p w:rsidR="000B1064" w:rsidRPr="00236777" w:rsidRDefault="000B1064" w:rsidP="00FC55E1">
            <w:pPr>
              <w:jc w:val="center"/>
              <w:rPr>
                <w:b/>
                <w:bCs/>
                <w:sz w:val="16"/>
                <w:szCs w:val="16"/>
              </w:rPr>
            </w:pPr>
            <w:r w:rsidRPr="00236777">
              <w:rPr>
                <w:b/>
                <w:bCs/>
                <w:sz w:val="16"/>
                <w:szCs w:val="16"/>
              </w:rPr>
              <w:t>DDV</w:t>
            </w:r>
          </w:p>
          <w:p w:rsidR="000B1064" w:rsidRPr="00236777" w:rsidRDefault="000B1064" w:rsidP="00FC55E1">
            <w:pPr>
              <w:jc w:val="center"/>
              <w:rPr>
                <w:b/>
                <w:bCs/>
                <w:sz w:val="16"/>
                <w:szCs w:val="16"/>
              </w:rPr>
            </w:pPr>
            <w:r w:rsidRPr="00236777">
              <w:rPr>
                <w:b/>
                <w:bCs/>
                <w:sz w:val="16"/>
                <w:szCs w:val="16"/>
              </w:rPr>
              <w:t>mesečno</w:t>
            </w:r>
          </w:p>
        </w:tc>
        <w:tc>
          <w:tcPr>
            <w:tcW w:w="1553" w:type="dxa"/>
            <w:shd w:val="clear" w:color="auto" w:fill="D9E2F3" w:themeFill="accent5" w:themeFillTint="33"/>
          </w:tcPr>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r w:rsidRPr="00236777">
              <w:rPr>
                <w:b/>
                <w:bCs/>
                <w:sz w:val="16"/>
                <w:szCs w:val="16"/>
              </w:rPr>
              <w:t>Mesečna cena v EUR</w:t>
            </w:r>
          </w:p>
          <w:p w:rsidR="000B1064" w:rsidRPr="00236777" w:rsidRDefault="000B1064" w:rsidP="00FC55E1">
            <w:pPr>
              <w:jc w:val="center"/>
              <w:rPr>
                <w:b/>
                <w:bCs/>
                <w:sz w:val="16"/>
                <w:szCs w:val="16"/>
              </w:rPr>
            </w:pPr>
            <w:r w:rsidRPr="00236777">
              <w:rPr>
                <w:b/>
                <w:bCs/>
                <w:sz w:val="16"/>
                <w:szCs w:val="16"/>
              </w:rPr>
              <w:t>(z vključenim DDV)</w:t>
            </w:r>
          </w:p>
          <w:p w:rsidR="000B1064" w:rsidRPr="00236777" w:rsidRDefault="000B1064" w:rsidP="00FC55E1">
            <w:pPr>
              <w:jc w:val="center"/>
              <w:rPr>
                <w:b/>
                <w:bCs/>
                <w:sz w:val="16"/>
                <w:szCs w:val="16"/>
              </w:rPr>
            </w:pPr>
          </w:p>
        </w:tc>
        <w:tc>
          <w:tcPr>
            <w:tcW w:w="1334" w:type="dxa"/>
            <w:shd w:val="clear" w:color="auto" w:fill="D9E2F3" w:themeFill="accent5" w:themeFillTint="33"/>
          </w:tcPr>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r w:rsidRPr="00236777">
              <w:rPr>
                <w:b/>
                <w:bCs/>
                <w:sz w:val="16"/>
                <w:szCs w:val="16"/>
              </w:rPr>
              <w:t>Skupna ponudbena cena za obdobje trajanja javn</w:t>
            </w:r>
            <w:r>
              <w:rPr>
                <w:b/>
                <w:bCs/>
                <w:sz w:val="16"/>
                <w:szCs w:val="16"/>
              </w:rPr>
              <w:t>ega naročila (4 leta</w:t>
            </w:r>
            <w:r w:rsidRPr="00236777">
              <w:rPr>
                <w:b/>
                <w:bCs/>
                <w:sz w:val="16"/>
                <w:szCs w:val="16"/>
              </w:rPr>
              <w:t>) v EUR</w:t>
            </w:r>
          </w:p>
          <w:p w:rsidR="000B1064" w:rsidRPr="00236777" w:rsidRDefault="000B1064" w:rsidP="00FC55E1">
            <w:pPr>
              <w:jc w:val="center"/>
              <w:rPr>
                <w:b/>
                <w:bCs/>
                <w:sz w:val="16"/>
                <w:szCs w:val="16"/>
              </w:rPr>
            </w:pPr>
            <w:r w:rsidRPr="00236777">
              <w:rPr>
                <w:b/>
                <w:bCs/>
                <w:sz w:val="16"/>
                <w:szCs w:val="16"/>
              </w:rPr>
              <w:lastRenderedPageBreak/>
              <w:t>(brez DDV)</w:t>
            </w:r>
          </w:p>
        </w:tc>
        <w:tc>
          <w:tcPr>
            <w:tcW w:w="1044" w:type="dxa"/>
            <w:shd w:val="clear" w:color="auto" w:fill="D9E2F3" w:themeFill="accent5" w:themeFillTint="33"/>
          </w:tcPr>
          <w:p w:rsidR="000B1064" w:rsidRPr="00A17526" w:rsidRDefault="000B1064" w:rsidP="00FC55E1">
            <w:pPr>
              <w:jc w:val="center"/>
              <w:rPr>
                <w:b/>
                <w:bCs/>
                <w:sz w:val="16"/>
                <w:szCs w:val="16"/>
                <w:highlight w:val="red"/>
              </w:rPr>
            </w:pPr>
          </w:p>
          <w:p w:rsidR="000B1064" w:rsidRPr="00A17526" w:rsidRDefault="000B1064" w:rsidP="00FC55E1">
            <w:pPr>
              <w:jc w:val="center"/>
              <w:rPr>
                <w:b/>
                <w:bCs/>
                <w:sz w:val="16"/>
                <w:szCs w:val="16"/>
                <w:highlight w:val="red"/>
              </w:rPr>
            </w:pPr>
          </w:p>
          <w:p w:rsidR="000B1064" w:rsidRPr="00A17526" w:rsidRDefault="000B1064" w:rsidP="00FC55E1">
            <w:pPr>
              <w:jc w:val="center"/>
              <w:rPr>
                <w:b/>
                <w:bCs/>
                <w:sz w:val="16"/>
                <w:szCs w:val="16"/>
                <w:highlight w:val="red"/>
              </w:rPr>
            </w:pPr>
          </w:p>
          <w:p w:rsidR="000B1064" w:rsidRPr="00236777" w:rsidRDefault="000B1064" w:rsidP="00FC55E1">
            <w:pPr>
              <w:jc w:val="center"/>
              <w:rPr>
                <w:b/>
                <w:bCs/>
                <w:sz w:val="16"/>
                <w:szCs w:val="16"/>
              </w:rPr>
            </w:pPr>
            <w:r w:rsidRPr="00236777">
              <w:rPr>
                <w:b/>
                <w:bCs/>
                <w:sz w:val="16"/>
                <w:szCs w:val="16"/>
              </w:rPr>
              <w:t>Vrednost</w:t>
            </w:r>
          </w:p>
          <w:p w:rsidR="000B1064" w:rsidRPr="00236777" w:rsidRDefault="000B1064" w:rsidP="00FC55E1">
            <w:pPr>
              <w:jc w:val="center"/>
              <w:rPr>
                <w:b/>
                <w:bCs/>
                <w:sz w:val="16"/>
                <w:szCs w:val="16"/>
              </w:rPr>
            </w:pPr>
            <w:r w:rsidRPr="00236777">
              <w:rPr>
                <w:b/>
                <w:bCs/>
                <w:sz w:val="16"/>
                <w:szCs w:val="16"/>
              </w:rPr>
              <w:t>DDV</w:t>
            </w:r>
          </w:p>
          <w:p w:rsidR="000B1064" w:rsidRPr="00A17526" w:rsidRDefault="000B1064" w:rsidP="00FC55E1">
            <w:pPr>
              <w:jc w:val="center"/>
              <w:rPr>
                <w:b/>
                <w:bCs/>
                <w:sz w:val="16"/>
                <w:szCs w:val="16"/>
                <w:highlight w:val="red"/>
              </w:rPr>
            </w:pPr>
            <w:r w:rsidRPr="00236777">
              <w:rPr>
                <w:b/>
                <w:bCs/>
                <w:sz w:val="16"/>
                <w:szCs w:val="16"/>
              </w:rPr>
              <w:t>letno</w:t>
            </w:r>
          </w:p>
        </w:tc>
        <w:tc>
          <w:tcPr>
            <w:tcW w:w="1623" w:type="dxa"/>
            <w:shd w:val="clear" w:color="auto" w:fill="D9E2F3" w:themeFill="accent5" w:themeFillTint="33"/>
          </w:tcPr>
          <w:p w:rsidR="000B1064" w:rsidRPr="00A17526" w:rsidRDefault="000B1064" w:rsidP="00FC55E1">
            <w:pPr>
              <w:jc w:val="center"/>
              <w:rPr>
                <w:b/>
                <w:bCs/>
                <w:sz w:val="16"/>
                <w:szCs w:val="16"/>
                <w:highlight w:val="red"/>
              </w:rPr>
            </w:pPr>
          </w:p>
          <w:p w:rsidR="000B1064" w:rsidRPr="00236777" w:rsidRDefault="000B1064" w:rsidP="00FC55E1">
            <w:pPr>
              <w:jc w:val="center"/>
              <w:rPr>
                <w:b/>
                <w:bCs/>
                <w:sz w:val="16"/>
                <w:szCs w:val="16"/>
              </w:rPr>
            </w:pPr>
          </w:p>
          <w:p w:rsidR="000B1064" w:rsidRPr="00236777" w:rsidRDefault="000B1064" w:rsidP="00FC55E1">
            <w:pPr>
              <w:jc w:val="center"/>
              <w:rPr>
                <w:b/>
                <w:bCs/>
                <w:sz w:val="16"/>
                <w:szCs w:val="16"/>
              </w:rPr>
            </w:pPr>
            <w:r w:rsidRPr="00236777">
              <w:rPr>
                <w:b/>
                <w:bCs/>
                <w:sz w:val="16"/>
                <w:szCs w:val="16"/>
              </w:rPr>
              <w:t>Skupna ponudbena cena za obdo</w:t>
            </w:r>
            <w:r>
              <w:rPr>
                <w:b/>
                <w:bCs/>
                <w:sz w:val="16"/>
                <w:szCs w:val="16"/>
              </w:rPr>
              <w:t>bje trajanja javnega naročila (4 leta</w:t>
            </w:r>
            <w:r w:rsidRPr="00236777">
              <w:rPr>
                <w:b/>
                <w:bCs/>
                <w:sz w:val="16"/>
                <w:szCs w:val="16"/>
              </w:rPr>
              <w:t>)</w:t>
            </w:r>
          </w:p>
          <w:p w:rsidR="000B1064" w:rsidRPr="00A17526" w:rsidRDefault="000B1064" w:rsidP="00FC55E1">
            <w:pPr>
              <w:jc w:val="center"/>
              <w:rPr>
                <w:b/>
                <w:bCs/>
                <w:sz w:val="16"/>
                <w:szCs w:val="16"/>
                <w:highlight w:val="red"/>
              </w:rPr>
            </w:pPr>
            <w:r w:rsidRPr="00236777">
              <w:rPr>
                <w:b/>
                <w:bCs/>
                <w:sz w:val="16"/>
                <w:szCs w:val="16"/>
              </w:rPr>
              <w:t>(z vključenim DDV)</w:t>
            </w:r>
          </w:p>
        </w:tc>
      </w:tr>
      <w:tr w:rsidR="004D46A4" w:rsidRPr="00A17526" w:rsidTr="009120F4">
        <w:trPr>
          <w:trHeight w:val="131"/>
          <w:jc w:val="center"/>
        </w:trPr>
        <w:tc>
          <w:tcPr>
            <w:tcW w:w="1820" w:type="dxa"/>
            <w:shd w:val="clear" w:color="auto" w:fill="D9E2F3" w:themeFill="accent5" w:themeFillTint="33"/>
            <w:vAlign w:val="center"/>
          </w:tcPr>
          <w:p w:rsidR="004D46A4" w:rsidRDefault="004D46A4" w:rsidP="004D46A4">
            <w:pPr>
              <w:spacing w:after="240" w:line="360" w:lineRule="auto"/>
              <w:jc w:val="center"/>
              <w:rPr>
                <w:b/>
                <w:bCs/>
                <w:sz w:val="28"/>
                <w:szCs w:val="28"/>
              </w:rPr>
            </w:pPr>
            <w:r w:rsidRPr="009F20E4">
              <w:rPr>
                <w:b/>
                <w:bCs/>
                <w:sz w:val="28"/>
                <w:szCs w:val="28"/>
              </w:rPr>
              <w:t>SŠTS Šiška</w:t>
            </w:r>
          </w:p>
          <w:p w:rsidR="004D46A4" w:rsidRPr="009F20E4" w:rsidRDefault="004D46A4" w:rsidP="004D46A4">
            <w:pPr>
              <w:spacing w:after="240" w:line="360" w:lineRule="auto"/>
              <w:jc w:val="center"/>
              <w:rPr>
                <w:b/>
                <w:bCs/>
                <w:szCs w:val="20"/>
              </w:rPr>
            </w:pPr>
            <w:r w:rsidRPr="009F20E4">
              <w:rPr>
                <w:b/>
                <w:bCs/>
                <w:szCs w:val="20"/>
              </w:rPr>
              <w:t>(za celotno notranjo</w:t>
            </w:r>
            <w:r>
              <w:rPr>
                <w:b/>
                <w:bCs/>
                <w:szCs w:val="20"/>
              </w:rPr>
              <w:t xml:space="preserve"> (8.269,48  m</w:t>
            </w:r>
            <w:r>
              <w:rPr>
                <w:b/>
                <w:bCs/>
                <w:szCs w:val="20"/>
                <w:vertAlign w:val="superscript"/>
              </w:rPr>
              <w:t>2</w:t>
            </w:r>
            <w:r>
              <w:rPr>
                <w:b/>
                <w:bCs/>
                <w:szCs w:val="20"/>
              </w:rPr>
              <w:t>)</w:t>
            </w:r>
            <w:r w:rsidRPr="009F20E4">
              <w:rPr>
                <w:b/>
                <w:bCs/>
                <w:szCs w:val="20"/>
              </w:rPr>
              <w:t xml:space="preserve"> in zunanjo</w:t>
            </w:r>
            <w:r>
              <w:rPr>
                <w:b/>
                <w:bCs/>
                <w:szCs w:val="20"/>
              </w:rPr>
              <w:t xml:space="preserve"> (150 m</w:t>
            </w:r>
            <w:r>
              <w:rPr>
                <w:b/>
                <w:bCs/>
                <w:szCs w:val="20"/>
                <w:vertAlign w:val="superscript"/>
              </w:rPr>
              <w:t>2</w:t>
            </w:r>
            <w:r>
              <w:rPr>
                <w:b/>
                <w:bCs/>
                <w:szCs w:val="20"/>
              </w:rPr>
              <w:t>)</w:t>
            </w:r>
            <w:r w:rsidRPr="009F20E4">
              <w:rPr>
                <w:b/>
                <w:bCs/>
                <w:szCs w:val="20"/>
              </w:rPr>
              <w:t xml:space="preserve"> čistilno površino)</w:t>
            </w:r>
          </w:p>
        </w:tc>
        <w:tc>
          <w:tcPr>
            <w:tcW w:w="1085" w:type="dxa"/>
          </w:tcPr>
          <w:p w:rsidR="004D46A4" w:rsidRPr="00777D48" w:rsidRDefault="004D46A4" w:rsidP="004D46A4">
            <w:pPr>
              <w:spacing w:line="360" w:lineRule="auto"/>
              <w:jc w:val="center"/>
              <w:rPr>
                <w:b/>
                <w:bCs/>
                <w:szCs w:val="20"/>
              </w:rPr>
            </w:pPr>
          </w:p>
          <w:p w:rsidR="004D46A4" w:rsidRPr="00777D48" w:rsidRDefault="004D46A4" w:rsidP="004D46A4">
            <w:pPr>
              <w:spacing w:line="360" w:lineRule="auto"/>
              <w:jc w:val="center"/>
              <w:rPr>
                <w:b/>
                <w:bCs/>
                <w:szCs w:val="20"/>
              </w:rPr>
            </w:pPr>
          </w:p>
          <w:p w:rsidR="004D46A4" w:rsidRPr="00777D48" w:rsidRDefault="004D46A4" w:rsidP="004D46A4">
            <w:pPr>
              <w:spacing w:line="360" w:lineRule="auto"/>
              <w:jc w:val="center"/>
              <w:rPr>
                <w:b/>
                <w:bCs/>
                <w:szCs w:val="20"/>
              </w:rPr>
            </w:pPr>
            <w:r w:rsidRPr="00777D48">
              <w:rPr>
                <w:b/>
                <w:bCs/>
                <w:szCs w:val="20"/>
              </w:rPr>
              <w:t>_________ EUR/m</w:t>
            </w:r>
            <w:r w:rsidRPr="00777D48">
              <w:rPr>
                <w:b/>
                <w:bCs/>
                <w:szCs w:val="20"/>
                <w:vertAlign w:val="superscript"/>
              </w:rPr>
              <w:t>2</w:t>
            </w:r>
          </w:p>
        </w:tc>
        <w:tc>
          <w:tcPr>
            <w:tcW w:w="1251" w:type="dxa"/>
          </w:tcPr>
          <w:p w:rsidR="004D46A4" w:rsidRPr="00777D48" w:rsidRDefault="004D46A4" w:rsidP="004D46A4">
            <w:pPr>
              <w:spacing w:line="360" w:lineRule="auto"/>
              <w:jc w:val="center"/>
              <w:rPr>
                <w:szCs w:val="20"/>
              </w:rPr>
            </w:pPr>
          </w:p>
          <w:p w:rsidR="004D46A4" w:rsidRPr="00777D48" w:rsidRDefault="004D46A4" w:rsidP="004D46A4">
            <w:pPr>
              <w:spacing w:line="360" w:lineRule="auto"/>
              <w:jc w:val="center"/>
              <w:rPr>
                <w:szCs w:val="20"/>
              </w:rPr>
            </w:pPr>
            <w:r w:rsidRPr="00777D48">
              <w:rPr>
                <w:szCs w:val="20"/>
              </w:rPr>
              <w:t>8.419,48 m</w:t>
            </w:r>
            <w:r w:rsidRPr="00777D48">
              <w:rPr>
                <w:szCs w:val="20"/>
                <w:vertAlign w:val="superscript"/>
              </w:rPr>
              <w:t>2</w:t>
            </w:r>
          </w:p>
          <w:p w:rsidR="004D46A4" w:rsidRPr="00777D48" w:rsidRDefault="004D46A4" w:rsidP="004D46A4">
            <w:pPr>
              <w:spacing w:line="360" w:lineRule="auto"/>
              <w:rPr>
                <w:szCs w:val="20"/>
              </w:rPr>
            </w:pPr>
            <w:r w:rsidRPr="00777D48">
              <w:rPr>
                <w:szCs w:val="20"/>
              </w:rPr>
              <w:t>__________</w:t>
            </w:r>
          </w:p>
          <w:p w:rsidR="004D46A4" w:rsidRPr="00777D48" w:rsidRDefault="004D46A4" w:rsidP="004D46A4">
            <w:pPr>
              <w:spacing w:line="360" w:lineRule="auto"/>
              <w:jc w:val="center"/>
              <w:rPr>
                <w:szCs w:val="20"/>
              </w:rPr>
            </w:pPr>
            <w:r w:rsidRPr="00777D48">
              <w:rPr>
                <w:szCs w:val="20"/>
              </w:rPr>
              <w:t>EUR</w:t>
            </w:r>
          </w:p>
        </w:tc>
        <w:tc>
          <w:tcPr>
            <w:tcW w:w="1117" w:type="dxa"/>
          </w:tcPr>
          <w:p w:rsidR="004D46A4" w:rsidRPr="00777D48" w:rsidRDefault="004D46A4" w:rsidP="004D46A4">
            <w:pPr>
              <w:spacing w:line="360" w:lineRule="auto"/>
              <w:rPr>
                <w:szCs w:val="20"/>
              </w:rPr>
            </w:pPr>
          </w:p>
          <w:p w:rsidR="004D46A4" w:rsidRPr="00777D48" w:rsidRDefault="004D46A4" w:rsidP="004D46A4">
            <w:pPr>
              <w:spacing w:line="360" w:lineRule="auto"/>
              <w:rPr>
                <w:szCs w:val="20"/>
              </w:rPr>
            </w:pPr>
          </w:p>
          <w:p w:rsidR="004D46A4" w:rsidRPr="00777D48" w:rsidRDefault="004D46A4" w:rsidP="004D46A4">
            <w:pPr>
              <w:spacing w:line="360" w:lineRule="auto"/>
              <w:rPr>
                <w:szCs w:val="20"/>
              </w:rPr>
            </w:pPr>
            <w:r w:rsidRPr="00777D48">
              <w:rPr>
                <w:szCs w:val="20"/>
              </w:rPr>
              <w:t>_________EUR</w:t>
            </w:r>
          </w:p>
        </w:tc>
        <w:tc>
          <w:tcPr>
            <w:tcW w:w="1553" w:type="dxa"/>
          </w:tcPr>
          <w:p w:rsidR="004D46A4" w:rsidRPr="00777D48" w:rsidRDefault="004D46A4" w:rsidP="004D46A4">
            <w:pPr>
              <w:spacing w:line="360" w:lineRule="auto"/>
              <w:jc w:val="center"/>
              <w:rPr>
                <w:szCs w:val="20"/>
              </w:rPr>
            </w:pPr>
          </w:p>
          <w:p w:rsidR="004D46A4" w:rsidRPr="00777D48" w:rsidRDefault="004D46A4" w:rsidP="004D46A4">
            <w:pPr>
              <w:spacing w:line="360" w:lineRule="auto"/>
              <w:jc w:val="center"/>
              <w:rPr>
                <w:szCs w:val="20"/>
                <w:vertAlign w:val="superscript"/>
              </w:rPr>
            </w:pPr>
            <w:r w:rsidRPr="00777D48">
              <w:rPr>
                <w:szCs w:val="20"/>
              </w:rPr>
              <w:t>8.419,48  m</w:t>
            </w:r>
            <w:r w:rsidRPr="00777D48">
              <w:rPr>
                <w:szCs w:val="20"/>
                <w:vertAlign w:val="superscript"/>
              </w:rPr>
              <w:t>2</w:t>
            </w:r>
          </w:p>
          <w:p w:rsidR="004D46A4" w:rsidRPr="00777D48" w:rsidRDefault="004D46A4" w:rsidP="004D46A4">
            <w:pPr>
              <w:spacing w:line="360" w:lineRule="auto"/>
              <w:jc w:val="center"/>
              <w:rPr>
                <w:szCs w:val="20"/>
              </w:rPr>
            </w:pPr>
            <w:r w:rsidRPr="00777D48">
              <w:rPr>
                <w:szCs w:val="20"/>
              </w:rPr>
              <w:t>___________</w:t>
            </w:r>
          </w:p>
          <w:p w:rsidR="004D46A4" w:rsidRPr="00777D48" w:rsidRDefault="004D46A4" w:rsidP="004D46A4">
            <w:pPr>
              <w:spacing w:line="360" w:lineRule="auto"/>
              <w:jc w:val="center"/>
              <w:rPr>
                <w:szCs w:val="20"/>
              </w:rPr>
            </w:pPr>
            <w:r w:rsidRPr="00777D48">
              <w:rPr>
                <w:szCs w:val="20"/>
              </w:rPr>
              <w:t>EUR</w:t>
            </w:r>
          </w:p>
        </w:tc>
        <w:tc>
          <w:tcPr>
            <w:tcW w:w="1334" w:type="dxa"/>
          </w:tcPr>
          <w:p w:rsidR="004D46A4" w:rsidRPr="00777D48" w:rsidRDefault="004D46A4" w:rsidP="004D46A4">
            <w:pPr>
              <w:spacing w:line="360" w:lineRule="auto"/>
              <w:jc w:val="center"/>
              <w:rPr>
                <w:szCs w:val="20"/>
              </w:rPr>
            </w:pPr>
          </w:p>
          <w:p w:rsidR="004D46A4" w:rsidRPr="00777D48" w:rsidRDefault="004D46A4" w:rsidP="004D46A4">
            <w:pPr>
              <w:spacing w:line="360" w:lineRule="auto"/>
              <w:jc w:val="center"/>
              <w:rPr>
                <w:szCs w:val="20"/>
                <w:vertAlign w:val="superscript"/>
              </w:rPr>
            </w:pPr>
            <w:r w:rsidRPr="00777D48">
              <w:rPr>
                <w:szCs w:val="20"/>
              </w:rPr>
              <w:t>8.419,48  m</w:t>
            </w:r>
            <w:r w:rsidRPr="00777D48">
              <w:rPr>
                <w:szCs w:val="20"/>
                <w:vertAlign w:val="superscript"/>
              </w:rPr>
              <w:t>2</w:t>
            </w:r>
          </w:p>
          <w:p w:rsidR="004D46A4" w:rsidRPr="00777D48" w:rsidRDefault="004D46A4" w:rsidP="004D46A4">
            <w:pPr>
              <w:spacing w:line="360" w:lineRule="auto"/>
              <w:jc w:val="center"/>
              <w:rPr>
                <w:szCs w:val="20"/>
              </w:rPr>
            </w:pPr>
            <w:r w:rsidRPr="00777D48">
              <w:rPr>
                <w:szCs w:val="20"/>
              </w:rPr>
              <w:t>___________ EUR</w:t>
            </w:r>
          </w:p>
        </w:tc>
        <w:tc>
          <w:tcPr>
            <w:tcW w:w="1044" w:type="dxa"/>
          </w:tcPr>
          <w:p w:rsidR="004D46A4" w:rsidRPr="00777D48" w:rsidRDefault="004D46A4" w:rsidP="004D46A4">
            <w:pPr>
              <w:spacing w:line="360" w:lineRule="auto"/>
              <w:rPr>
                <w:szCs w:val="20"/>
              </w:rPr>
            </w:pPr>
          </w:p>
          <w:p w:rsidR="004D46A4" w:rsidRPr="00777D48" w:rsidRDefault="004D46A4" w:rsidP="004D46A4">
            <w:pPr>
              <w:spacing w:line="360" w:lineRule="auto"/>
              <w:jc w:val="center"/>
              <w:rPr>
                <w:szCs w:val="20"/>
              </w:rPr>
            </w:pPr>
          </w:p>
          <w:p w:rsidR="004D46A4" w:rsidRPr="00777D48" w:rsidRDefault="004D46A4" w:rsidP="004D46A4">
            <w:pPr>
              <w:spacing w:line="360" w:lineRule="auto"/>
              <w:jc w:val="center"/>
              <w:rPr>
                <w:szCs w:val="20"/>
              </w:rPr>
            </w:pPr>
            <w:r w:rsidRPr="00777D48">
              <w:rPr>
                <w:szCs w:val="20"/>
              </w:rPr>
              <w:t>________EUR</w:t>
            </w:r>
          </w:p>
        </w:tc>
        <w:tc>
          <w:tcPr>
            <w:tcW w:w="1623" w:type="dxa"/>
          </w:tcPr>
          <w:p w:rsidR="004D46A4" w:rsidRPr="00777D48" w:rsidRDefault="004D46A4" w:rsidP="004D46A4">
            <w:pPr>
              <w:spacing w:line="360" w:lineRule="auto"/>
              <w:jc w:val="center"/>
              <w:rPr>
                <w:szCs w:val="20"/>
              </w:rPr>
            </w:pPr>
          </w:p>
          <w:p w:rsidR="004D46A4" w:rsidRPr="00777D48" w:rsidRDefault="004D46A4" w:rsidP="004D46A4">
            <w:pPr>
              <w:spacing w:line="360" w:lineRule="auto"/>
              <w:jc w:val="center"/>
              <w:rPr>
                <w:szCs w:val="20"/>
                <w:vertAlign w:val="superscript"/>
              </w:rPr>
            </w:pPr>
            <w:r w:rsidRPr="00777D48">
              <w:rPr>
                <w:szCs w:val="20"/>
              </w:rPr>
              <w:t>8.419,48  m</w:t>
            </w:r>
            <w:r w:rsidRPr="00777D48">
              <w:rPr>
                <w:szCs w:val="20"/>
                <w:vertAlign w:val="superscript"/>
              </w:rPr>
              <w:t>2</w:t>
            </w:r>
          </w:p>
          <w:p w:rsidR="004D46A4" w:rsidRPr="00777D48" w:rsidRDefault="004D46A4" w:rsidP="004D46A4">
            <w:pPr>
              <w:spacing w:line="360" w:lineRule="auto"/>
              <w:jc w:val="center"/>
              <w:rPr>
                <w:szCs w:val="20"/>
              </w:rPr>
            </w:pPr>
            <w:r w:rsidRPr="00777D48">
              <w:rPr>
                <w:szCs w:val="20"/>
              </w:rPr>
              <w:t>___________ EUR</w:t>
            </w:r>
          </w:p>
        </w:tc>
      </w:tr>
    </w:tbl>
    <w:p w:rsidR="000B1064" w:rsidRPr="00A17526" w:rsidRDefault="000B1064" w:rsidP="000B1064">
      <w:pPr>
        <w:pStyle w:val="Glava"/>
        <w:rPr>
          <w:sz w:val="22"/>
          <w:highlight w:val="red"/>
        </w:rPr>
      </w:pPr>
    </w:p>
    <w:p w:rsidR="00E6026C" w:rsidRPr="0095455F" w:rsidRDefault="009D6026" w:rsidP="009D6026">
      <w:pPr>
        <w:rPr>
          <w:b/>
          <w:bCs/>
          <w:szCs w:val="20"/>
        </w:rPr>
      </w:pPr>
      <w:r w:rsidRPr="0095455F">
        <w:rPr>
          <w:szCs w:val="20"/>
        </w:rPr>
        <w:t>Cena po tej pogodbi je fiksna</w:t>
      </w:r>
      <w:r w:rsidR="00E6026C" w:rsidRPr="0095455F">
        <w:rPr>
          <w:szCs w:val="20"/>
        </w:rPr>
        <w:t xml:space="preserve"> </w:t>
      </w:r>
      <w:r w:rsidRPr="0095455F">
        <w:rPr>
          <w:b/>
          <w:bCs/>
          <w:szCs w:val="20"/>
        </w:rPr>
        <w:t>za čas trajanja pogodbe.</w:t>
      </w:r>
      <w:r w:rsidR="00E6026C" w:rsidRPr="0095455F">
        <w:rPr>
          <w:b/>
          <w:bCs/>
          <w:szCs w:val="20"/>
        </w:rPr>
        <w:t xml:space="preserve"> Cene je možno spremeniti le s pisnim soglasjem naročnika v primeru dviga minimalne plače, in sicer za delež dviga minimalne plače v primerjavi s prejšnjim letom.</w:t>
      </w:r>
    </w:p>
    <w:p w:rsidR="009D6026" w:rsidRPr="0095455F" w:rsidRDefault="00E6026C" w:rsidP="009D6026">
      <w:pPr>
        <w:rPr>
          <w:szCs w:val="20"/>
        </w:rPr>
      </w:pPr>
      <w:r w:rsidRPr="0095455F">
        <w:rPr>
          <w:b/>
          <w:bCs/>
          <w:szCs w:val="20"/>
        </w:rPr>
        <w:t xml:space="preserve"> </w:t>
      </w:r>
      <w:r w:rsidR="00387200" w:rsidRPr="0095455F">
        <w:rPr>
          <w:b/>
          <w:bCs/>
          <w:szCs w:val="20"/>
        </w:rPr>
        <w:t xml:space="preserve"> </w:t>
      </w:r>
    </w:p>
    <w:p w:rsidR="009D6026" w:rsidRPr="0095455F" w:rsidRDefault="009D6026" w:rsidP="009D6026">
      <w:pPr>
        <w:rPr>
          <w:szCs w:val="20"/>
        </w:rPr>
      </w:pPr>
      <w:r w:rsidRPr="0095455F">
        <w:rPr>
          <w:szCs w:val="20"/>
        </w:rPr>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rsidR="009D6026" w:rsidRPr="0095455F" w:rsidRDefault="009D6026" w:rsidP="009D6026">
      <w:pPr>
        <w:rPr>
          <w:szCs w:val="20"/>
        </w:rPr>
      </w:pPr>
    </w:p>
    <w:p w:rsidR="009D6026" w:rsidRPr="0095455F" w:rsidRDefault="009D6026" w:rsidP="009D6026">
      <w:pPr>
        <w:rPr>
          <w:szCs w:val="20"/>
        </w:rPr>
      </w:pPr>
      <w:r w:rsidRPr="0095455F">
        <w:rPr>
          <w:szCs w:val="20"/>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9D6026" w:rsidRPr="0095455F" w:rsidRDefault="009D6026" w:rsidP="009D6026">
      <w:pPr>
        <w:rPr>
          <w:szCs w:val="20"/>
        </w:rPr>
      </w:pPr>
    </w:p>
    <w:p w:rsidR="009D6026" w:rsidRPr="0095455F" w:rsidRDefault="009D6026" w:rsidP="009D6026">
      <w:pPr>
        <w:rPr>
          <w:szCs w:val="20"/>
        </w:rPr>
      </w:pPr>
      <w:r w:rsidRPr="0095455F">
        <w:rPr>
          <w:szCs w:val="20"/>
        </w:rPr>
        <w:t>Izvajalec se obvezuje, da bo v primeru, da naročnik pridobi dodatne površine, ki jih bo potrebno čistiti jih bo čistil pod pogoji te pogodbe za ceno določeno v tej pogodbi. V tem primeru bosta pogodbeni stranki sklenili dodatek k pogodbi.</w:t>
      </w:r>
    </w:p>
    <w:p w:rsidR="009D6026" w:rsidRPr="0095455F" w:rsidRDefault="009D6026" w:rsidP="009D6026">
      <w:pPr>
        <w:rPr>
          <w:szCs w:val="20"/>
        </w:rPr>
      </w:pPr>
    </w:p>
    <w:p w:rsidR="009D6026" w:rsidRPr="0095455F" w:rsidRDefault="0077092E" w:rsidP="0077092E">
      <w:pPr>
        <w:rPr>
          <w:b/>
          <w:bCs/>
          <w:szCs w:val="20"/>
        </w:rPr>
      </w:pPr>
      <w:r w:rsidRPr="0095455F">
        <w:rPr>
          <w:b/>
          <w:bCs/>
          <w:szCs w:val="20"/>
        </w:rPr>
        <w:t>V</w:t>
      </w:r>
      <w:r w:rsidR="009D6026" w:rsidRPr="0095455F">
        <w:rPr>
          <w:b/>
          <w:bCs/>
          <w:szCs w:val="20"/>
        </w:rPr>
        <w:t>. PLAČILNI POGOJI</w:t>
      </w:r>
    </w:p>
    <w:p w:rsidR="009D6026" w:rsidRPr="0095455F" w:rsidRDefault="00F05797" w:rsidP="009D6026">
      <w:pPr>
        <w:jc w:val="center"/>
        <w:rPr>
          <w:szCs w:val="20"/>
        </w:rPr>
      </w:pPr>
      <w:r w:rsidRPr="0095455F">
        <w:rPr>
          <w:szCs w:val="20"/>
        </w:rPr>
        <w:t xml:space="preserve">5. </w:t>
      </w:r>
      <w:r w:rsidR="009D6026" w:rsidRPr="0095455F">
        <w:rPr>
          <w:szCs w:val="20"/>
        </w:rPr>
        <w:t>člen</w:t>
      </w:r>
    </w:p>
    <w:p w:rsidR="009D6026" w:rsidRPr="0095455F" w:rsidRDefault="009D6026" w:rsidP="009D6026">
      <w:pPr>
        <w:jc w:val="center"/>
        <w:rPr>
          <w:szCs w:val="20"/>
        </w:rPr>
      </w:pPr>
    </w:p>
    <w:p w:rsidR="009D6026" w:rsidRPr="0095455F" w:rsidRDefault="009D6026" w:rsidP="009D6026">
      <w:pPr>
        <w:rPr>
          <w:szCs w:val="20"/>
        </w:rPr>
      </w:pPr>
      <w:r w:rsidRPr="0095455F">
        <w:rPr>
          <w:szCs w:val="20"/>
        </w:rPr>
        <w:t>Pogodbeni stranki soglašata, da bo izvajalec naročniku izstavljal račun za opravljene storitve čiščenja enkrat mesečno. Račun mora biti opremljen z naročnikovo številko te pogodbe in priloženo specifik</w:t>
      </w:r>
      <w:r w:rsidR="00692394" w:rsidRPr="0095455F">
        <w:rPr>
          <w:szCs w:val="20"/>
        </w:rPr>
        <w:t>acijo opravljenih del. Skladno z 28</w:t>
      </w:r>
      <w:r w:rsidRPr="0095455F">
        <w:rPr>
          <w:szCs w:val="20"/>
        </w:rPr>
        <w:t xml:space="preserve">. členom Zakona o opravljanju plačilnih storitev za proračunske uporabnike </w:t>
      </w:r>
      <w:r w:rsidR="00AC14B1" w:rsidRPr="0095455F">
        <w:rPr>
          <w:szCs w:val="20"/>
        </w:rPr>
        <w:t xml:space="preserve">(Uradni list RS, št. 77/16 in 47/19) </w:t>
      </w:r>
      <w:r w:rsidRPr="0095455F">
        <w:rPr>
          <w:szCs w:val="20"/>
        </w:rPr>
        <w:t>mora naročnik, kot proračunski uporabnik, prejemati račune in spremljajoče dokumente izključno v elektronski obliki (e-računi). Glede na navedeno mora izvajalci za dobavljeno blago in izvedene storitve pošiljati naročniku e-račune. V nasprotnem primeru bo naročnik moral prejeti račun zavrniti.</w:t>
      </w:r>
    </w:p>
    <w:p w:rsidR="009D6026" w:rsidRPr="0095455F" w:rsidRDefault="009D6026" w:rsidP="009D6026">
      <w:pPr>
        <w:rPr>
          <w:szCs w:val="20"/>
        </w:rPr>
      </w:pPr>
    </w:p>
    <w:p w:rsidR="009D6026" w:rsidRPr="0095455F" w:rsidRDefault="009D6026" w:rsidP="009D6026">
      <w:pPr>
        <w:rPr>
          <w:szCs w:val="20"/>
        </w:rPr>
      </w:pPr>
      <w:r w:rsidRPr="0095455F">
        <w:rPr>
          <w:szCs w:val="20"/>
        </w:rPr>
        <w:t>Naročnik bo račun plačal v roku 30 dni od prejema e-računa. V kolikor naročnik ne poravna računa v dogovorjenem roku, ima izvajalec pravico obračunati zakonite zamudne obresti.</w:t>
      </w:r>
    </w:p>
    <w:p w:rsidR="009D6026" w:rsidRPr="0095455F" w:rsidRDefault="009D6026" w:rsidP="009D6026">
      <w:pPr>
        <w:rPr>
          <w:szCs w:val="20"/>
        </w:rPr>
      </w:pPr>
    </w:p>
    <w:p w:rsidR="009D6026" w:rsidRPr="0095455F" w:rsidRDefault="009D6026" w:rsidP="009D6026">
      <w:pPr>
        <w:rPr>
          <w:szCs w:val="20"/>
        </w:rPr>
      </w:pPr>
      <w:r w:rsidRPr="0095455F">
        <w:rPr>
          <w:szCs w:val="20"/>
        </w:rPr>
        <w:t>Če pride do pisne reklamacije storitev s strani naročnika, se plačilo zadrži do odprave le-te.</w:t>
      </w:r>
    </w:p>
    <w:p w:rsidR="009D6026" w:rsidRPr="0095455F" w:rsidRDefault="009D6026" w:rsidP="009D6026">
      <w:pPr>
        <w:rPr>
          <w:szCs w:val="20"/>
        </w:rPr>
      </w:pPr>
    </w:p>
    <w:p w:rsidR="009D6026" w:rsidRPr="0095455F" w:rsidRDefault="009D6026" w:rsidP="009D6026">
      <w:pPr>
        <w:rPr>
          <w:szCs w:val="20"/>
        </w:rPr>
      </w:pPr>
      <w:r w:rsidRPr="0095455F">
        <w:rPr>
          <w:szCs w:val="20"/>
        </w:rPr>
        <w:t xml:space="preserve">Naročnik zahteva, da izbrani ponudnik k specifikaciji računa vedno priloži tudi kopijo dobavnice za kupljena čistila za naročnika, iz katere bo razvidno, da čistila ustrezajo zahtevam iz razpisne </w:t>
      </w:r>
      <w:r w:rsidRPr="0095455F">
        <w:rPr>
          <w:szCs w:val="20"/>
        </w:rPr>
        <w:lastRenderedPageBreak/>
        <w:t xml:space="preserve">dokumentacije. V primeru, da izbrani ponudnik k računu ne bo predložil zahtevane specifikacije, lahko naročnik takšen račun zavrne. </w:t>
      </w:r>
    </w:p>
    <w:p w:rsidR="009D6026" w:rsidRPr="0095455F" w:rsidRDefault="009D6026" w:rsidP="009D6026">
      <w:pPr>
        <w:rPr>
          <w:szCs w:val="20"/>
        </w:rPr>
      </w:pPr>
    </w:p>
    <w:p w:rsidR="009D6026" w:rsidRPr="0095455F" w:rsidRDefault="009D6026" w:rsidP="009D6026">
      <w:pPr>
        <w:rPr>
          <w:szCs w:val="20"/>
        </w:rPr>
      </w:pPr>
      <w:r w:rsidRPr="0095455F">
        <w:rPr>
          <w:szCs w:val="20"/>
        </w:rPr>
        <w:t>Priloga k pogodbi morajo biti varnostni listi in seznami čistil.</w:t>
      </w:r>
    </w:p>
    <w:p w:rsidR="009D6026" w:rsidRPr="0095455F" w:rsidRDefault="009D6026" w:rsidP="009D6026">
      <w:pPr>
        <w:rPr>
          <w:b/>
          <w:bCs/>
          <w:szCs w:val="20"/>
        </w:rPr>
      </w:pPr>
    </w:p>
    <w:p w:rsidR="009D6026" w:rsidRPr="0095455F" w:rsidRDefault="009D6026" w:rsidP="009D6026">
      <w:pPr>
        <w:rPr>
          <w:b/>
          <w:bCs/>
          <w:szCs w:val="20"/>
        </w:rPr>
      </w:pPr>
      <w:r w:rsidRPr="0095455F">
        <w:rPr>
          <w:b/>
          <w:bCs/>
          <w:szCs w:val="20"/>
        </w:rPr>
        <w:t>V</w:t>
      </w:r>
      <w:r w:rsidR="008E7278" w:rsidRPr="0095455F">
        <w:rPr>
          <w:b/>
          <w:bCs/>
          <w:szCs w:val="20"/>
        </w:rPr>
        <w:t>I</w:t>
      </w:r>
      <w:r w:rsidRPr="0095455F">
        <w:rPr>
          <w:b/>
          <w:bCs/>
          <w:szCs w:val="20"/>
        </w:rPr>
        <w:t>. NAROČANJE STORITEV  IN ROK IZVEDBE STORITEV</w:t>
      </w:r>
    </w:p>
    <w:p w:rsidR="009D6026" w:rsidRPr="0095455F" w:rsidRDefault="009D6026" w:rsidP="009D6026">
      <w:pPr>
        <w:rPr>
          <w:b/>
          <w:bCs/>
          <w:szCs w:val="20"/>
        </w:rPr>
      </w:pPr>
    </w:p>
    <w:p w:rsidR="009D6026" w:rsidRPr="0095455F" w:rsidRDefault="00F05797" w:rsidP="009D6026">
      <w:pPr>
        <w:jc w:val="center"/>
        <w:rPr>
          <w:szCs w:val="20"/>
        </w:rPr>
      </w:pPr>
      <w:r w:rsidRPr="0095455F">
        <w:rPr>
          <w:szCs w:val="20"/>
        </w:rPr>
        <w:t>6</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pStyle w:val="p7"/>
        <w:ind w:left="0"/>
        <w:jc w:val="both"/>
        <w:rPr>
          <w:rFonts w:cs="Arial"/>
          <w:sz w:val="20"/>
          <w:szCs w:val="20"/>
        </w:rPr>
      </w:pPr>
      <w:r w:rsidRPr="0095455F">
        <w:rPr>
          <w:rFonts w:cs="Arial"/>
          <w:sz w:val="20"/>
          <w:szCs w:val="20"/>
        </w:rPr>
        <w:t>Pogodbeni stranki se sporazumeta, da delo poteka v popoldanskem času, delovni čas pa bosta podrobneje določili naknadno in sicer tako, da izvajalec s svojim delom ne bo oviral delovnega procesa naročnika.</w:t>
      </w:r>
    </w:p>
    <w:p w:rsidR="009D6026" w:rsidRPr="0095455F" w:rsidRDefault="009D6026" w:rsidP="009D6026">
      <w:pPr>
        <w:pStyle w:val="p7"/>
        <w:ind w:left="0"/>
        <w:jc w:val="both"/>
        <w:rPr>
          <w:rFonts w:cs="Arial"/>
          <w:sz w:val="20"/>
          <w:szCs w:val="20"/>
        </w:rPr>
      </w:pPr>
    </w:p>
    <w:p w:rsidR="009D6026" w:rsidRPr="0095455F" w:rsidRDefault="009D6026" w:rsidP="009D6026">
      <w:pPr>
        <w:rPr>
          <w:b/>
          <w:bCs/>
          <w:szCs w:val="20"/>
        </w:rPr>
      </w:pPr>
      <w:r w:rsidRPr="0095455F">
        <w:rPr>
          <w:b/>
          <w:bCs/>
          <w:szCs w:val="20"/>
        </w:rPr>
        <w:t>V. OBVEZNOSTI IZVAJALCA</w:t>
      </w:r>
    </w:p>
    <w:p w:rsidR="009D6026" w:rsidRPr="0095455F" w:rsidRDefault="00F05797" w:rsidP="009D6026">
      <w:pPr>
        <w:jc w:val="center"/>
        <w:rPr>
          <w:szCs w:val="20"/>
        </w:rPr>
      </w:pPr>
      <w:r w:rsidRPr="0095455F">
        <w:rPr>
          <w:szCs w:val="20"/>
        </w:rPr>
        <w:t>7</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rPr>
          <w:b/>
          <w:bCs/>
          <w:szCs w:val="20"/>
        </w:rPr>
      </w:pPr>
      <w:r w:rsidRPr="0095455F">
        <w:rPr>
          <w:szCs w:val="20"/>
        </w:rPr>
        <w:t xml:space="preserve">Izvajalec se obvezuje, da bo storitve čiščenja opravljal v obsegu, načinu ter kvaliteti, opisani v internem pravilniku o kvaliteti del izvajalca in </w:t>
      </w:r>
      <w:r w:rsidRPr="0095455F">
        <w:rPr>
          <w:b/>
          <w:bCs/>
          <w:szCs w:val="20"/>
        </w:rPr>
        <w:t xml:space="preserve">v skladu </w:t>
      </w:r>
      <w:r w:rsidR="00D37EA0" w:rsidRPr="0095455F">
        <w:rPr>
          <w:b/>
          <w:bCs/>
          <w:szCs w:val="20"/>
        </w:rPr>
        <w:t>s</w:t>
      </w:r>
      <w:r w:rsidRPr="0095455F">
        <w:rPr>
          <w:b/>
          <w:bCs/>
          <w:szCs w:val="20"/>
        </w:rPr>
        <w:t xml:space="preserve"> pravili HACCP. </w:t>
      </w:r>
    </w:p>
    <w:p w:rsidR="009D6026" w:rsidRPr="0095455F" w:rsidRDefault="009D6026" w:rsidP="009D6026">
      <w:pPr>
        <w:rPr>
          <w:b/>
          <w:bCs/>
          <w:szCs w:val="20"/>
        </w:rPr>
      </w:pPr>
    </w:p>
    <w:p w:rsidR="009D6026" w:rsidRPr="0095455F" w:rsidRDefault="009D6026" w:rsidP="009D6026">
      <w:pPr>
        <w:rPr>
          <w:szCs w:val="20"/>
        </w:rPr>
      </w:pPr>
      <w:r w:rsidRPr="0095455F">
        <w:rPr>
          <w:szCs w:val="20"/>
        </w:rPr>
        <w:t xml:space="preserve">Izvajalec se zavezuje, da bo storitev čiščenja opravljal s čistili oziroma proizvodi, ki so manj obremenjujoča za zdravje in okolje in, ki jih je priložil v svoji ponudbi. Priloga k pogodbi so varnostni listi. </w:t>
      </w:r>
    </w:p>
    <w:p w:rsidR="009D6026" w:rsidRPr="0095455F" w:rsidRDefault="0095455F" w:rsidP="009D6026">
      <w:pPr>
        <w:jc w:val="center"/>
        <w:rPr>
          <w:szCs w:val="20"/>
        </w:rPr>
      </w:pPr>
      <w:r>
        <w:rPr>
          <w:szCs w:val="20"/>
        </w:rPr>
        <w:t>8</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pStyle w:val="p7"/>
        <w:ind w:left="0"/>
        <w:jc w:val="both"/>
        <w:rPr>
          <w:rFonts w:cs="Arial"/>
          <w:sz w:val="20"/>
          <w:szCs w:val="20"/>
        </w:rPr>
      </w:pPr>
      <w:r w:rsidRPr="0095455F">
        <w:rPr>
          <w:rFonts w:cs="Arial"/>
          <w:sz w:val="20"/>
          <w:szCs w:val="20"/>
        </w:rPr>
        <w:t>Izvajalec  mora zagotoviti vsakodnevno enega (1) nadzornika, ki bo nadzoroval delo svojih delavk/delavcev.</w:t>
      </w:r>
    </w:p>
    <w:p w:rsidR="009D6026" w:rsidRPr="0095455F" w:rsidRDefault="009D6026" w:rsidP="009D6026">
      <w:pPr>
        <w:pStyle w:val="p7"/>
        <w:ind w:left="0"/>
        <w:jc w:val="both"/>
        <w:rPr>
          <w:rFonts w:cs="Arial"/>
          <w:sz w:val="20"/>
          <w:szCs w:val="20"/>
        </w:rPr>
      </w:pPr>
    </w:p>
    <w:p w:rsidR="009D6026" w:rsidRPr="0095455F" w:rsidRDefault="009D6026" w:rsidP="009D6026">
      <w:pPr>
        <w:rPr>
          <w:szCs w:val="20"/>
        </w:rPr>
      </w:pPr>
      <w:r w:rsidRPr="0095455F">
        <w:rPr>
          <w:szCs w:val="20"/>
        </w:rPr>
        <w:t>Izvajalec bo opravljal dela po tej pogodbi samo z delavci, ki so pri njem v delovnem razmerju in ne more izvajanja del zaupati tretjim osebam brez naročnikovega pisnega soglasja.</w:t>
      </w:r>
    </w:p>
    <w:p w:rsidR="009D6026" w:rsidRPr="0095455F" w:rsidRDefault="009D6026" w:rsidP="009D6026">
      <w:pPr>
        <w:rPr>
          <w:szCs w:val="20"/>
        </w:rPr>
      </w:pPr>
    </w:p>
    <w:p w:rsidR="009D6026" w:rsidRPr="0095455F" w:rsidRDefault="009D6026" w:rsidP="009D6026">
      <w:pPr>
        <w:rPr>
          <w:szCs w:val="20"/>
        </w:rPr>
      </w:pPr>
      <w:r w:rsidRPr="0095455F">
        <w:rPr>
          <w:szCs w:val="20"/>
        </w:rPr>
        <w:t xml:space="preserve">Izvajalec zagotavlja stalnost svojih delavcev/delavk za čas trajanja pogodb in jih ne bo premeščal. Naročniku bo ob podpisu pogodbe naknadno predložil seznam (imena in priimki) delavcev/delavk, razporejenih na lokacije naročnika. </w:t>
      </w:r>
    </w:p>
    <w:p w:rsidR="009D6026" w:rsidRPr="0095455F" w:rsidRDefault="009D6026" w:rsidP="009D6026">
      <w:pPr>
        <w:rPr>
          <w:szCs w:val="20"/>
        </w:rPr>
      </w:pPr>
    </w:p>
    <w:p w:rsidR="009D6026" w:rsidRPr="0095455F" w:rsidRDefault="009D6026" w:rsidP="009D6026">
      <w:pPr>
        <w:rPr>
          <w:szCs w:val="20"/>
        </w:rPr>
      </w:pPr>
      <w:r w:rsidRPr="0095455F">
        <w:rPr>
          <w:szCs w:val="20"/>
        </w:rPr>
        <w:t>Izvajalec se tudi obvezuje, da bo zagotovil nadomeščanje redno zaposlenih delavcev pri naročniku v času njihove opravičene odsotnosti.</w:t>
      </w:r>
    </w:p>
    <w:p w:rsidR="009D6026" w:rsidRPr="0095455F" w:rsidRDefault="009D6026" w:rsidP="009D6026">
      <w:pPr>
        <w:rPr>
          <w:szCs w:val="20"/>
        </w:rPr>
      </w:pPr>
    </w:p>
    <w:p w:rsidR="009D6026" w:rsidRPr="0095455F" w:rsidRDefault="009D6026" w:rsidP="009D6026">
      <w:pPr>
        <w:rPr>
          <w:szCs w:val="20"/>
        </w:rPr>
      </w:pPr>
      <w:r w:rsidRPr="0095455F">
        <w:rPr>
          <w:szCs w:val="20"/>
        </w:rPr>
        <w:t>Izvajalec je dolžan pripraviti konkretna navodila za delo svojih delavcev – čistilcev (plan oz. načrt čiščenja). Plan oz. načrt čiščenja mora vsebovati:</w:t>
      </w:r>
    </w:p>
    <w:p w:rsidR="009D6026" w:rsidRPr="0095455F" w:rsidRDefault="009D6026" w:rsidP="00553C73">
      <w:pPr>
        <w:numPr>
          <w:ilvl w:val="0"/>
          <w:numId w:val="21"/>
        </w:numPr>
        <w:suppressAutoHyphens w:val="0"/>
        <w:spacing w:line="240" w:lineRule="auto"/>
        <w:rPr>
          <w:szCs w:val="20"/>
        </w:rPr>
      </w:pPr>
      <w:r w:rsidRPr="0095455F">
        <w:rPr>
          <w:szCs w:val="20"/>
        </w:rPr>
        <w:t>kaj se čisti (področje oz. opremo, ki jo je potrebno očistiti),</w:t>
      </w:r>
    </w:p>
    <w:p w:rsidR="009D6026" w:rsidRPr="0095455F" w:rsidRDefault="009D6026" w:rsidP="00553C73">
      <w:pPr>
        <w:numPr>
          <w:ilvl w:val="0"/>
          <w:numId w:val="21"/>
        </w:numPr>
        <w:suppressAutoHyphens w:val="0"/>
        <w:spacing w:line="240" w:lineRule="auto"/>
        <w:rPr>
          <w:szCs w:val="20"/>
        </w:rPr>
      </w:pPr>
      <w:r w:rsidRPr="0095455F">
        <w:rPr>
          <w:szCs w:val="20"/>
        </w:rPr>
        <w:t>čistila, s katerimi se čisti (varnostni listi),</w:t>
      </w:r>
    </w:p>
    <w:p w:rsidR="009D6026" w:rsidRPr="0095455F" w:rsidRDefault="009D6026" w:rsidP="00553C73">
      <w:pPr>
        <w:numPr>
          <w:ilvl w:val="0"/>
          <w:numId w:val="21"/>
        </w:numPr>
        <w:suppressAutoHyphens w:val="0"/>
        <w:spacing w:line="240" w:lineRule="auto"/>
        <w:rPr>
          <w:szCs w:val="20"/>
        </w:rPr>
      </w:pPr>
      <w:r w:rsidRPr="0095455F">
        <w:rPr>
          <w:szCs w:val="20"/>
        </w:rPr>
        <w:t>doziranje in način uporabe čistil (navodila proizvajalca – v slovenskem jeziku),</w:t>
      </w:r>
    </w:p>
    <w:p w:rsidR="009D6026" w:rsidRPr="0095455F" w:rsidRDefault="009D6026" w:rsidP="00553C73">
      <w:pPr>
        <w:numPr>
          <w:ilvl w:val="0"/>
          <w:numId w:val="21"/>
        </w:numPr>
        <w:suppressAutoHyphens w:val="0"/>
        <w:spacing w:line="240" w:lineRule="auto"/>
        <w:rPr>
          <w:szCs w:val="20"/>
        </w:rPr>
      </w:pPr>
      <w:r w:rsidRPr="0095455F">
        <w:rPr>
          <w:szCs w:val="20"/>
        </w:rPr>
        <w:t>čistilne pripomočke (krpe, držala, sesalec…),</w:t>
      </w:r>
    </w:p>
    <w:p w:rsidR="009D6026" w:rsidRPr="0095455F" w:rsidRDefault="009D6026" w:rsidP="00553C73">
      <w:pPr>
        <w:numPr>
          <w:ilvl w:val="0"/>
          <w:numId w:val="21"/>
        </w:numPr>
        <w:suppressAutoHyphens w:val="0"/>
        <w:spacing w:line="240" w:lineRule="auto"/>
        <w:rPr>
          <w:szCs w:val="20"/>
        </w:rPr>
      </w:pPr>
      <w:r w:rsidRPr="0095455F">
        <w:rPr>
          <w:szCs w:val="20"/>
        </w:rPr>
        <w:t>pogostost čiščenja (dnevno, tedensko, mesečno, generalna),</w:t>
      </w:r>
    </w:p>
    <w:p w:rsidR="009D6026" w:rsidRPr="0095455F" w:rsidRDefault="009D6026" w:rsidP="00553C73">
      <w:pPr>
        <w:numPr>
          <w:ilvl w:val="0"/>
          <w:numId w:val="21"/>
        </w:numPr>
        <w:suppressAutoHyphens w:val="0"/>
        <w:spacing w:line="240" w:lineRule="auto"/>
        <w:rPr>
          <w:szCs w:val="20"/>
        </w:rPr>
      </w:pPr>
      <w:r w:rsidRPr="0095455F">
        <w:rPr>
          <w:szCs w:val="20"/>
        </w:rPr>
        <w:t>izvajalca čiščenja.</w:t>
      </w:r>
    </w:p>
    <w:p w:rsidR="009D6026" w:rsidRPr="0095455F" w:rsidRDefault="009D6026" w:rsidP="009D6026">
      <w:pPr>
        <w:rPr>
          <w:szCs w:val="20"/>
        </w:rPr>
      </w:pPr>
    </w:p>
    <w:p w:rsidR="009D6026" w:rsidRPr="0095455F" w:rsidRDefault="009D6026" w:rsidP="009D6026">
      <w:pPr>
        <w:rPr>
          <w:szCs w:val="20"/>
        </w:rPr>
      </w:pPr>
      <w:r w:rsidRPr="0095455F">
        <w:rPr>
          <w:szCs w:val="20"/>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9D6026" w:rsidRPr="0095455F" w:rsidRDefault="009D6026" w:rsidP="009D6026">
      <w:pPr>
        <w:rPr>
          <w:szCs w:val="20"/>
        </w:rPr>
      </w:pPr>
    </w:p>
    <w:p w:rsidR="009D6026" w:rsidRPr="0095455F" w:rsidRDefault="009D6026" w:rsidP="009D6026">
      <w:pPr>
        <w:rPr>
          <w:szCs w:val="20"/>
        </w:rPr>
      </w:pPr>
      <w:r w:rsidRPr="0095455F">
        <w:rPr>
          <w:szCs w:val="20"/>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9D6026" w:rsidRPr="0095455F" w:rsidRDefault="009D6026" w:rsidP="009D6026">
      <w:pPr>
        <w:rPr>
          <w:strike/>
          <w:szCs w:val="20"/>
        </w:rPr>
      </w:pPr>
    </w:p>
    <w:p w:rsidR="009D6026" w:rsidRPr="0095455F" w:rsidRDefault="0095455F" w:rsidP="009D6026">
      <w:pPr>
        <w:jc w:val="center"/>
        <w:rPr>
          <w:szCs w:val="20"/>
        </w:rPr>
      </w:pPr>
      <w:r w:rsidRPr="0095455F">
        <w:rPr>
          <w:szCs w:val="20"/>
        </w:rPr>
        <w:lastRenderedPageBreak/>
        <w:t>9</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rPr>
          <w:szCs w:val="20"/>
        </w:rPr>
      </w:pPr>
      <w:r w:rsidRPr="0095455F">
        <w:rPr>
          <w:szCs w:val="20"/>
        </w:rPr>
        <w:t xml:space="preserve">Za delavke/delavce je obvezno znanje slovenskega jezika.  </w:t>
      </w:r>
    </w:p>
    <w:p w:rsidR="009D6026" w:rsidRPr="0095455F" w:rsidRDefault="009D6026" w:rsidP="009D6026">
      <w:pPr>
        <w:rPr>
          <w:szCs w:val="20"/>
        </w:rPr>
      </w:pPr>
    </w:p>
    <w:p w:rsidR="009D6026" w:rsidRPr="0095455F" w:rsidRDefault="009D6026" w:rsidP="009D6026">
      <w:pPr>
        <w:rPr>
          <w:szCs w:val="20"/>
        </w:rPr>
      </w:pPr>
      <w:r w:rsidRPr="0095455F">
        <w:rPr>
          <w:szCs w:val="20"/>
        </w:rPr>
        <w:t>Delavcem izvajalca je prepovedano:</w:t>
      </w:r>
    </w:p>
    <w:p w:rsidR="009D6026" w:rsidRPr="0095455F" w:rsidRDefault="009D6026" w:rsidP="00553C73">
      <w:pPr>
        <w:numPr>
          <w:ilvl w:val="0"/>
          <w:numId w:val="19"/>
        </w:numPr>
        <w:suppressAutoHyphens w:val="0"/>
        <w:spacing w:line="240" w:lineRule="auto"/>
        <w:rPr>
          <w:szCs w:val="20"/>
        </w:rPr>
      </w:pPr>
      <w:r w:rsidRPr="0095455F">
        <w:rPr>
          <w:szCs w:val="20"/>
        </w:rPr>
        <w:t>odnašati predmete, ki so last naročnika,</w:t>
      </w:r>
    </w:p>
    <w:p w:rsidR="009D6026" w:rsidRPr="0095455F" w:rsidRDefault="009D6026" w:rsidP="00553C73">
      <w:pPr>
        <w:numPr>
          <w:ilvl w:val="0"/>
          <w:numId w:val="19"/>
        </w:numPr>
        <w:suppressAutoHyphens w:val="0"/>
        <w:spacing w:line="240" w:lineRule="auto"/>
        <w:rPr>
          <w:szCs w:val="20"/>
        </w:rPr>
      </w:pPr>
      <w:r w:rsidRPr="0095455F">
        <w:rPr>
          <w:szCs w:val="20"/>
        </w:rPr>
        <w:t>vpogled v poslovno, tehnično in ostalo dokumentacijo naročnika,</w:t>
      </w:r>
    </w:p>
    <w:p w:rsidR="009D6026" w:rsidRPr="0095455F" w:rsidRDefault="009D6026" w:rsidP="00553C73">
      <w:pPr>
        <w:numPr>
          <w:ilvl w:val="0"/>
          <w:numId w:val="19"/>
        </w:numPr>
        <w:suppressAutoHyphens w:val="0"/>
        <w:spacing w:line="240" w:lineRule="auto"/>
        <w:jc w:val="left"/>
        <w:rPr>
          <w:szCs w:val="20"/>
        </w:rPr>
      </w:pPr>
      <w:r w:rsidRPr="0095455F">
        <w:rPr>
          <w:szCs w:val="20"/>
        </w:rPr>
        <w:t>poseganje v delovanje naprav in opreme,</w:t>
      </w:r>
    </w:p>
    <w:p w:rsidR="009D6026" w:rsidRPr="0095455F" w:rsidRDefault="009D6026" w:rsidP="00553C73">
      <w:pPr>
        <w:numPr>
          <w:ilvl w:val="0"/>
          <w:numId w:val="19"/>
        </w:numPr>
        <w:suppressAutoHyphens w:val="0"/>
        <w:spacing w:line="240" w:lineRule="auto"/>
        <w:jc w:val="left"/>
        <w:rPr>
          <w:szCs w:val="20"/>
        </w:rPr>
      </w:pPr>
      <w:r w:rsidRPr="0095455F">
        <w:rPr>
          <w:szCs w:val="20"/>
        </w:rPr>
        <w:t>vpogled v akte in papirje, ki so na pisalnih mizah oz. predalih, omarah in drugo strokovno dokumentacijo,</w:t>
      </w:r>
    </w:p>
    <w:p w:rsidR="009D6026" w:rsidRPr="0095455F" w:rsidRDefault="009D6026" w:rsidP="00553C73">
      <w:pPr>
        <w:numPr>
          <w:ilvl w:val="0"/>
          <w:numId w:val="19"/>
        </w:numPr>
        <w:suppressAutoHyphens w:val="0"/>
        <w:spacing w:line="240" w:lineRule="auto"/>
        <w:jc w:val="left"/>
        <w:rPr>
          <w:szCs w:val="20"/>
        </w:rPr>
      </w:pPr>
      <w:r w:rsidRPr="0095455F">
        <w:rPr>
          <w:szCs w:val="20"/>
        </w:rPr>
        <w:t>na delovno mesto voditi osebe, ki niso v delovnem razmerju z izvajalcem.</w:t>
      </w:r>
    </w:p>
    <w:p w:rsidR="009D6026" w:rsidRPr="0095455F" w:rsidRDefault="009D6026" w:rsidP="009D6026">
      <w:pPr>
        <w:rPr>
          <w:szCs w:val="20"/>
        </w:rPr>
      </w:pPr>
    </w:p>
    <w:p w:rsidR="009D6026" w:rsidRPr="0095455F" w:rsidRDefault="009D6026" w:rsidP="009D6026">
      <w:pPr>
        <w:rPr>
          <w:szCs w:val="20"/>
        </w:rPr>
      </w:pPr>
      <w:r w:rsidRPr="0095455F">
        <w:rPr>
          <w:szCs w:val="20"/>
        </w:rPr>
        <w:t>Kot poslovno skrivnost so dolžni varovati podatke, s katerimi bi se seznanili pri delu.</w:t>
      </w:r>
    </w:p>
    <w:p w:rsidR="009D6026" w:rsidRPr="0095455F" w:rsidRDefault="009D6026" w:rsidP="009D6026">
      <w:pPr>
        <w:rPr>
          <w:szCs w:val="20"/>
        </w:rPr>
      </w:pPr>
    </w:p>
    <w:p w:rsidR="009D6026" w:rsidRPr="0095455F" w:rsidRDefault="009D6026" w:rsidP="00917375">
      <w:pPr>
        <w:rPr>
          <w:szCs w:val="20"/>
        </w:rPr>
      </w:pPr>
      <w:r w:rsidRPr="0095455F">
        <w:rPr>
          <w:szCs w:val="20"/>
        </w:rPr>
        <w:t>Določbe o poslovni skrivnosti zavezujejo izvajalca in njegove delavce tudi po prenehanju veljavnosti pogodbe.</w:t>
      </w:r>
    </w:p>
    <w:p w:rsidR="009D6026" w:rsidRPr="0095455F" w:rsidRDefault="0095455F" w:rsidP="009D6026">
      <w:pPr>
        <w:jc w:val="center"/>
        <w:rPr>
          <w:szCs w:val="20"/>
        </w:rPr>
      </w:pPr>
      <w:r>
        <w:rPr>
          <w:szCs w:val="20"/>
        </w:rPr>
        <w:t>10</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rPr>
          <w:szCs w:val="20"/>
        </w:rPr>
      </w:pPr>
      <w:r w:rsidRPr="0095455F">
        <w:rPr>
          <w:szCs w:val="20"/>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9D6026" w:rsidRPr="0095455F" w:rsidRDefault="009D6026" w:rsidP="009D6026">
      <w:pPr>
        <w:rPr>
          <w:szCs w:val="20"/>
        </w:rPr>
      </w:pPr>
    </w:p>
    <w:p w:rsidR="009D6026" w:rsidRPr="00180734" w:rsidRDefault="009D6026" w:rsidP="009D6026">
      <w:pPr>
        <w:rPr>
          <w:szCs w:val="20"/>
        </w:rPr>
      </w:pPr>
      <w:r w:rsidRPr="0095455F">
        <w:rPr>
          <w:szCs w:val="20"/>
        </w:rPr>
        <w:t>Izvajalec je dolžan naročnikove pisne pripombe in nepravilnosti odpraviti v roku 2</w:t>
      </w:r>
      <w:r w:rsidRPr="00180734">
        <w:rPr>
          <w:szCs w:val="20"/>
        </w:rPr>
        <w:t>4 ur.</w:t>
      </w:r>
    </w:p>
    <w:p w:rsidR="009D6026" w:rsidRPr="00180734" w:rsidRDefault="009D6026" w:rsidP="009D6026">
      <w:pPr>
        <w:rPr>
          <w:b/>
          <w:bCs/>
          <w:i/>
          <w:iCs/>
          <w:szCs w:val="20"/>
        </w:rPr>
      </w:pPr>
    </w:p>
    <w:p w:rsidR="009D6026" w:rsidRPr="00180734" w:rsidRDefault="009D6026" w:rsidP="009D6026">
      <w:pPr>
        <w:rPr>
          <w:b/>
          <w:bCs/>
          <w:szCs w:val="20"/>
        </w:rPr>
      </w:pPr>
      <w:r w:rsidRPr="00180734">
        <w:rPr>
          <w:b/>
          <w:bCs/>
          <w:szCs w:val="20"/>
        </w:rPr>
        <w:t>VI. REKLAMACIJE</w:t>
      </w:r>
    </w:p>
    <w:p w:rsidR="009D6026" w:rsidRPr="00180734" w:rsidRDefault="0095455F" w:rsidP="009D6026">
      <w:pPr>
        <w:jc w:val="center"/>
        <w:rPr>
          <w:szCs w:val="20"/>
        </w:rPr>
      </w:pPr>
      <w:r w:rsidRPr="00180734">
        <w:rPr>
          <w:szCs w:val="20"/>
        </w:rPr>
        <w:t>11</w:t>
      </w:r>
      <w:r w:rsidR="009D6026" w:rsidRPr="00180734">
        <w:rPr>
          <w:szCs w:val="20"/>
        </w:rPr>
        <w:t>. člen</w:t>
      </w:r>
    </w:p>
    <w:p w:rsidR="009D6026" w:rsidRPr="00180734" w:rsidRDefault="009D6026" w:rsidP="009D6026">
      <w:pPr>
        <w:rPr>
          <w:szCs w:val="20"/>
        </w:rPr>
      </w:pPr>
    </w:p>
    <w:p w:rsidR="009D6026" w:rsidRPr="00180734" w:rsidRDefault="009D6026" w:rsidP="009D6026">
      <w:pPr>
        <w:rPr>
          <w:szCs w:val="20"/>
        </w:rPr>
      </w:pPr>
      <w:r w:rsidRPr="00180734">
        <w:rPr>
          <w:szCs w:val="20"/>
        </w:rPr>
        <w:t xml:space="preserve">Vse reklamacije glede kakovosti in količine opravljenega dela mora naročnik pisno sporočiti izvajalcu v roku 24 ur na njegov  elektronski naslov _____________________________, </w:t>
      </w:r>
      <w:r w:rsidR="003F6D40">
        <w:rPr>
          <w:szCs w:val="20"/>
        </w:rPr>
        <w:t>tel.</w:t>
      </w:r>
      <w:r w:rsidR="003F6D40" w:rsidRPr="00180734">
        <w:rPr>
          <w:szCs w:val="20"/>
        </w:rPr>
        <w:t xml:space="preserve"> št. ______________</w:t>
      </w:r>
      <w:r w:rsidR="003F6D40">
        <w:rPr>
          <w:szCs w:val="20"/>
        </w:rPr>
        <w:t xml:space="preserve">_______, </w:t>
      </w:r>
      <w:r w:rsidRPr="00180734">
        <w:rPr>
          <w:szCs w:val="20"/>
        </w:rPr>
        <w:t>fax št. _____________________.</w:t>
      </w:r>
    </w:p>
    <w:p w:rsidR="009D6026" w:rsidRPr="00180734" w:rsidRDefault="009D6026" w:rsidP="009D6026">
      <w:pPr>
        <w:rPr>
          <w:szCs w:val="20"/>
        </w:rPr>
      </w:pPr>
    </w:p>
    <w:p w:rsidR="009D6026" w:rsidRPr="00180734" w:rsidRDefault="009D6026" w:rsidP="009D6026">
      <w:pPr>
        <w:rPr>
          <w:szCs w:val="20"/>
        </w:rPr>
      </w:pPr>
      <w:r w:rsidRPr="00180734">
        <w:rPr>
          <w:szCs w:val="20"/>
        </w:rPr>
        <w:t>Izvajalec in naročnik skupaj opravita in zapisniško ugotovita upravičenost reklamacije.</w:t>
      </w:r>
    </w:p>
    <w:p w:rsidR="009D6026" w:rsidRPr="00180734" w:rsidRDefault="009D6026" w:rsidP="009D6026">
      <w:pPr>
        <w:rPr>
          <w:b/>
          <w:bCs/>
          <w:szCs w:val="20"/>
        </w:rPr>
      </w:pPr>
      <w:r w:rsidRPr="00180734">
        <w:rPr>
          <w:b/>
          <w:bCs/>
          <w:szCs w:val="20"/>
        </w:rPr>
        <w:tab/>
      </w:r>
    </w:p>
    <w:p w:rsidR="009D6026" w:rsidRPr="00180734" w:rsidRDefault="009D6026" w:rsidP="009D6026">
      <w:pPr>
        <w:rPr>
          <w:szCs w:val="20"/>
        </w:rPr>
      </w:pPr>
      <w:r w:rsidRPr="00180734">
        <w:rPr>
          <w:szCs w:val="20"/>
        </w:rPr>
        <w:t>V primeru, da so prostori očitno slabše očiščeni, mora le-te izvajalec takoj očistiti v skladu z dogovorjeno kvaliteto in strokovnostjo.</w:t>
      </w:r>
    </w:p>
    <w:p w:rsidR="009D6026" w:rsidRPr="00180734" w:rsidRDefault="009D6026" w:rsidP="009D6026">
      <w:pPr>
        <w:rPr>
          <w:szCs w:val="20"/>
        </w:rPr>
      </w:pPr>
    </w:p>
    <w:p w:rsidR="009D6026" w:rsidRPr="00180734" w:rsidRDefault="009D6026" w:rsidP="009D6026">
      <w:pPr>
        <w:rPr>
          <w:szCs w:val="20"/>
        </w:rPr>
      </w:pPr>
      <w:r w:rsidRPr="00180734">
        <w:rPr>
          <w:szCs w:val="20"/>
        </w:rPr>
        <w:t xml:space="preserve">V primeru, da čiščenje prostorov ni bilo opravljeno oz. je bilo nestrokovno in nekvalitetno, se plačilo čiščenja teh prostorov ne prizna.  </w:t>
      </w:r>
    </w:p>
    <w:p w:rsidR="009D6026" w:rsidRPr="00180734" w:rsidRDefault="009D6026" w:rsidP="009D6026">
      <w:pPr>
        <w:rPr>
          <w:b/>
          <w:bCs/>
          <w:szCs w:val="20"/>
        </w:rPr>
      </w:pPr>
    </w:p>
    <w:p w:rsidR="009D6026" w:rsidRPr="00180734" w:rsidRDefault="009D6026" w:rsidP="0032143F">
      <w:pPr>
        <w:rPr>
          <w:b/>
          <w:bCs/>
          <w:szCs w:val="20"/>
        </w:rPr>
      </w:pPr>
      <w:r w:rsidRPr="00180734">
        <w:rPr>
          <w:b/>
          <w:bCs/>
          <w:szCs w:val="20"/>
        </w:rPr>
        <w:t>VII. OBVEZNOSTI NAROČNIKA</w:t>
      </w:r>
    </w:p>
    <w:p w:rsidR="009D6026" w:rsidRPr="00180734" w:rsidRDefault="0095455F" w:rsidP="009D6026">
      <w:pPr>
        <w:jc w:val="center"/>
        <w:rPr>
          <w:szCs w:val="20"/>
        </w:rPr>
      </w:pPr>
      <w:r w:rsidRPr="00180734">
        <w:rPr>
          <w:szCs w:val="20"/>
        </w:rPr>
        <w:t>12</w:t>
      </w:r>
      <w:r w:rsidR="009D6026" w:rsidRPr="00180734">
        <w:rPr>
          <w:szCs w:val="20"/>
        </w:rPr>
        <w:t>. člen</w:t>
      </w:r>
    </w:p>
    <w:p w:rsidR="009D6026" w:rsidRPr="00180734" w:rsidRDefault="009D6026" w:rsidP="009D6026">
      <w:pPr>
        <w:jc w:val="center"/>
        <w:rPr>
          <w:szCs w:val="20"/>
        </w:rPr>
      </w:pPr>
    </w:p>
    <w:p w:rsidR="009D6026" w:rsidRPr="00180734" w:rsidRDefault="009D6026" w:rsidP="009D6026">
      <w:pPr>
        <w:rPr>
          <w:szCs w:val="20"/>
        </w:rPr>
      </w:pPr>
      <w:r w:rsidRPr="00180734">
        <w:rPr>
          <w:szCs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9D6026" w:rsidRPr="00180734" w:rsidRDefault="009D6026" w:rsidP="009D6026">
      <w:pPr>
        <w:rPr>
          <w:szCs w:val="20"/>
        </w:rPr>
      </w:pPr>
    </w:p>
    <w:p w:rsidR="009D6026" w:rsidRPr="00180734" w:rsidRDefault="0095455F" w:rsidP="009D6026">
      <w:pPr>
        <w:jc w:val="center"/>
        <w:rPr>
          <w:szCs w:val="20"/>
        </w:rPr>
      </w:pPr>
      <w:r w:rsidRPr="00180734">
        <w:rPr>
          <w:szCs w:val="20"/>
        </w:rPr>
        <w:t>13</w:t>
      </w:r>
      <w:r w:rsidR="009D6026" w:rsidRPr="00180734">
        <w:rPr>
          <w:szCs w:val="20"/>
        </w:rPr>
        <w:t>. člen</w:t>
      </w:r>
    </w:p>
    <w:p w:rsidR="009D6026" w:rsidRPr="00180734" w:rsidRDefault="009D6026" w:rsidP="009D6026">
      <w:pPr>
        <w:jc w:val="center"/>
        <w:rPr>
          <w:szCs w:val="20"/>
        </w:rPr>
      </w:pPr>
    </w:p>
    <w:p w:rsidR="009D6026" w:rsidRPr="00180734" w:rsidRDefault="009D6026" w:rsidP="009D6026">
      <w:pPr>
        <w:rPr>
          <w:szCs w:val="20"/>
        </w:rPr>
      </w:pPr>
      <w:r w:rsidRPr="00180734">
        <w:rPr>
          <w:szCs w:val="20"/>
        </w:rPr>
        <w:t>Naročnik je izvajalcu dolžan brezplačno zagotoviti:</w:t>
      </w:r>
    </w:p>
    <w:p w:rsidR="009D6026" w:rsidRPr="00180734" w:rsidRDefault="009D6026" w:rsidP="00553C73">
      <w:pPr>
        <w:numPr>
          <w:ilvl w:val="0"/>
          <w:numId w:val="20"/>
        </w:numPr>
        <w:suppressAutoHyphens w:val="0"/>
        <w:spacing w:line="240" w:lineRule="auto"/>
        <w:rPr>
          <w:szCs w:val="20"/>
        </w:rPr>
      </w:pPr>
      <w:r w:rsidRPr="00180734">
        <w:rPr>
          <w:szCs w:val="20"/>
        </w:rPr>
        <w:t>vodo ter električno energijo za čistilne stroje,</w:t>
      </w:r>
    </w:p>
    <w:p w:rsidR="009D6026" w:rsidRPr="00180734" w:rsidRDefault="009D6026" w:rsidP="00553C73">
      <w:pPr>
        <w:numPr>
          <w:ilvl w:val="0"/>
          <w:numId w:val="20"/>
        </w:numPr>
        <w:suppressAutoHyphens w:val="0"/>
        <w:spacing w:line="240" w:lineRule="auto"/>
        <w:rPr>
          <w:szCs w:val="20"/>
        </w:rPr>
      </w:pPr>
      <w:r w:rsidRPr="00180734">
        <w:rPr>
          <w:szCs w:val="20"/>
        </w:rPr>
        <w:t>primerne prostore za garderobo izvajalčevih delavcev za shranjevanje njihove osebne garderobe, osebnih predmetov in delovnih sredstev.</w:t>
      </w:r>
    </w:p>
    <w:p w:rsidR="00387200" w:rsidRPr="00180734" w:rsidRDefault="00387200" w:rsidP="009D6026">
      <w:pPr>
        <w:rPr>
          <w:szCs w:val="20"/>
        </w:rPr>
      </w:pPr>
    </w:p>
    <w:p w:rsidR="009D6026" w:rsidRPr="00180734" w:rsidRDefault="009D6026" w:rsidP="00C258FA">
      <w:pPr>
        <w:rPr>
          <w:b/>
          <w:bCs/>
          <w:szCs w:val="20"/>
        </w:rPr>
      </w:pPr>
      <w:r w:rsidRPr="00180734">
        <w:rPr>
          <w:b/>
          <w:bCs/>
          <w:szCs w:val="20"/>
        </w:rPr>
        <w:t>VIII. ODSTOP OD POGODBE</w:t>
      </w:r>
    </w:p>
    <w:p w:rsidR="009D6026" w:rsidRPr="00180734" w:rsidRDefault="0095455F" w:rsidP="009D6026">
      <w:pPr>
        <w:jc w:val="center"/>
        <w:rPr>
          <w:szCs w:val="20"/>
        </w:rPr>
      </w:pPr>
      <w:r w:rsidRPr="00180734">
        <w:rPr>
          <w:szCs w:val="20"/>
        </w:rPr>
        <w:t>14</w:t>
      </w:r>
      <w:r w:rsidR="009D6026" w:rsidRPr="00180734">
        <w:rPr>
          <w:szCs w:val="20"/>
        </w:rPr>
        <w:t>. člen</w:t>
      </w:r>
    </w:p>
    <w:p w:rsidR="009D6026" w:rsidRPr="00180734" w:rsidRDefault="009D6026" w:rsidP="009D6026">
      <w:pPr>
        <w:jc w:val="center"/>
        <w:rPr>
          <w:szCs w:val="20"/>
        </w:rPr>
      </w:pPr>
    </w:p>
    <w:p w:rsidR="009D6026" w:rsidRPr="00180734" w:rsidRDefault="009D6026" w:rsidP="009D6026">
      <w:pPr>
        <w:rPr>
          <w:szCs w:val="20"/>
        </w:rPr>
      </w:pPr>
      <w:r w:rsidRPr="00180734">
        <w:rPr>
          <w:szCs w:val="20"/>
        </w:rPr>
        <w:t>Pogodbeni stranki se dogovorita, da lahko naročnik odstopi od pogodbe v naslednjih primerih:</w:t>
      </w:r>
    </w:p>
    <w:p w:rsidR="009D6026" w:rsidRPr="00180734" w:rsidRDefault="009D6026" w:rsidP="00553C73">
      <w:pPr>
        <w:numPr>
          <w:ilvl w:val="0"/>
          <w:numId w:val="18"/>
        </w:numPr>
        <w:suppressAutoHyphens w:val="0"/>
        <w:spacing w:line="240" w:lineRule="auto"/>
        <w:rPr>
          <w:szCs w:val="20"/>
        </w:rPr>
      </w:pPr>
      <w:r w:rsidRPr="00180734">
        <w:rPr>
          <w:szCs w:val="20"/>
        </w:rPr>
        <w:t>če izvajalec opravlja storitve čiščenja, ki ne ustrezajo pogodbenim določilom in pogojem iz razpisne dokumentacije,</w:t>
      </w:r>
    </w:p>
    <w:p w:rsidR="009D6026" w:rsidRPr="00180734" w:rsidRDefault="009D6026" w:rsidP="00553C73">
      <w:pPr>
        <w:numPr>
          <w:ilvl w:val="0"/>
          <w:numId w:val="18"/>
        </w:numPr>
        <w:suppressAutoHyphens w:val="0"/>
        <w:spacing w:line="240" w:lineRule="auto"/>
        <w:rPr>
          <w:szCs w:val="20"/>
        </w:rPr>
      </w:pPr>
      <w:r w:rsidRPr="00180734">
        <w:rPr>
          <w:szCs w:val="20"/>
        </w:rPr>
        <w:t>v primeru neupravičenih zamenjav delavcev na posameznih lokacijah naročnika,</w:t>
      </w:r>
    </w:p>
    <w:p w:rsidR="009D6026" w:rsidRPr="00180734" w:rsidRDefault="009D6026" w:rsidP="00553C73">
      <w:pPr>
        <w:numPr>
          <w:ilvl w:val="0"/>
          <w:numId w:val="18"/>
        </w:numPr>
        <w:suppressAutoHyphens w:val="0"/>
        <w:spacing w:line="240" w:lineRule="auto"/>
        <w:rPr>
          <w:szCs w:val="20"/>
        </w:rPr>
      </w:pPr>
      <w:r w:rsidRPr="00180734">
        <w:rPr>
          <w:szCs w:val="20"/>
        </w:rPr>
        <w:t>če izvajalec ne upošteva reklamacij glede kakovosti opravljenih storitev,</w:t>
      </w:r>
    </w:p>
    <w:p w:rsidR="009D6026" w:rsidRPr="00180734" w:rsidRDefault="009D6026" w:rsidP="00553C73">
      <w:pPr>
        <w:numPr>
          <w:ilvl w:val="0"/>
          <w:numId w:val="18"/>
        </w:numPr>
        <w:suppressAutoHyphens w:val="0"/>
        <w:spacing w:line="240" w:lineRule="auto"/>
        <w:rPr>
          <w:szCs w:val="20"/>
        </w:rPr>
      </w:pPr>
      <w:r w:rsidRPr="00180734">
        <w:rPr>
          <w:szCs w:val="20"/>
        </w:rPr>
        <w:t>če se izvajalec ne drži dogovorjenih terminov za opravljanje storitev čiščenja,</w:t>
      </w:r>
    </w:p>
    <w:p w:rsidR="009D6026" w:rsidRPr="00180734" w:rsidRDefault="009D6026" w:rsidP="00553C73">
      <w:pPr>
        <w:numPr>
          <w:ilvl w:val="0"/>
          <w:numId w:val="18"/>
        </w:numPr>
        <w:suppressAutoHyphens w:val="0"/>
        <w:spacing w:line="240" w:lineRule="auto"/>
        <w:jc w:val="left"/>
        <w:rPr>
          <w:szCs w:val="20"/>
        </w:rPr>
      </w:pPr>
      <w:r w:rsidRPr="00180734">
        <w:rPr>
          <w:szCs w:val="20"/>
        </w:rPr>
        <w:t>če izvajalec ne čisti površin pri naročniku s čistili, ki jih je navedel v razpisni dokumentaciji, varnostnimi listi, ki so priloga k pogodbi in seznamih čistil, ki je priloga k pogodbi,</w:t>
      </w:r>
    </w:p>
    <w:p w:rsidR="009D6026" w:rsidRPr="00180734" w:rsidRDefault="009D6026" w:rsidP="00553C73">
      <w:pPr>
        <w:numPr>
          <w:ilvl w:val="0"/>
          <w:numId w:val="18"/>
        </w:numPr>
        <w:suppressAutoHyphens w:val="0"/>
        <w:spacing w:line="240" w:lineRule="auto"/>
        <w:rPr>
          <w:szCs w:val="20"/>
        </w:rPr>
      </w:pPr>
      <w:r w:rsidRPr="00180734">
        <w:rPr>
          <w:szCs w:val="20"/>
        </w:rPr>
        <w:t>če izvajalec brez potrditve naročnika poveča ceno storitve.</w:t>
      </w:r>
    </w:p>
    <w:p w:rsidR="009D6026" w:rsidRPr="00180734" w:rsidRDefault="009D6026" w:rsidP="009D6026">
      <w:pPr>
        <w:rPr>
          <w:szCs w:val="20"/>
        </w:rPr>
      </w:pPr>
    </w:p>
    <w:p w:rsidR="00595EB4" w:rsidRPr="00180734" w:rsidRDefault="009D6026" w:rsidP="009D6026">
      <w:pPr>
        <w:rPr>
          <w:szCs w:val="20"/>
        </w:rPr>
      </w:pPr>
      <w:r w:rsidRPr="00180734">
        <w:rPr>
          <w:szCs w:val="20"/>
        </w:rPr>
        <w:t xml:space="preserve">Naročnik si pridržuje pravico, da ob neizpolnjevanju pogodbenih obveznosti s </w:t>
      </w:r>
      <w:r w:rsidR="00595EB4" w:rsidRPr="00180734">
        <w:rPr>
          <w:szCs w:val="20"/>
        </w:rPr>
        <w:t>strani izvajalca pogodbo razdre</w:t>
      </w:r>
    </w:p>
    <w:p w:rsidR="00595EB4" w:rsidRPr="00180734" w:rsidRDefault="00595EB4" w:rsidP="009D6026">
      <w:pPr>
        <w:rPr>
          <w:szCs w:val="20"/>
        </w:rPr>
      </w:pPr>
    </w:p>
    <w:p w:rsidR="00595EB4" w:rsidRPr="00180734" w:rsidRDefault="00595EB4" w:rsidP="00595EB4">
      <w:pPr>
        <w:keepLines/>
        <w:spacing w:after="120"/>
        <w:rPr>
          <w:szCs w:val="20"/>
        </w:rPr>
      </w:pPr>
      <w:r w:rsidRPr="00180734">
        <w:rPr>
          <w:szCs w:val="20"/>
        </w:rPr>
        <w:t>Med veljavnostjo pogodbe lahko naročnik, ne glede na določbe zakona, ki ureja obligacijska razmerja, odstopi od pogodbe</w:t>
      </w:r>
      <w:r w:rsidR="00C6632A" w:rsidRPr="00180734">
        <w:rPr>
          <w:szCs w:val="20"/>
        </w:rPr>
        <w:t xml:space="preserve"> </w:t>
      </w:r>
      <w:r w:rsidRPr="00180734">
        <w:rPr>
          <w:szCs w:val="20"/>
        </w:rPr>
        <w:t>brez obveznosti do izvajalca v naslednjih okoliščinah:</w:t>
      </w:r>
    </w:p>
    <w:p w:rsidR="00595EB4" w:rsidRPr="00180734" w:rsidRDefault="00595EB4" w:rsidP="00595EB4">
      <w:pPr>
        <w:keepLines/>
        <w:rPr>
          <w:szCs w:val="20"/>
        </w:rPr>
      </w:pPr>
      <w:r w:rsidRPr="00180734">
        <w:rPr>
          <w:szCs w:val="20"/>
        </w:rPr>
        <w:t>a) javno naročilo je bilo bistveno spremenjeno, kar terja nov postopek javnega naročanja;</w:t>
      </w:r>
    </w:p>
    <w:p w:rsidR="00595EB4" w:rsidRPr="00180734" w:rsidRDefault="00595EB4" w:rsidP="00595EB4">
      <w:pPr>
        <w:keepLines/>
        <w:rPr>
          <w:szCs w:val="20"/>
        </w:rPr>
      </w:pPr>
      <w:r w:rsidRPr="00180734">
        <w:rPr>
          <w:szCs w:val="20"/>
        </w:rPr>
        <w:t>b) v času oddaje javnega naročila je bil izvajalec v enem od položajev, zaradi katerega bi ga naročnik moral izključiti iz postopka javnega naročanja, pa s tem dejstvom naročnik ni bil seznanjen v postopku javnega naročanja;</w:t>
      </w:r>
    </w:p>
    <w:p w:rsidR="00595EB4" w:rsidRPr="00180734" w:rsidRDefault="00595EB4" w:rsidP="00595EB4">
      <w:pPr>
        <w:keepLines/>
        <w:rPr>
          <w:szCs w:val="20"/>
        </w:rPr>
      </w:pPr>
      <w:r w:rsidRPr="00180734">
        <w:rPr>
          <w:szCs w:val="20"/>
        </w:rPr>
        <w:t>c) zaradi hudih kršitev obveznosti iz PEU, PDEU in ZJN-3, ki jih je po postopku v skladu z 258. členom PDEU ugotovilo Sodišče Evropske unije, javno naročilo ne bi smelo biti oddano izvajalcu.</w:t>
      </w:r>
    </w:p>
    <w:p w:rsidR="00595EB4" w:rsidRPr="00180734" w:rsidRDefault="00595EB4" w:rsidP="00595EB4">
      <w:pPr>
        <w:keepLines/>
        <w:rPr>
          <w:szCs w:val="20"/>
        </w:rPr>
      </w:pPr>
    </w:p>
    <w:p w:rsidR="00595EB4" w:rsidRPr="00180734" w:rsidRDefault="00595EB4" w:rsidP="00595EB4">
      <w:pPr>
        <w:keepLines/>
        <w:tabs>
          <w:tab w:val="left" w:pos="709"/>
          <w:tab w:val="left" w:pos="1702"/>
        </w:tabs>
        <w:rPr>
          <w:szCs w:val="20"/>
        </w:rPr>
      </w:pPr>
      <w:r w:rsidRPr="00180734">
        <w:rPr>
          <w:szCs w:val="20"/>
        </w:rPr>
        <w:t>Stranki pogodbe lahko odpovesta tapogodbe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180734" w:rsidDel="00B63B96">
        <w:rPr>
          <w:szCs w:val="20"/>
        </w:rPr>
        <w:t xml:space="preserve"> </w:t>
      </w:r>
      <w:r w:rsidRPr="00180734">
        <w:rPr>
          <w:szCs w:val="20"/>
        </w:rPr>
        <w:t xml:space="preserve"> </w:t>
      </w:r>
    </w:p>
    <w:p w:rsidR="00595EB4" w:rsidRPr="00180734" w:rsidRDefault="00595EB4" w:rsidP="00595EB4">
      <w:pPr>
        <w:keepLines/>
        <w:tabs>
          <w:tab w:val="left" w:pos="709"/>
          <w:tab w:val="left" w:pos="1702"/>
        </w:tabs>
        <w:rPr>
          <w:szCs w:val="20"/>
        </w:rPr>
      </w:pPr>
    </w:p>
    <w:p w:rsidR="00595EB4" w:rsidRPr="00180734" w:rsidRDefault="00595EB4" w:rsidP="00595EB4">
      <w:pPr>
        <w:keepLines/>
        <w:rPr>
          <w:szCs w:val="20"/>
        </w:rPr>
      </w:pPr>
      <w:r w:rsidRPr="00180734">
        <w:rPr>
          <w:szCs w:val="20"/>
        </w:rPr>
        <w:t>Stranki pogodbe se lahko, s sklenitvijo aneksa k pogodbi, sporazumno dogovorita za daljši ali krajši odpovedni rok.</w:t>
      </w:r>
    </w:p>
    <w:p w:rsidR="009D6026" w:rsidRPr="00653C30" w:rsidRDefault="009D6026" w:rsidP="009D6026">
      <w:pPr>
        <w:rPr>
          <w:szCs w:val="20"/>
        </w:rPr>
      </w:pPr>
    </w:p>
    <w:p w:rsidR="009D6026" w:rsidRPr="00653C30" w:rsidRDefault="009D6026" w:rsidP="009D6026">
      <w:pPr>
        <w:rPr>
          <w:b/>
          <w:bCs/>
          <w:szCs w:val="20"/>
        </w:rPr>
      </w:pPr>
      <w:r w:rsidRPr="00653C30">
        <w:rPr>
          <w:b/>
          <w:bCs/>
          <w:szCs w:val="20"/>
        </w:rPr>
        <w:t>IX. VAROVANJE POSLOVNE SKRIVNOSTI</w:t>
      </w:r>
    </w:p>
    <w:p w:rsidR="009D6026" w:rsidRPr="00653C30" w:rsidRDefault="009D6026" w:rsidP="009D6026">
      <w:pPr>
        <w:rPr>
          <w:b/>
          <w:bCs/>
          <w:szCs w:val="20"/>
        </w:rPr>
      </w:pPr>
    </w:p>
    <w:p w:rsidR="009D6026" w:rsidRPr="00653C30" w:rsidRDefault="0095455F" w:rsidP="009D6026">
      <w:pPr>
        <w:jc w:val="center"/>
        <w:rPr>
          <w:szCs w:val="20"/>
        </w:rPr>
      </w:pPr>
      <w:r w:rsidRPr="00653C30">
        <w:rPr>
          <w:szCs w:val="20"/>
        </w:rPr>
        <w:t>15</w:t>
      </w:r>
      <w:r w:rsidR="009D6026" w:rsidRPr="00653C30">
        <w:rPr>
          <w:szCs w:val="20"/>
        </w:rPr>
        <w:t>. člen</w:t>
      </w:r>
    </w:p>
    <w:p w:rsidR="009D6026" w:rsidRPr="00653C30" w:rsidRDefault="009D6026" w:rsidP="009D6026">
      <w:pPr>
        <w:jc w:val="center"/>
        <w:rPr>
          <w:szCs w:val="20"/>
        </w:rPr>
      </w:pPr>
    </w:p>
    <w:p w:rsidR="009D6026" w:rsidRPr="00653C30" w:rsidRDefault="009D6026" w:rsidP="009D6026">
      <w:pPr>
        <w:rPr>
          <w:szCs w:val="20"/>
        </w:rPr>
      </w:pPr>
      <w:r w:rsidRPr="00653C30">
        <w:rPr>
          <w:szCs w:val="20"/>
        </w:rPr>
        <w:t>Podatki iz te pogodbe, ki se nanašajo na obseg storitev čiščenja, ceno ipd., kot tudi dokumentacija, ki se nanaša na to pogodbo, se štejejo za poslovno skrivnost.</w:t>
      </w:r>
    </w:p>
    <w:p w:rsidR="009D6026" w:rsidRPr="00653C30" w:rsidRDefault="009D6026" w:rsidP="009D6026">
      <w:pPr>
        <w:autoSpaceDE w:val="0"/>
        <w:autoSpaceDN w:val="0"/>
        <w:adjustRightInd w:val="0"/>
        <w:rPr>
          <w:szCs w:val="20"/>
        </w:rPr>
      </w:pPr>
    </w:p>
    <w:p w:rsidR="009D6026" w:rsidRPr="00653C30" w:rsidRDefault="009D6026" w:rsidP="009D6026">
      <w:pPr>
        <w:autoSpaceDE w:val="0"/>
        <w:autoSpaceDN w:val="0"/>
        <w:adjustRightInd w:val="0"/>
        <w:rPr>
          <w:szCs w:val="20"/>
        </w:rPr>
      </w:pPr>
      <w:r w:rsidRPr="00653C30">
        <w:rPr>
          <w:szCs w:val="20"/>
        </w:rPr>
        <w:t>Naročnik in izvajalec se zavežeta obravnavati podatke, ki jih pridobita drug o drugem, kot poslovno skrivnost, tako v času trajanja te pogodbe, kot po njenem izteku, razen podatkov, ki jih je naročnik dolžan razkriti na podlagi Zakona o dostopu</w:t>
      </w:r>
      <w:r w:rsidR="005D506A" w:rsidRPr="00653C30">
        <w:rPr>
          <w:szCs w:val="20"/>
        </w:rPr>
        <w:t xml:space="preserve"> do informacij javnega značaja (Uradni list RS, št. 51/06 – uradno prečiščeno besedilo, 117/06 – ZDavP-2, 23/14, 50/14, 19/15 – odl. US, 102/15 in 7/18</w:t>
      </w:r>
      <w:r w:rsidRPr="00653C30">
        <w:rPr>
          <w:szCs w:val="20"/>
        </w:rPr>
        <w:t>).</w:t>
      </w:r>
    </w:p>
    <w:p w:rsidR="009D6026" w:rsidRPr="00653C30" w:rsidRDefault="009D6026" w:rsidP="009D6026">
      <w:pPr>
        <w:rPr>
          <w:szCs w:val="20"/>
        </w:rPr>
      </w:pPr>
    </w:p>
    <w:p w:rsidR="009D6026" w:rsidRPr="00653C30" w:rsidRDefault="009D6026" w:rsidP="009D6026">
      <w:pPr>
        <w:rPr>
          <w:szCs w:val="20"/>
        </w:rPr>
      </w:pPr>
      <w:r w:rsidRPr="00653C30">
        <w:rPr>
          <w:szCs w:val="20"/>
        </w:rPr>
        <w:t>V primeru kršitve določb o varovanju poslovne skrivnosti sta pogodbeni stranki odškodninsko odgovorni za vso posredno in neposredno škodo.</w:t>
      </w:r>
    </w:p>
    <w:p w:rsidR="009D6026" w:rsidRPr="00653C30" w:rsidRDefault="009D6026" w:rsidP="009D6026">
      <w:pPr>
        <w:rPr>
          <w:szCs w:val="20"/>
        </w:rPr>
      </w:pPr>
    </w:p>
    <w:p w:rsidR="009D6026" w:rsidRPr="00653C30" w:rsidRDefault="009D6026" w:rsidP="009D6026">
      <w:pPr>
        <w:numPr>
          <w:ilvl w:val="12"/>
          <w:numId w:val="0"/>
        </w:numPr>
        <w:tabs>
          <w:tab w:val="left" w:pos="426"/>
          <w:tab w:val="left" w:pos="567"/>
          <w:tab w:val="left" w:pos="4253"/>
          <w:tab w:val="left" w:pos="5529"/>
          <w:tab w:val="right" w:pos="8505"/>
        </w:tabs>
        <w:ind w:right="7"/>
        <w:rPr>
          <w:b/>
          <w:bCs/>
          <w:szCs w:val="20"/>
        </w:rPr>
      </w:pPr>
      <w:r w:rsidRPr="00653C30">
        <w:rPr>
          <w:b/>
          <w:bCs/>
          <w:szCs w:val="20"/>
        </w:rPr>
        <w:t>X.</w:t>
      </w:r>
      <w:r w:rsidRPr="00653C30">
        <w:rPr>
          <w:b/>
          <w:bCs/>
          <w:szCs w:val="20"/>
        </w:rPr>
        <w:tab/>
        <w:t>FINANČNA ZAVAROVANJA ZA DOBRO IZVEDBO POSLA</w:t>
      </w:r>
    </w:p>
    <w:p w:rsidR="009D6026" w:rsidRPr="00653C30" w:rsidRDefault="009D6026" w:rsidP="009D6026">
      <w:pPr>
        <w:numPr>
          <w:ilvl w:val="12"/>
          <w:numId w:val="0"/>
        </w:numPr>
        <w:tabs>
          <w:tab w:val="left" w:pos="567"/>
          <w:tab w:val="left" w:pos="4253"/>
          <w:tab w:val="left" w:pos="5529"/>
          <w:tab w:val="right" w:pos="8505"/>
        </w:tabs>
        <w:ind w:right="7"/>
        <w:jc w:val="center"/>
        <w:rPr>
          <w:szCs w:val="20"/>
        </w:rPr>
      </w:pPr>
    </w:p>
    <w:p w:rsidR="009D6026" w:rsidRPr="00653C30" w:rsidRDefault="0095455F" w:rsidP="009D6026">
      <w:pPr>
        <w:numPr>
          <w:ilvl w:val="12"/>
          <w:numId w:val="0"/>
        </w:numPr>
        <w:tabs>
          <w:tab w:val="left" w:pos="567"/>
          <w:tab w:val="left" w:pos="4253"/>
          <w:tab w:val="left" w:pos="5529"/>
          <w:tab w:val="right" w:pos="8505"/>
        </w:tabs>
        <w:ind w:right="7"/>
        <w:jc w:val="center"/>
        <w:rPr>
          <w:szCs w:val="20"/>
        </w:rPr>
      </w:pPr>
      <w:r w:rsidRPr="00653C30">
        <w:rPr>
          <w:szCs w:val="20"/>
        </w:rPr>
        <w:t>16</w:t>
      </w:r>
      <w:r w:rsidR="009D6026" w:rsidRPr="00653C30">
        <w:rPr>
          <w:szCs w:val="20"/>
        </w:rPr>
        <w:t>. člen</w:t>
      </w:r>
    </w:p>
    <w:p w:rsidR="009D6026" w:rsidRPr="00653C30" w:rsidRDefault="009D6026" w:rsidP="009D6026">
      <w:pPr>
        <w:numPr>
          <w:ilvl w:val="12"/>
          <w:numId w:val="0"/>
        </w:numPr>
        <w:tabs>
          <w:tab w:val="left" w:pos="567"/>
          <w:tab w:val="left" w:pos="4253"/>
          <w:tab w:val="left" w:pos="5529"/>
          <w:tab w:val="right" w:pos="8505"/>
        </w:tabs>
        <w:ind w:right="7"/>
        <w:rPr>
          <w:szCs w:val="20"/>
        </w:rPr>
      </w:pPr>
    </w:p>
    <w:p w:rsidR="009D6026" w:rsidRPr="00653C30" w:rsidRDefault="009D6026" w:rsidP="009D6026">
      <w:pPr>
        <w:numPr>
          <w:ilvl w:val="12"/>
          <w:numId w:val="0"/>
        </w:numPr>
        <w:tabs>
          <w:tab w:val="left" w:pos="567"/>
          <w:tab w:val="left" w:pos="4253"/>
          <w:tab w:val="left" w:pos="5529"/>
          <w:tab w:val="right" w:pos="8505"/>
        </w:tabs>
        <w:ind w:right="7"/>
        <w:rPr>
          <w:szCs w:val="20"/>
        </w:rPr>
      </w:pPr>
      <w:r w:rsidRPr="00653C30">
        <w:rPr>
          <w:szCs w:val="20"/>
        </w:rPr>
        <w:t>A) FINANČNO ZAVAROVANJE ZA DOBRO IZVEDBO POGODBENIH OBVEZNOSTI</w:t>
      </w:r>
    </w:p>
    <w:p w:rsidR="009D6026" w:rsidRPr="00653C30" w:rsidRDefault="009D6026" w:rsidP="009D6026">
      <w:pPr>
        <w:numPr>
          <w:ilvl w:val="12"/>
          <w:numId w:val="0"/>
        </w:numPr>
        <w:tabs>
          <w:tab w:val="left" w:pos="567"/>
          <w:tab w:val="left" w:pos="4253"/>
          <w:tab w:val="left" w:pos="5529"/>
          <w:tab w:val="right" w:pos="8505"/>
        </w:tabs>
        <w:ind w:right="7"/>
        <w:rPr>
          <w:szCs w:val="20"/>
        </w:rPr>
      </w:pPr>
    </w:p>
    <w:p w:rsidR="009D6026" w:rsidRPr="00653C30" w:rsidRDefault="009D6026" w:rsidP="009D6026">
      <w:pPr>
        <w:rPr>
          <w:szCs w:val="20"/>
        </w:rPr>
      </w:pPr>
      <w:r w:rsidRPr="00653C30">
        <w:rPr>
          <w:szCs w:val="20"/>
        </w:rPr>
        <w:t xml:space="preserve">Izvajalec mora ob podpisu pogodbe naročniku izročiti kot zavarovanje za dobro izvedbo del po tej pogodbi tri (3) bianco menice z menično izjavo v višini 10 % pogodbene cene (z vključenim DDV), kar </w:t>
      </w:r>
      <w:r w:rsidRPr="00653C30">
        <w:rPr>
          <w:szCs w:val="20"/>
        </w:rPr>
        <w:lastRenderedPageBreak/>
        <w:t>znaša _________________________</w:t>
      </w:r>
      <w:r w:rsidRPr="00653C30">
        <w:rPr>
          <w:b/>
          <w:szCs w:val="20"/>
        </w:rPr>
        <w:t xml:space="preserve"> </w:t>
      </w:r>
      <w:r w:rsidRPr="00653C30">
        <w:rPr>
          <w:szCs w:val="20"/>
        </w:rPr>
        <w:t>€ (z besedo: _________________________________</w:t>
      </w:r>
      <w:r w:rsidRPr="00653C30">
        <w:rPr>
          <w:b/>
          <w:szCs w:val="20"/>
        </w:rPr>
        <w:t xml:space="preserve"> </w:t>
      </w:r>
      <w:r w:rsidRPr="00653C30">
        <w:rPr>
          <w:szCs w:val="20"/>
        </w:rPr>
        <w:t>ev</w:t>
      </w:r>
      <w:r w:rsidR="00C2615A" w:rsidRPr="00653C30">
        <w:rPr>
          <w:szCs w:val="20"/>
        </w:rPr>
        <w:t xml:space="preserve">rov ___/100), z veljavnostjo en (1) mesec </w:t>
      </w:r>
      <w:r w:rsidRPr="00653C30">
        <w:rPr>
          <w:szCs w:val="20"/>
        </w:rPr>
        <w:t>dni po prenehanju veljavnosti te pogodbe.</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B) ZAVAROVALNA POLICA</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 xml:space="preserve">Priloga k pogodbi je fotokopija zavarovalne police izvajalca, in sicer za odgovornost delavcev in odškodninsko odgovornost izvajalca na objektu. </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C) SPORAZUM O VARNOSTI PRI DELU</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 xml:space="preserve">Izvajalec se obvezuje, da bo podpisal sporazum o varnosti pri delu pri naročniku, ki je priloga k tej pogodbi. </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D) POŽARNI RED</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 xml:space="preserve">Izvajalec mora ob podpisu pogodbe svoje delavce/delavke seznaniti s požarnim redom pri naročniku. </w:t>
      </w:r>
    </w:p>
    <w:p w:rsidR="00B72084" w:rsidRPr="00653C30" w:rsidRDefault="00B72084" w:rsidP="009D6026">
      <w:pPr>
        <w:numPr>
          <w:ilvl w:val="12"/>
          <w:numId w:val="0"/>
        </w:numPr>
        <w:tabs>
          <w:tab w:val="left" w:pos="567"/>
          <w:tab w:val="left" w:pos="4253"/>
          <w:tab w:val="left" w:pos="5529"/>
          <w:tab w:val="right" w:pos="8505"/>
        </w:tabs>
        <w:ind w:right="7"/>
        <w:rPr>
          <w:szCs w:val="20"/>
        </w:rPr>
      </w:pPr>
    </w:p>
    <w:p w:rsidR="009D6026" w:rsidRPr="00653C30" w:rsidRDefault="009D6026" w:rsidP="009D6026">
      <w:pPr>
        <w:numPr>
          <w:ilvl w:val="12"/>
          <w:numId w:val="0"/>
        </w:numPr>
        <w:tabs>
          <w:tab w:val="left" w:pos="567"/>
          <w:tab w:val="left" w:pos="4253"/>
          <w:tab w:val="left" w:pos="5529"/>
          <w:tab w:val="right" w:pos="8505"/>
        </w:tabs>
        <w:ind w:right="7"/>
        <w:rPr>
          <w:b/>
          <w:bCs/>
          <w:szCs w:val="20"/>
        </w:rPr>
      </w:pPr>
      <w:r w:rsidRPr="00653C30">
        <w:rPr>
          <w:b/>
          <w:bCs/>
          <w:szCs w:val="20"/>
        </w:rPr>
        <w:t>XI. PROTIKORUPCIJSKO DOLOČILO</w:t>
      </w:r>
    </w:p>
    <w:p w:rsidR="009D6026" w:rsidRPr="00653C30" w:rsidRDefault="0095455F" w:rsidP="009D6026">
      <w:pPr>
        <w:numPr>
          <w:ilvl w:val="12"/>
          <w:numId w:val="0"/>
        </w:numPr>
        <w:tabs>
          <w:tab w:val="left" w:pos="567"/>
          <w:tab w:val="left" w:pos="4253"/>
          <w:tab w:val="left" w:pos="5529"/>
          <w:tab w:val="right" w:pos="8505"/>
        </w:tabs>
        <w:ind w:right="7"/>
        <w:jc w:val="center"/>
        <w:rPr>
          <w:szCs w:val="20"/>
        </w:rPr>
      </w:pPr>
      <w:r w:rsidRPr="00653C30">
        <w:rPr>
          <w:szCs w:val="20"/>
        </w:rPr>
        <w:t>17</w:t>
      </w:r>
      <w:r w:rsidR="009D6026" w:rsidRPr="00653C30">
        <w:rPr>
          <w:szCs w:val="20"/>
        </w:rPr>
        <w:t>. člen</w:t>
      </w:r>
    </w:p>
    <w:p w:rsidR="009D6026" w:rsidRPr="00653C30" w:rsidRDefault="009D6026" w:rsidP="009D6026">
      <w:pPr>
        <w:rPr>
          <w:b/>
          <w:bCs/>
          <w:szCs w:val="20"/>
        </w:rPr>
      </w:pPr>
    </w:p>
    <w:p w:rsidR="00895240" w:rsidRPr="00653C30" w:rsidRDefault="00895240" w:rsidP="00895240">
      <w:pPr>
        <w:rPr>
          <w:szCs w:val="20"/>
        </w:rPr>
      </w:pPr>
      <w:r w:rsidRPr="00653C30">
        <w:rPr>
          <w:szCs w:val="20"/>
        </w:rPr>
        <w:t>Vsak poskus ali dejanje katerekoli osebe, ki bi v imenu ali za račun ponudnika predstavniku ali posredniku naročnika obljubila, ponudila ali dala kakšno nedovoljeno korist za:</w:t>
      </w:r>
    </w:p>
    <w:p w:rsidR="00895240" w:rsidRPr="00653C30" w:rsidRDefault="00895240" w:rsidP="00553C73">
      <w:pPr>
        <w:numPr>
          <w:ilvl w:val="0"/>
          <w:numId w:val="22"/>
        </w:numPr>
        <w:suppressAutoHyphens w:val="0"/>
        <w:spacing w:line="240" w:lineRule="auto"/>
        <w:rPr>
          <w:szCs w:val="20"/>
        </w:rPr>
      </w:pPr>
      <w:r w:rsidRPr="00653C30">
        <w:rPr>
          <w:szCs w:val="20"/>
        </w:rPr>
        <w:t>pridobitev posla ali</w:t>
      </w:r>
    </w:p>
    <w:p w:rsidR="00895240" w:rsidRPr="00653C30" w:rsidRDefault="00895240" w:rsidP="00553C73">
      <w:pPr>
        <w:numPr>
          <w:ilvl w:val="0"/>
          <w:numId w:val="22"/>
        </w:numPr>
        <w:suppressAutoHyphens w:val="0"/>
        <w:spacing w:line="240" w:lineRule="auto"/>
        <w:rPr>
          <w:szCs w:val="20"/>
        </w:rPr>
      </w:pPr>
      <w:r w:rsidRPr="00653C30">
        <w:rPr>
          <w:szCs w:val="20"/>
        </w:rPr>
        <w:t>za sklenitev posla pod ugodnejšimi pogoji ali</w:t>
      </w:r>
    </w:p>
    <w:p w:rsidR="00895240" w:rsidRPr="00653C30" w:rsidRDefault="00895240" w:rsidP="00553C73">
      <w:pPr>
        <w:numPr>
          <w:ilvl w:val="0"/>
          <w:numId w:val="22"/>
        </w:numPr>
        <w:suppressAutoHyphens w:val="0"/>
        <w:spacing w:line="240" w:lineRule="auto"/>
        <w:rPr>
          <w:szCs w:val="20"/>
        </w:rPr>
      </w:pPr>
      <w:r w:rsidRPr="00653C30">
        <w:rPr>
          <w:szCs w:val="20"/>
        </w:rPr>
        <w:t>za opustitev dolžnega nadzora nad izvajanjem pogodbenih obveznosti ali</w:t>
      </w:r>
    </w:p>
    <w:p w:rsidR="00895240" w:rsidRPr="00653C30" w:rsidRDefault="00895240" w:rsidP="00553C73">
      <w:pPr>
        <w:numPr>
          <w:ilvl w:val="0"/>
          <w:numId w:val="22"/>
        </w:numPr>
        <w:suppressAutoHyphens w:val="0"/>
        <w:spacing w:line="240" w:lineRule="auto"/>
        <w:rPr>
          <w:szCs w:val="20"/>
        </w:rPr>
      </w:pPr>
      <w:r w:rsidRPr="00653C30">
        <w:rPr>
          <w:szCs w:val="20"/>
        </w:rPr>
        <w:t>za drugo ravnanje ali opustitev, s katerim je naročniku povzročena škoda ali je omogočena pridobitev nedovoljene koristi predstavniku naročnika, posredniku naročnika, drugi pogodbeni stranki ali njenemu predstavniku, zastopniku, posredniku,</w:t>
      </w:r>
    </w:p>
    <w:p w:rsidR="00387200" w:rsidRPr="00653C30" w:rsidRDefault="00895240" w:rsidP="00E468C7">
      <w:pPr>
        <w:pStyle w:val="Telobesedila2"/>
        <w:rPr>
          <w:szCs w:val="20"/>
        </w:rPr>
      </w:pPr>
      <w:r w:rsidRPr="00653C30">
        <w:rPr>
          <w:szCs w:val="20"/>
        </w:rPr>
        <w:t>ima za posle</w:t>
      </w:r>
      <w:r w:rsidR="00E468C7" w:rsidRPr="00653C30">
        <w:rPr>
          <w:szCs w:val="20"/>
        </w:rPr>
        <w:t>dico ničnost sklenjene pogodbe.</w:t>
      </w:r>
    </w:p>
    <w:p w:rsidR="00387200" w:rsidRPr="00653C30" w:rsidRDefault="00387200" w:rsidP="00387200">
      <w:pPr>
        <w:rPr>
          <w:szCs w:val="20"/>
        </w:rPr>
      </w:pPr>
      <w:r w:rsidRPr="00653C30">
        <w:rPr>
          <w:b/>
          <w:szCs w:val="20"/>
        </w:rPr>
        <w:t>XII.</w:t>
      </w:r>
      <w:r w:rsidR="00875146">
        <w:rPr>
          <w:b/>
          <w:szCs w:val="20"/>
        </w:rPr>
        <w:t xml:space="preserve">  </w:t>
      </w:r>
      <w:r w:rsidRPr="00653C30">
        <w:rPr>
          <w:b/>
          <w:szCs w:val="20"/>
        </w:rPr>
        <w:t>SOCIALNA KLAVZULA</w:t>
      </w:r>
    </w:p>
    <w:p w:rsidR="00387200" w:rsidRPr="00653C30" w:rsidRDefault="0095455F" w:rsidP="00387200">
      <w:pPr>
        <w:jc w:val="center"/>
        <w:rPr>
          <w:szCs w:val="20"/>
        </w:rPr>
      </w:pPr>
      <w:r w:rsidRPr="00653C30">
        <w:rPr>
          <w:szCs w:val="20"/>
        </w:rPr>
        <w:t>18</w:t>
      </w:r>
      <w:r w:rsidR="00387200" w:rsidRPr="00653C30">
        <w:rPr>
          <w:szCs w:val="20"/>
        </w:rPr>
        <w:t>. člen</w:t>
      </w:r>
    </w:p>
    <w:p w:rsidR="00387200" w:rsidRPr="00653C30" w:rsidRDefault="00387200" w:rsidP="00387200">
      <w:pPr>
        <w:jc w:val="center"/>
        <w:rPr>
          <w:i/>
          <w:iCs/>
          <w:szCs w:val="20"/>
        </w:rPr>
      </w:pPr>
    </w:p>
    <w:p w:rsidR="00895240" w:rsidRPr="00653C30" w:rsidRDefault="00895240" w:rsidP="00895240">
      <w:pPr>
        <w:rPr>
          <w:bCs/>
          <w:szCs w:val="20"/>
        </w:rPr>
      </w:pPr>
      <w:r w:rsidRPr="00653C30">
        <w:rPr>
          <w:bCs/>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95240" w:rsidRPr="00653C30" w:rsidRDefault="00895240" w:rsidP="00895240">
      <w:pPr>
        <w:autoSpaceDE w:val="0"/>
        <w:autoSpaceDN w:val="0"/>
        <w:adjustRightInd w:val="0"/>
        <w:rPr>
          <w:bCs/>
          <w:i/>
          <w:szCs w:val="20"/>
        </w:rPr>
      </w:pPr>
    </w:p>
    <w:p w:rsidR="00895240" w:rsidRPr="00653C30" w:rsidRDefault="00895240" w:rsidP="00895240">
      <w:pPr>
        <w:autoSpaceDE w:val="0"/>
        <w:autoSpaceDN w:val="0"/>
        <w:adjustRightInd w:val="0"/>
        <w:rPr>
          <w:bCs/>
          <w:szCs w:val="20"/>
        </w:rPr>
      </w:pPr>
      <w:r w:rsidRPr="00653C30">
        <w:rPr>
          <w:bCs/>
          <w:szCs w:val="20"/>
        </w:rPr>
        <w:t>Pogodba bo sklenjena pod razveznim pogojem, ki se uresniči v primeru izpolnitve ene od naslednjih okoliščin:</w:t>
      </w:r>
    </w:p>
    <w:p w:rsidR="00895240" w:rsidRPr="00653C30" w:rsidRDefault="00895240" w:rsidP="00553C73">
      <w:pPr>
        <w:numPr>
          <w:ilvl w:val="0"/>
          <w:numId w:val="26"/>
        </w:numPr>
        <w:suppressAutoHyphens w:val="0"/>
        <w:autoSpaceDE w:val="0"/>
        <w:autoSpaceDN w:val="0"/>
        <w:adjustRightInd w:val="0"/>
        <w:spacing w:line="240" w:lineRule="auto"/>
        <w:rPr>
          <w:bCs/>
          <w:szCs w:val="20"/>
        </w:rPr>
      </w:pPr>
      <w:r w:rsidRPr="00653C30">
        <w:rPr>
          <w:bCs/>
          <w:szCs w:val="20"/>
        </w:rPr>
        <w:t xml:space="preserve">če bo naročnik seznanjen, da je sodišče s pravnomočno odločitvijo ugotovilo kršitev obveznosti delovne, okoljske ali socialne zakonodaje s strani izvajalca ali </w:t>
      </w:r>
    </w:p>
    <w:p w:rsidR="00895240" w:rsidRPr="00653C30" w:rsidRDefault="00895240" w:rsidP="00553C73">
      <w:pPr>
        <w:numPr>
          <w:ilvl w:val="0"/>
          <w:numId w:val="26"/>
        </w:numPr>
        <w:suppressAutoHyphens w:val="0"/>
        <w:autoSpaceDE w:val="0"/>
        <w:autoSpaceDN w:val="0"/>
        <w:adjustRightInd w:val="0"/>
        <w:spacing w:line="240" w:lineRule="auto"/>
        <w:rPr>
          <w:bCs/>
          <w:szCs w:val="20"/>
        </w:rPr>
      </w:pPr>
      <w:r w:rsidRPr="00653C30">
        <w:rPr>
          <w:bCs/>
          <w:szCs w:val="20"/>
        </w:rPr>
        <w:t>če bo naročnik seznanjen, da je pristojni državni organ pri izvajalcu v času izvajanja pogodbe ugotovil najmanj dve kršitvi v zvezi s:</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plačilom za delo, </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delovnim časom, </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počitki, </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opravljanjem dela na podlagi pogodb civilnega prava kljub obstoju elementov delovnega razmerja ali v zvezi z zaposlovanjem na črno </w:t>
      </w:r>
    </w:p>
    <w:p w:rsidR="00895240" w:rsidRPr="006C7472" w:rsidRDefault="00895240" w:rsidP="00895240">
      <w:pPr>
        <w:autoSpaceDE w:val="0"/>
        <w:autoSpaceDN w:val="0"/>
        <w:adjustRightInd w:val="0"/>
        <w:rPr>
          <w:bCs/>
          <w:szCs w:val="20"/>
        </w:rPr>
      </w:pPr>
      <w:r w:rsidRPr="006C7472">
        <w:rPr>
          <w:bCs/>
          <w:szCs w:val="20"/>
        </w:rPr>
        <w:t>in za kateri mu je bila s pravnomočno odločitvijo ali več pravnomočnimi odločitvami izrečena globa za prekršek,</w:t>
      </w:r>
    </w:p>
    <w:p w:rsidR="00895240" w:rsidRPr="006C7472" w:rsidRDefault="00895240" w:rsidP="00895240">
      <w:pPr>
        <w:autoSpaceDE w:val="0"/>
        <w:autoSpaceDN w:val="0"/>
        <w:adjustRightInd w:val="0"/>
        <w:rPr>
          <w:bCs/>
          <w:szCs w:val="20"/>
        </w:rPr>
      </w:pPr>
      <w:r w:rsidRPr="006C7472">
        <w:rPr>
          <w:bCs/>
          <w:szCs w:val="20"/>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6C7472">
        <w:rPr>
          <w:bCs/>
          <w:iCs/>
          <w:szCs w:val="20"/>
        </w:rPr>
        <w:t>skladu s 94. členom ZJN-3</w:t>
      </w:r>
      <w:r w:rsidRPr="006C7472">
        <w:rPr>
          <w:bCs/>
          <w:szCs w:val="20"/>
        </w:rPr>
        <w:t xml:space="preserve"> in določili te pogodbe v roku 30 dni od seznanitve s kršitvijo. </w:t>
      </w:r>
    </w:p>
    <w:p w:rsidR="00895240" w:rsidRPr="006C7472" w:rsidRDefault="00895240" w:rsidP="00895240">
      <w:pPr>
        <w:autoSpaceDE w:val="0"/>
        <w:autoSpaceDN w:val="0"/>
        <w:adjustRightInd w:val="0"/>
        <w:rPr>
          <w:bCs/>
          <w:szCs w:val="20"/>
        </w:rPr>
      </w:pPr>
    </w:p>
    <w:p w:rsidR="00895240" w:rsidRPr="006C7472" w:rsidRDefault="00895240" w:rsidP="00895240">
      <w:pPr>
        <w:autoSpaceDE w:val="0"/>
        <w:autoSpaceDN w:val="0"/>
        <w:adjustRightInd w:val="0"/>
        <w:rPr>
          <w:bCs/>
          <w:szCs w:val="20"/>
        </w:rPr>
      </w:pPr>
      <w:r w:rsidRPr="006C7472">
        <w:rPr>
          <w:bCs/>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895240" w:rsidRPr="006C7472" w:rsidRDefault="00895240" w:rsidP="00895240">
      <w:pPr>
        <w:autoSpaceDE w:val="0"/>
        <w:autoSpaceDN w:val="0"/>
        <w:adjustRightInd w:val="0"/>
        <w:rPr>
          <w:bCs/>
          <w:szCs w:val="20"/>
        </w:rPr>
      </w:pPr>
    </w:p>
    <w:p w:rsidR="00895240" w:rsidRPr="006C7472" w:rsidRDefault="00895240" w:rsidP="00895240">
      <w:pPr>
        <w:autoSpaceDE w:val="0"/>
        <w:autoSpaceDN w:val="0"/>
        <w:adjustRightInd w:val="0"/>
        <w:rPr>
          <w:bCs/>
          <w:szCs w:val="20"/>
        </w:rPr>
      </w:pPr>
      <w:r w:rsidRPr="006C7472">
        <w:rPr>
          <w:bCs/>
          <w:szCs w:val="20"/>
        </w:rPr>
        <w:t>Če naročnik v roku 30 dni od seznanitve s kršitvijo ne začne novega postopka javnega naročila, se šteje, da je pogodba razvezana trideseti dan od seznanitve s kršitvijo.</w:t>
      </w:r>
    </w:p>
    <w:p w:rsidR="009D6026" w:rsidRPr="006C7472" w:rsidRDefault="009D6026" w:rsidP="009D6026">
      <w:pPr>
        <w:rPr>
          <w:szCs w:val="20"/>
        </w:rPr>
      </w:pPr>
    </w:p>
    <w:p w:rsidR="009D6026" w:rsidRPr="006C7472" w:rsidRDefault="009D6026" w:rsidP="009D6026">
      <w:pPr>
        <w:rPr>
          <w:b/>
          <w:bCs/>
          <w:szCs w:val="20"/>
        </w:rPr>
      </w:pPr>
      <w:r w:rsidRPr="006C7472">
        <w:rPr>
          <w:b/>
          <w:bCs/>
          <w:szCs w:val="20"/>
        </w:rPr>
        <w:t>XII</w:t>
      </w:r>
      <w:r w:rsidR="00387200" w:rsidRPr="006C7472">
        <w:rPr>
          <w:b/>
          <w:bCs/>
          <w:szCs w:val="20"/>
        </w:rPr>
        <w:t>I</w:t>
      </w:r>
      <w:r w:rsidRPr="006C7472">
        <w:rPr>
          <w:b/>
          <w:bCs/>
          <w:szCs w:val="20"/>
        </w:rPr>
        <w:t>. PREHODNE IN KONČNE DOLOČBE</w:t>
      </w:r>
    </w:p>
    <w:p w:rsidR="009D6026" w:rsidRPr="006C7472" w:rsidRDefault="009D6026" w:rsidP="009D6026">
      <w:pPr>
        <w:rPr>
          <w:szCs w:val="20"/>
        </w:rPr>
      </w:pPr>
    </w:p>
    <w:p w:rsidR="009D6026" w:rsidRPr="006C7472" w:rsidRDefault="009D6026" w:rsidP="009D6026">
      <w:pPr>
        <w:jc w:val="center"/>
        <w:rPr>
          <w:szCs w:val="20"/>
        </w:rPr>
      </w:pPr>
      <w:r w:rsidRPr="006C7472">
        <w:rPr>
          <w:szCs w:val="20"/>
        </w:rPr>
        <w:t>1</w:t>
      </w:r>
      <w:r w:rsidR="0095455F" w:rsidRPr="006C7472">
        <w:rPr>
          <w:szCs w:val="20"/>
        </w:rPr>
        <w:t>9</w:t>
      </w:r>
      <w:r w:rsidRPr="006C7472">
        <w:rPr>
          <w:szCs w:val="20"/>
        </w:rPr>
        <w:t>. člen</w:t>
      </w:r>
    </w:p>
    <w:p w:rsidR="009D6026" w:rsidRPr="006C7472" w:rsidRDefault="009D6026" w:rsidP="009D6026">
      <w:pPr>
        <w:rPr>
          <w:szCs w:val="20"/>
        </w:rPr>
      </w:pPr>
    </w:p>
    <w:p w:rsidR="009D6026" w:rsidRPr="006C7472" w:rsidRDefault="009D6026" w:rsidP="009D6026">
      <w:pPr>
        <w:rPr>
          <w:szCs w:val="20"/>
        </w:rPr>
      </w:pPr>
      <w:r w:rsidRPr="006C7472">
        <w:rPr>
          <w:szCs w:val="20"/>
        </w:rPr>
        <w:t xml:space="preserve">Pogodba je sklenjena za čas od </w:t>
      </w:r>
      <w:r w:rsidR="00E0230D">
        <w:rPr>
          <w:szCs w:val="20"/>
        </w:rPr>
        <w:t>1. 9. 2021 do 31. 8. 2025</w:t>
      </w:r>
      <w:r w:rsidR="00653C30" w:rsidRPr="006C7472">
        <w:rPr>
          <w:szCs w:val="20"/>
        </w:rPr>
        <w:t>,</w:t>
      </w:r>
      <w:r w:rsidR="008F41FC" w:rsidRPr="006C7472">
        <w:rPr>
          <w:szCs w:val="20"/>
        </w:rPr>
        <w:t xml:space="preserve"> </w:t>
      </w:r>
      <w:r w:rsidRPr="006C7472">
        <w:rPr>
          <w:szCs w:val="20"/>
        </w:rPr>
        <w:t>veljati pa začne z dnem podpisa pogodbe.</w:t>
      </w:r>
    </w:p>
    <w:p w:rsidR="009D6026" w:rsidRPr="006C7472" w:rsidRDefault="009D6026" w:rsidP="009D6026">
      <w:pPr>
        <w:rPr>
          <w:szCs w:val="20"/>
        </w:rPr>
      </w:pPr>
    </w:p>
    <w:p w:rsidR="009D6026" w:rsidRPr="006C7472" w:rsidRDefault="009D6026" w:rsidP="009D6026">
      <w:pPr>
        <w:rPr>
          <w:szCs w:val="20"/>
        </w:rPr>
      </w:pPr>
      <w:r w:rsidRPr="006C7472">
        <w:rPr>
          <w:szCs w:val="20"/>
        </w:rPr>
        <w:t>Vsaka pogodbena stranka lahko po predhodnem pisnem sporočilu drugi stranki odpove to pogodbo z odpovednim rokom 30 dni od prejeme pisne odpovedi pogodbe.</w:t>
      </w:r>
    </w:p>
    <w:p w:rsidR="009D6026" w:rsidRPr="006C7472" w:rsidRDefault="009D6026" w:rsidP="009D6026">
      <w:pPr>
        <w:rPr>
          <w:szCs w:val="20"/>
        </w:rPr>
      </w:pPr>
    </w:p>
    <w:p w:rsidR="009D6026" w:rsidRPr="006C7472" w:rsidRDefault="0095455F" w:rsidP="009D6026">
      <w:pPr>
        <w:jc w:val="center"/>
        <w:rPr>
          <w:szCs w:val="20"/>
        </w:rPr>
      </w:pPr>
      <w:r w:rsidRPr="006C7472">
        <w:rPr>
          <w:szCs w:val="20"/>
        </w:rPr>
        <w:t>20</w:t>
      </w:r>
      <w:r w:rsidR="009D6026" w:rsidRPr="006C7472">
        <w:rPr>
          <w:szCs w:val="20"/>
        </w:rPr>
        <w:t>. člen</w:t>
      </w:r>
    </w:p>
    <w:p w:rsidR="009D6026" w:rsidRPr="006C7472" w:rsidRDefault="009D6026" w:rsidP="009D6026">
      <w:pPr>
        <w:rPr>
          <w:szCs w:val="20"/>
        </w:rPr>
      </w:pPr>
    </w:p>
    <w:p w:rsidR="009D6026" w:rsidRPr="006C7472" w:rsidRDefault="009D6026" w:rsidP="009D6026">
      <w:pPr>
        <w:rPr>
          <w:szCs w:val="20"/>
        </w:rPr>
      </w:pPr>
      <w:r w:rsidRPr="006C7472">
        <w:rPr>
          <w:szCs w:val="20"/>
        </w:rPr>
        <w:t>Pogodbeni stranki za lažje izvajanje pogodbe vsaka na svoji strani določita skrbnika pogodbe.</w:t>
      </w:r>
    </w:p>
    <w:p w:rsidR="009D6026" w:rsidRPr="006C7472" w:rsidRDefault="009D6026" w:rsidP="009D6026">
      <w:pPr>
        <w:rPr>
          <w:szCs w:val="20"/>
        </w:rPr>
      </w:pPr>
    </w:p>
    <w:p w:rsidR="009D6026" w:rsidRPr="006C7472" w:rsidRDefault="009D6026" w:rsidP="009D6026">
      <w:pPr>
        <w:rPr>
          <w:szCs w:val="20"/>
        </w:rPr>
      </w:pPr>
      <w:r w:rsidRPr="006C7472">
        <w:rPr>
          <w:szCs w:val="20"/>
        </w:rPr>
        <w:t>Skrbnik pogodbe za naročnika je:</w:t>
      </w:r>
    </w:p>
    <w:p w:rsidR="009D6026" w:rsidRPr="006C7472" w:rsidRDefault="009D6026" w:rsidP="009D6026">
      <w:pPr>
        <w:rPr>
          <w:szCs w:val="20"/>
        </w:rPr>
      </w:pPr>
      <w:r w:rsidRPr="006C7472">
        <w:rPr>
          <w:szCs w:val="20"/>
        </w:rPr>
        <w:t>…………………………………………..</w:t>
      </w:r>
    </w:p>
    <w:p w:rsidR="009D6026" w:rsidRPr="006C7472" w:rsidRDefault="009D6026" w:rsidP="009D6026">
      <w:pPr>
        <w:rPr>
          <w:szCs w:val="20"/>
        </w:rPr>
      </w:pPr>
      <w:r w:rsidRPr="006C7472">
        <w:rPr>
          <w:szCs w:val="20"/>
        </w:rPr>
        <w:t>tel:………………………………….</w:t>
      </w:r>
      <w:r w:rsidRPr="006C7472">
        <w:rPr>
          <w:szCs w:val="20"/>
        </w:rPr>
        <w:tab/>
        <w:t>fax:</w:t>
      </w:r>
      <w:r w:rsidRPr="006C7472">
        <w:rPr>
          <w:rStyle w:val="Naslov6Znak"/>
          <w:szCs w:val="20"/>
        </w:rPr>
        <w:t xml:space="preserve"> </w:t>
      </w:r>
      <w:r w:rsidR="008667F4" w:rsidRPr="006C7472">
        <w:rPr>
          <w:szCs w:val="20"/>
        </w:rPr>
        <w:t>………………….</w:t>
      </w:r>
      <w:r w:rsidRPr="006C7472">
        <w:rPr>
          <w:szCs w:val="20"/>
        </w:rPr>
        <w:t>, e-pošta: …………………………..</w:t>
      </w:r>
    </w:p>
    <w:p w:rsidR="009D6026" w:rsidRPr="006C7472" w:rsidRDefault="009D6026" w:rsidP="009D6026">
      <w:pPr>
        <w:rPr>
          <w:szCs w:val="20"/>
        </w:rPr>
      </w:pPr>
    </w:p>
    <w:p w:rsidR="009D6026" w:rsidRPr="006C7472" w:rsidRDefault="009D6026" w:rsidP="009D6026">
      <w:pPr>
        <w:rPr>
          <w:szCs w:val="20"/>
        </w:rPr>
      </w:pPr>
      <w:r w:rsidRPr="006C7472">
        <w:rPr>
          <w:szCs w:val="20"/>
        </w:rPr>
        <w:t>Skrbnik pogodbe za izvajalca je :</w:t>
      </w:r>
    </w:p>
    <w:p w:rsidR="009D6026" w:rsidRPr="006C7472" w:rsidRDefault="009D6026" w:rsidP="009D6026">
      <w:pPr>
        <w:rPr>
          <w:szCs w:val="20"/>
        </w:rPr>
      </w:pPr>
      <w:r w:rsidRPr="006C7472">
        <w:rPr>
          <w:szCs w:val="20"/>
        </w:rPr>
        <w:t>…………………………..</w:t>
      </w:r>
    </w:p>
    <w:p w:rsidR="009D6026" w:rsidRPr="006C7472" w:rsidRDefault="008667F4" w:rsidP="009D6026">
      <w:pPr>
        <w:rPr>
          <w:szCs w:val="20"/>
        </w:rPr>
      </w:pPr>
      <w:r w:rsidRPr="006C7472">
        <w:rPr>
          <w:szCs w:val="20"/>
        </w:rPr>
        <w:t>t</w:t>
      </w:r>
      <w:r w:rsidR="009D6026" w:rsidRPr="006C7472">
        <w:rPr>
          <w:szCs w:val="20"/>
        </w:rPr>
        <w:t>el</w:t>
      </w:r>
      <w:r w:rsidRPr="006C7472">
        <w:rPr>
          <w:szCs w:val="20"/>
        </w:rPr>
        <w:t xml:space="preserve">: </w:t>
      </w:r>
      <w:r w:rsidR="009D6026" w:rsidRPr="006C7472">
        <w:rPr>
          <w:szCs w:val="20"/>
        </w:rPr>
        <w:t>…………………….……………</w:t>
      </w:r>
      <w:r w:rsidR="009D6026" w:rsidRPr="006C7472">
        <w:rPr>
          <w:szCs w:val="20"/>
        </w:rPr>
        <w:tab/>
        <w:t>fax</w:t>
      </w:r>
      <w:r w:rsidRPr="006C7472">
        <w:rPr>
          <w:szCs w:val="20"/>
        </w:rPr>
        <w:t>:</w:t>
      </w:r>
      <w:r w:rsidR="009D6026" w:rsidRPr="006C7472">
        <w:rPr>
          <w:szCs w:val="20"/>
        </w:rPr>
        <w:t xml:space="preserve"> ……………………,  e-pošta: …………..………………</w:t>
      </w:r>
    </w:p>
    <w:p w:rsidR="009D6026" w:rsidRPr="006C7472" w:rsidRDefault="009D6026" w:rsidP="009D6026">
      <w:pPr>
        <w:rPr>
          <w:szCs w:val="20"/>
        </w:rPr>
      </w:pPr>
    </w:p>
    <w:p w:rsidR="009D6026" w:rsidRPr="006C7472" w:rsidRDefault="0095455F" w:rsidP="009D6026">
      <w:pPr>
        <w:jc w:val="center"/>
        <w:rPr>
          <w:szCs w:val="20"/>
        </w:rPr>
      </w:pPr>
      <w:r w:rsidRPr="006C7472">
        <w:rPr>
          <w:szCs w:val="20"/>
        </w:rPr>
        <w:t>21</w:t>
      </w:r>
      <w:r w:rsidR="009D6026" w:rsidRPr="006C7472">
        <w:rPr>
          <w:szCs w:val="20"/>
        </w:rPr>
        <w:t xml:space="preserve">. člen </w:t>
      </w:r>
    </w:p>
    <w:p w:rsidR="009D6026" w:rsidRPr="006C7472" w:rsidRDefault="009D6026" w:rsidP="009D6026">
      <w:pPr>
        <w:rPr>
          <w:szCs w:val="20"/>
        </w:rPr>
      </w:pPr>
    </w:p>
    <w:p w:rsidR="009D6026" w:rsidRPr="006C7472" w:rsidRDefault="009D6026" w:rsidP="009D6026">
      <w:pPr>
        <w:rPr>
          <w:szCs w:val="20"/>
        </w:rPr>
      </w:pPr>
      <w:r w:rsidRPr="006C7472">
        <w:rPr>
          <w:szCs w:val="20"/>
        </w:rPr>
        <w:t>Pogodbeni stranki bosta vse morebitne spore, ki bi izvirali iz te pogodbe reševali sporazumno, v kolikor pa to ne bi bilo mogoče bo za reševanje sporov pristojno sodišče v Ljubljani.</w:t>
      </w:r>
    </w:p>
    <w:p w:rsidR="009D6026" w:rsidRPr="006C7472" w:rsidRDefault="009D6026" w:rsidP="009D6026">
      <w:pPr>
        <w:rPr>
          <w:szCs w:val="20"/>
        </w:rPr>
      </w:pPr>
    </w:p>
    <w:p w:rsidR="009D6026" w:rsidRPr="006C7472" w:rsidRDefault="009D6026" w:rsidP="009D6026">
      <w:pPr>
        <w:jc w:val="center"/>
        <w:rPr>
          <w:szCs w:val="20"/>
        </w:rPr>
      </w:pPr>
      <w:r w:rsidRPr="006C7472">
        <w:rPr>
          <w:szCs w:val="20"/>
        </w:rPr>
        <w:t>2</w:t>
      </w:r>
      <w:r w:rsidR="0095455F" w:rsidRPr="006C7472">
        <w:rPr>
          <w:szCs w:val="20"/>
        </w:rPr>
        <w:t>2</w:t>
      </w:r>
      <w:r w:rsidRPr="006C7472">
        <w:rPr>
          <w:szCs w:val="20"/>
        </w:rPr>
        <w:t xml:space="preserve">. člen </w:t>
      </w:r>
    </w:p>
    <w:p w:rsidR="009D6026" w:rsidRPr="006C7472" w:rsidRDefault="009D6026" w:rsidP="009D6026">
      <w:pPr>
        <w:rPr>
          <w:szCs w:val="20"/>
        </w:rPr>
      </w:pPr>
    </w:p>
    <w:p w:rsidR="009D6026" w:rsidRPr="006C7472" w:rsidRDefault="009D6026" w:rsidP="009D6026">
      <w:pPr>
        <w:rPr>
          <w:szCs w:val="20"/>
        </w:rPr>
      </w:pPr>
      <w:r w:rsidRPr="006C7472">
        <w:rPr>
          <w:szCs w:val="20"/>
        </w:rPr>
        <w:t>Pogodba je sestavljena v dveh (2) enakih izvodih, od katerih prejme vsaka pogodbena stranka po en (1) izvod.</w:t>
      </w:r>
    </w:p>
    <w:p w:rsidR="009D6026" w:rsidRPr="006C7472" w:rsidRDefault="009D6026" w:rsidP="009D6026">
      <w:pPr>
        <w:rPr>
          <w:szCs w:val="20"/>
        </w:rPr>
      </w:pPr>
    </w:p>
    <w:p w:rsidR="009D6026" w:rsidRPr="006C7472" w:rsidRDefault="009D6026" w:rsidP="009D6026">
      <w:pPr>
        <w:rPr>
          <w:szCs w:val="20"/>
        </w:rPr>
      </w:pPr>
    </w:p>
    <w:p w:rsidR="009D6026" w:rsidRPr="006C7472" w:rsidRDefault="009D6026" w:rsidP="009D6026">
      <w:pPr>
        <w:rPr>
          <w:szCs w:val="20"/>
        </w:rPr>
      </w:pPr>
      <w:r w:rsidRPr="006C7472">
        <w:rPr>
          <w:szCs w:val="20"/>
        </w:rPr>
        <w:t>V ..................., dne ....</w:t>
      </w:r>
      <w:r w:rsidR="006C7472" w:rsidRPr="006C7472">
        <w:rPr>
          <w:szCs w:val="20"/>
        </w:rPr>
        <w:t>.................</w:t>
      </w:r>
      <w:r w:rsidR="006C7472" w:rsidRPr="006C7472">
        <w:rPr>
          <w:szCs w:val="20"/>
        </w:rPr>
        <w:tab/>
      </w:r>
      <w:r w:rsidR="006C7472" w:rsidRPr="006C7472">
        <w:rPr>
          <w:szCs w:val="20"/>
        </w:rPr>
        <w:tab/>
      </w:r>
      <w:r w:rsidR="006C7472" w:rsidRPr="006C7472">
        <w:rPr>
          <w:szCs w:val="20"/>
        </w:rPr>
        <w:tab/>
      </w:r>
      <w:r w:rsidR="006C7472" w:rsidRPr="006C7472">
        <w:rPr>
          <w:szCs w:val="20"/>
        </w:rPr>
        <w:tab/>
      </w:r>
      <w:r w:rsidR="006C7472" w:rsidRPr="006C7472">
        <w:rPr>
          <w:szCs w:val="20"/>
        </w:rPr>
        <w:tab/>
        <w:t>V Ljubljani</w:t>
      </w:r>
      <w:r w:rsidRPr="006C7472">
        <w:rPr>
          <w:szCs w:val="20"/>
        </w:rPr>
        <w:t>, dne .....................</w:t>
      </w:r>
    </w:p>
    <w:p w:rsidR="009D6026" w:rsidRPr="006C7472" w:rsidRDefault="009D6026" w:rsidP="009D6026">
      <w:pPr>
        <w:rPr>
          <w:szCs w:val="20"/>
        </w:rPr>
      </w:pPr>
    </w:p>
    <w:p w:rsidR="009D6026" w:rsidRPr="006C7472" w:rsidRDefault="009D6026" w:rsidP="009D6026">
      <w:pPr>
        <w:rPr>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D6026" w:rsidRPr="00F83B94" w:rsidTr="00A317C0">
        <w:tc>
          <w:tcPr>
            <w:tcW w:w="4606" w:type="dxa"/>
          </w:tcPr>
          <w:p w:rsidR="009D6026" w:rsidRPr="00F83B94" w:rsidRDefault="009D6026" w:rsidP="00A317C0">
            <w:pPr>
              <w:rPr>
                <w:b/>
                <w:bCs/>
                <w:szCs w:val="20"/>
              </w:rPr>
            </w:pPr>
            <w:r w:rsidRPr="00F83B94">
              <w:rPr>
                <w:b/>
                <w:bCs/>
                <w:szCs w:val="20"/>
              </w:rPr>
              <w:t>IZVAJALEC:</w:t>
            </w:r>
          </w:p>
          <w:p w:rsidR="009D6026" w:rsidRPr="00F83B94" w:rsidRDefault="009D6026" w:rsidP="00A317C0">
            <w:pPr>
              <w:rPr>
                <w:b/>
                <w:bCs/>
                <w:szCs w:val="20"/>
              </w:rPr>
            </w:pPr>
            <w:r w:rsidRPr="00F83B94">
              <w:rPr>
                <w:b/>
                <w:bCs/>
                <w:szCs w:val="20"/>
              </w:rPr>
              <w:t>……………………………………….</w:t>
            </w:r>
          </w:p>
          <w:p w:rsidR="009D6026" w:rsidRPr="00F83B94" w:rsidRDefault="009D6026" w:rsidP="00A317C0">
            <w:pPr>
              <w:rPr>
                <w:b/>
                <w:bCs/>
                <w:szCs w:val="20"/>
              </w:rPr>
            </w:pPr>
            <w:r w:rsidRPr="00F83B94">
              <w:rPr>
                <w:b/>
                <w:bCs/>
                <w:szCs w:val="20"/>
              </w:rPr>
              <w:t>.......................</w:t>
            </w:r>
            <w:r w:rsidR="00E468C7" w:rsidRPr="00F83B94">
              <w:rPr>
                <w:b/>
                <w:bCs/>
                <w:szCs w:val="20"/>
              </w:rPr>
              <w:t>..............................</w:t>
            </w:r>
          </w:p>
          <w:p w:rsidR="00E468C7" w:rsidRPr="00F83B94" w:rsidRDefault="00E468C7" w:rsidP="00E468C7">
            <w:pPr>
              <w:rPr>
                <w:b/>
                <w:bCs/>
                <w:szCs w:val="20"/>
              </w:rPr>
            </w:pPr>
            <w:r w:rsidRPr="00F83B94">
              <w:rPr>
                <w:b/>
                <w:bCs/>
                <w:szCs w:val="20"/>
              </w:rPr>
              <w:t>.....................................................</w:t>
            </w:r>
          </w:p>
          <w:p w:rsidR="007005FA" w:rsidRPr="00F83B94" w:rsidRDefault="007005FA" w:rsidP="00A317C0">
            <w:pPr>
              <w:rPr>
                <w:szCs w:val="20"/>
              </w:rPr>
            </w:pPr>
          </w:p>
          <w:p w:rsidR="009D6026" w:rsidRPr="00F83B94" w:rsidRDefault="009D6026" w:rsidP="00A317C0">
            <w:pPr>
              <w:rPr>
                <w:szCs w:val="20"/>
              </w:rPr>
            </w:pPr>
            <w:r w:rsidRPr="00F83B94">
              <w:rPr>
                <w:szCs w:val="20"/>
              </w:rPr>
              <w:t>…………………………………….</w:t>
            </w:r>
          </w:p>
          <w:p w:rsidR="009D6026" w:rsidRPr="00F83B94" w:rsidRDefault="009D6026" w:rsidP="00A317C0">
            <w:pPr>
              <w:rPr>
                <w:szCs w:val="20"/>
              </w:rPr>
            </w:pPr>
            <w:r w:rsidRPr="00F83B94">
              <w:rPr>
                <w:szCs w:val="20"/>
              </w:rPr>
              <w:t>(…………………..)</w:t>
            </w:r>
          </w:p>
          <w:p w:rsidR="009D6026" w:rsidRPr="00F83B94" w:rsidRDefault="009D6026" w:rsidP="00A317C0">
            <w:pPr>
              <w:rPr>
                <w:szCs w:val="20"/>
              </w:rPr>
            </w:pPr>
          </w:p>
          <w:p w:rsidR="00E468C7" w:rsidRPr="00F83B94" w:rsidRDefault="00E468C7" w:rsidP="00A317C0">
            <w:pPr>
              <w:rPr>
                <w:szCs w:val="20"/>
              </w:rPr>
            </w:pPr>
          </w:p>
          <w:p w:rsidR="00E468C7" w:rsidRPr="00F83B94" w:rsidRDefault="00E468C7" w:rsidP="00A317C0">
            <w:pPr>
              <w:rPr>
                <w:szCs w:val="20"/>
              </w:rPr>
            </w:pPr>
            <w:r w:rsidRPr="00F83B94">
              <w:rPr>
                <w:szCs w:val="20"/>
              </w:rPr>
              <w:t>……………………...</w:t>
            </w:r>
          </w:p>
          <w:p w:rsidR="00E468C7" w:rsidRPr="00F83B94" w:rsidRDefault="00E468C7" w:rsidP="00A317C0">
            <w:pPr>
              <w:rPr>
                <w:szCs w:val="20"/>
              </w:rPr>
            </w:pPr>
          </w:p>
          <w:p w:rsidR="009D6026" w:rsidRPr="00F83B94" w:rsidRDefault="009D6026" w:rsidP="00A317C0">
            <w:pPr>
              <w:rPr>
                <w:szCs w:val="20"/>
              </w:rPr>
            </w:pPr>
            <w:r w:rsidRPr="00F83B94">
              <w:rPr>
                <w:szCs w:val="20"/>
              </w:rPr>
              <w:t>žig</w:t>
            </w:r>
          </w:p>
        </w:tc>
        <w:tc>
          <w:tcPr>
            <w:tcW w:w="4606" w:type="dxa"/>
          </w:tcPr>
          <w:p w:rsidR="00B72084" w:rsidRPr="001A0DA9" w:rsidRDefault="00B72084" w:rsidP="00B72084">
            <w:pPr>
              <w:jc w:val="right"/>
              <w:rPr>
                <w:b/>
                <w:sz w:val="22"/>
              </w:rPr>
            </w:pPr>
            <w:r w:rsidRPr="001A0DA9">
              <w:rPr>
                <w:b/>
                <w:sz w:val="22"/>
              </w:rPr>
              <w:t>NAROČNIK:</w:t>
            </w:r>
          </w:p>
          <w:p w:rsidR="00B72084" w:rsidRPr="001A0DA9" w:rsidRDefault="00B72084" w:rsidP="00B72084">
            <w:pPr>
              <w:jc w:val="right"/>
              <w:rPr>
                <w:b/>
                <w:sz w:val="22"/>
              </w:rPr>
            </w:pPr>
          </w:p>
          <w:p w:rsidR="00B72084" w:rsidRPr="001A0DA9" w:rsidRDefault="008A27F9" w:rsidP="00B72084">
            <w:pPr>
              <w:jc w:val="right"/>
              <w:rPr>
                <w:b/>
                <w:sz w:val="22"/>
              </w:rPr>
            </w:pPr>
            <w:r w:rsidRPr="001A0DA9">
              <w:rPr>
                <w:b/>
                <w:sz w:val="22"/>
              </w:rPr>
              <w:t>SREDNJA ŠOLA TEHNIŠKIH STROK ŠIŠKA</w:t>
            </w:r>
            <w:r w:rsidR="00B72084" w:rsidRPr="001A0DA9">
              <w:rPr>
                <w:b/>
                <w:sz w:val="22"/>
              </w:rPr>
              <w:t>, Ljubljana</w:t>
            </w:r>
          </w:p>
          <w:p w:rsidR="00B72084" w:rsidRPr="001A0DA9" w:rsidRDefault="00B72084" w:rsidP="00B72084">
            <w:pPr>
              <w:jc w:val="right"/>
              <w:rPr>
                <w:b/>
                <w:sz w:val="22"/>
              </w:rPr>
            </w:pPr>
          </w:p>
          <w:p w:rsidR="00B72084" w:rsidRPr="001A0DA9" w:rsidRDefault="00B72084" w:rsidP="00B72084">
            <w:pPr>
              <w:jc w:val="right"/>
              <w:rPr>
                <w:b/>
                <w:sz w:val="22"/>
              </w:rPr>
            </w:pPr>
            <w:r w:rsidRPr="001A0DA9">
              <w:rPr>
                <w:b/>
                <w:sz w:val="22"/>
              </w:rPr>
              <w:t>Darinka Martinčič Zalokar</w:t>
            </w:r>
          </w:p>
          <w:p w:rsidR="00B72084" w:rsidRPr="001A0DA9" w:rsidRDefault="00B72084" w:rsidP="00B72084">
            <w:pPr>
              <w:jc w:val="right"/>
              <w:rPr>
                <w:sz w:val="22"/>
              </w:rPr>
            </w:pPr>
            <w:r w:rsidRPr="001A0DA9">
              <w:rPr>
                <w:sz w:val="22"/>
              </w:rPr>
              <w:t>(ravnateljica)</w:t>
            </w:r>
          </w:p>
          <w:p w:rsidR="00B72084" w:rsidRPr="001A0DA9" w:rsidRDefault="00B72084" w:rsidP="00B72084">
            <w:pPr>
              <w:jc w:val="center"/>
              <w:rPr>
                <w:sz w:val="22"/>
              </w:rPr>
            </w:pPr>
          </w:p>
          <w:p w:rsidR="009D6026" w:rsidRPr="00F83B94" w:rsidRDefault="009D6026" w:rsidP="00A317C0">
            <w:pPr>
              <w:jc w:val="right"/>
              <w:rPr>
                <w:szCs w:val="20"/>
              </w:rPr>
            </w:pPr>
          </w:p>
          <w:p w:rsidR="009D6026" w:rsidRPr="00F83B94" w:rsidRDefault="009D6026" w:rsidP="00A317C0">
            <w:pPr>
              <w:jc w:val="right"/>
              <w:rPr>
                <w:szCs w:val="20"/>
              </w:rPr>
            </w:pPr>
          </w:p>
          <w:p w:rsidR="009D6026" w:rsidRPr="00F83B94" w:rsidRDefault="009D6026" w:rsidP="00A317C0">
            <w:pPr>
              <w:jc w:val="right"/>
              <w:rPr>
                <w:szCs w:val="20"/>
              </w:rPr>
            </w:pPr>
            <w:r w:rsidRPr="00F83B94">
              <w:rPr>
                <w:szCs w:val="20"/>
              </w:rPr>
              <w:t xml:space="preserve">                           …</w:t>
            </w:r>
            <w:r w:rsidR="007005FA" w:rsidRPr="00F83B94">
              <w:rPr>
                <w:szCs w:val="20"/>
              </w:rPr>
              <w:t>……</w:t>
            </w:r>
            <w:r w:rsidRPr="00F83B94">
              <w:rPr>
                <w:szCs w:val="20"/>
              </w:rPr>
              <w:t>……………...</w:t>
            </w:r>
          </w:p>
          <w:p w:rsidR="009D6026" w:rsidRPr="00F83B94" w:rsidRDefault="009D6026" w:rsidP="00A317C0">
            <w:pPr>
              <w:jc w:val="right"/>
              <w:rPr>
                <w:szCs w:val="20"/>
              </w:rPr>
            </w:pPr>
          </w:p>
          <w:p w:rsidR="009D6026" w:rsidRPr="00F83B94" w:rsidRDefault="008A27F9" w:rsidP="00A317C0">
            <w:pPr>
              <w:jc w:val="right"/>
              <w:rPr>
                <w:b/>
                <w:bCs/>
                <w:szCs w:val="20"/>
              </w:rPr>
            </w:pPr>
            <w:r>
              <w:rPr>
                <w:szCs w:val="20"/>
              </w:rPr>
              <w:t>ž</w:t>
            </w:r>
            <w:r w:rsidR="009D6026" w:rsidRPr="00F83B94">
              <w:rPr>
                <w:szCs w:val="20"/>
              </w:rPr>
              <w:t>ig</w:t>
            </w:r>
          </w:p>
        </w:tc>
      </w:tr>
    </w:tbl>
    <w:p w:rsidR="009D6026" w:rsidRPr="00F83B94" w:rsidRDefault="009D6026" w:rsidP="009D6026">
      <w:pPr>
        <w:rPr>
          <w:b/>
          <w:bCs/>
          <w:szCs w:val="20"/>
        </w:rPr>
      </w:pPr>
    </w:p>
    <w:p w:rsidR="00E20BA2" w:rsidRPr="00F83B94" w:rsidRDefault="00081692" w:rsidP="00E20BA2">
      <w:pPr>
        <w:jc w:val="right"/>
        <w:rPr>
          <w:b/>
          <w:szCs w:val="20"/>
          <w:lang w:eastAsia="sl-SI"/>
        </w:rPr>
      </w:pPr>
      <w:r w:rsidRPr="00F83B94">
        <w:rPr>
          <w:b/>
          <w:szCs w:val="20"/>
          <w:u w:val="single"/>
        </w:rPr>
        <w:t>RAZPISNI OBRAZEC 9</w:t>
      </w:r>
    </w:p>
    <w:p w:rsidR="00E20BA2" w:rsidRPr="00F83B94" w:rsidRDefault="00E20BA2" w:rsidP="00E20BA2">
      <w:pPr>
        <w:jc w:val="center"/>
        <w:rPr>
          <w:b/>
          <w:szCs w:val="20"/>
          <w:lang w:eastAsia="sl-SI"/>
        </w:rPr>
      </w:pPr>
    </w:p>
    <w:p w:rsidR="00E20BA2" w:rsidRPr="00F83B94" w:rsidRDefault="00E20BA2" w:rsidP="00E20BA2">
      <w:pPr>
        <w:jc w:val="center"/>
        <w:rPr>
          <w:b/>
          <w:szCs w:val="20"/>
          <w:lang w:eastAsia="sl-SI"/>
        </w:rPr>
      </w:pPr>
      <w:r w:rsidRPr="00F83B94">
        <w:rPr>
          <w:b/>
          <w:szCs w:val="20"/>
          <w:lang w:eastAsia="sl-SI"/>
        </w:rPr>
        <w:t xml:space="preserve">ZAVAROVANJE ZA RESNOST PONUDBE </w:t>
      </w:r>
    </w:p>
    <w:p w:rsidR="00E20BA2" w:rsidRPr="00F83B94" w:rsidRDefault="00E20BA2" w:rsidP="00E20BA2">
      <w:pPr>
        <w:numPr>
          <w:ilvl w:val="12"/>
          <w:numId w:val="0"/>
        </w:numPr>
        <w:tabs>
          <w:tab w:val="left" w:pos="5954"/>
        </w:tabs>
        <w:rPr>
          <w:szCs w:val="20"/>
          <w:lang w:eastAsia="sl-SI"/>
        </w:rPr>
      </w:pPr>
    </w:p>
    <w:p w:rsidR="00AD1031" w:rsidRPr="00F83B94" w:rsidRDefault="00AD1031" w:rsidP="00AD1031">
      <w:pPr>
        <w:numPr>
          <w:ilvl w:val="12"/>
          <w:numId w:val="0"/>
        </w:numPr>
        <w:tabs>
          <w:tab w:val="left" w:pos="5954"/>
        </w:tabs>
        <w:rPr>
          <w:szCs w:val="20"/>
          <w:lang w:eastAsia="sl-SI"/>
        </w:rPr>
      </w:pPr>
      <w:r w:rsidRPr="00F83B94">
        <w:rPr>
          <w:szCs w:val="20"/>
          <w:lang w:eastAsia="sl-SI"/>
        </w:rPr>
        <w:t>____________________________________________________________________________</w:t>
      </w:r>
    </w:p>
    <w:p w:rsidR="00AD1031" w:rsidRPr="00F83B94" w:rsidRDefault="00AD1031" w:rsidP="00AD1031">
      <w:pPr>
        <w:numPr>
          <w:ilvl w:val="12"/>
          <w:numId w:val="0"/>
        </w:numPr>
        <w:tabs>
          <w:tab w:val="left" w:pos="5954"/>
        </w:tabs>
        <w:rPr>
          <w:szCs w:val="20"/>
          <w:lang w:eastAsia="sl-SI"/>
        </w:rPr>
      </w:pPr>
      <w:r w:rsidRPr="00F83B94">
        <w:rPr>
          <w:szCs w:val="20"/>
          <w:lang w:eastAsia="sl-SI"/>
        </w:rPr>
        <w:t xml:space="preserve">     (izdajatelj menice: naziv, naslov)</w:t>
      </w:r>
    </w:p>
    <w:p w:rsidR="00AD1031" w:rsidRPr="00F83B94" w:rsidRDefault="00AD1031" w:rsidP="00AD1031">
      <w:pPr>
        <w:numPr>
          <w:ilvl w:val="12"/>
          <w:numId w:val="0"/>
        </w:numPr>
        <w:tabs>
          <w:tab w:val="left" w:pos="5954"/>
        </w:tabs>
        <w:jc w:val="center"/>
        <w:rPr>
          <w:b/>
          <w:szCs w:val="20"/>
          <w:lang w:eastAsia="sl-SI"/>
        </w:rPr>
      </w:pPr>
      <w:r w:rsidRPr="00F83B94">
        <w:rPr>
          <w:b/>
          <w:szCs w:val="20"/>
          <w:lang w:eastAsia="sl-SI"/>
        </w:rPr>
        <w:t>MENIČNA IZJAVA</w:t>
      </w:r>
    </w:p>
    <w:p w:rsidR="00AD1031" w:rsidRPr="00F83B94" w:rsidRDefault="00AD1031" w:rsidP="00AD1031">
      <w:pPr>
        <w:numPr>
          <w:ilvl w:val="12"/>
          <w:numId w:val="0"/>
        </w:numPr>
        <w:tabs>
          <w:tab w:val="left" w:pos="5954"/>
        </w:tabs>
        <w:rPr>
          <w:b/>
          <w:szCs w:val="20"/>
          <w:lang w:eastAsia="sl-SI"/>
        </w:rPr>
      </w:pPr>
    </w:p>
    <w:p w:rsidR="00AD1031" w:rsidRPr="00F83B94" w:rsidRDefault="00AD1031" w:rsidP="00AD1031">
      <w:pPr>
        <w:numPr>
          <w:ilvl w:val="12"/>
          <w:numId w:val="0"/>
        </w:numPr>
        <w:tabs>
          <w:tab w:val="left" w:pos="5954"/>
        </w:tabs>
        <w:rPr>
          <w:szCs w:val="20"/>
        </w:rPr>
      </w:pPr>
      <w:r w:rsidRPr="00F83B94">
        <w:rPr>
          <w:szCs w:val="20"/>
        </w:rPr>
        <w:t xml:space="preserve">Za </w:t>
      </w:r>
      <w:r w:rsidRPr="00A54613">
        <w:rPr>
          <w:szCs w:val="20"/>
        </w:rPr>
        <w:t xml:space="preserve">zavarovanje izpolnitve obveznosti izdajatelja menice do naročnika </w:t>
      </w:r>
      <w:r w:rsidR="008E6FFE" w:rsidRPr="00A54613">
        <w:rPr>
          <w:szCs w:val="20"/>
        </w:rPr>
        <w:t>Srednja šola tehniških strok Šiška, Litostrojska cesta 51, 1000 Ljubljana</w:t>
      </w:r>
      <w:r w:rsidR="008A27F9" w:rsidRPr="00A54613">
        <w:rPr>
          <w:szCs w:val="20"/>
        </w:rPr>
        <w:t xml:space="preserve">, matična številka: </w:t>
      </w:r>
      <w:r w:rsidR="00A54613" w:rsidRPr="00A54613">
        <w:rPr>
          <w:szCs w:val="20"/>
        </w:rPr>
        <w:t xml:space="preserve">5631564000, ident. št. za DDV in davčna številka: SI 57726612 </w:t>
      </w:r>
      <w:r w:rsidRPr="00A54613">
        <w:rPr>
          <w:szCs w:val="20"/>
        </w:rPr>
        <w:t xml:space="preserve">(v nadaljevanju:  </w:t>
      </w:r>
      <w:r w:rsidR="00305E4D" w:rsidRPr="00A54613">
        <w:rPr>
          <w:szCs w:val="20"/>
        </w:rPr>
        <w:t>Srednja šola tehniških strok Šiška</w:t>
      </w:r>
      <w:r w:rsidRPr="00A54613">
        <w:rPr>
          <w:szCs w:val="20"/>
        </w:rPr>
        <w:t>) kot finančno zavarovanje za resnost ponudbe, po ponudbi št.</w:t>
      </w:r>
      <w:r w:rsidRPr="00F83B94">
        <w:rPr>
          <w:szCs w:val="20"/>
        </w:rPr>
        <w:t xml:space="preserve"> …………… z dne…………… za storitve čiščenja na podlagi javnega razpisa, objavljenega na Portalu javnih </w:t>
      </w:r>
      <w:r w:rsidRPr="008A27F9">
        <w:rPr>
          <w:szCs w:val="20"/>
        </w:rPr>
        <w:t>naročil</w:t>
      </w:r>
      <w:r w:rsidR="008A27F9" w:rsidRPr="008A27F9">
        <w:rPr>
          <w:szCs w:val="20"/>
        </w:rPr>
        <w:t xml:space="preserve"> pri Uradnem listu Republike Slovenije</w:t>
      </w:r>
      <w:r w:rsidRPr="008A27F9">
        <w:rPr>
          <w:szCs w:val="20"/>
        </w:rPr>
        <w:t>, št. objave JN……………./202</w:t>
      </w:r>
      <w:r w:rsidR="00305E4D" w:rsidRPr="008A27F9">
        <w:rPr>
          <w:szCs w:val="20"/>
        </w:rPr>
        <w:t>1</w:t>
      </w:r>
      <w:r w:rsidRPr="008A27F9">
        <w:rPr>
          <w:szCs w:val="20"/>
        </w:rPr>
        <w:t>-…… z dne .............. 202</w:t>
      </w:r>
      <w:r w:rsidR="00305E4D" w:rsidRPr="008A27F9">
        <w:rPr>
          <w:szCs w:val="20"/>
        </w:rPr>
        <w:t>1</w:t>
      </w:r>
      <w:r w:rsidRPr="008A27F9">
        <w:rPr>
          <w:szCs w:val="20"/>
        </w:rPr>
        <w:t xml:space="preserve"> in v Dopolnilu k Uradnemu listu Evropske unije (TED</w:t>
      </w:r>
      <w:r w:rsidR="008A27F9" w:rsidRPr="008A27F9">
        <w:rPr>
          <w:szCs w:val="20"/>
        </w:rPr>
        <w:t>), št. objave 2021</w:t>
      </w:r>
      <w:r w:rsidRPr="008A27F9">
        <w:rPr>
          <w:szCs w:val="20"/>
        </w:rPr>
        <w:t>/S ……………… z dne …</w:t>
      </w:r>
      <w:r w:rsidR="008A27F9" w:rsidRPr="008A27F9">
        <w:rPr>
          <w:szCs w:val="20"/>
        </w:rPr>
        <w:t>…</w:t>
      </w:r>
      <w:r w:rsidRPr="008A27F9">
        <w:rPr>
          <w:szCs w:val="20"/>
        </w:rPr>
        <w:t>……  izročamo</w:t>
      </w:r>
      <w:r w:rsidRPr="00F83B94">
        <w:rPr>
          <w:szCs w:val="20"/>
        </w:rPr>
        <w:t xml:space="preserve"> eno (1) bianco podpisano menico »brez protesta« vnovčljivo na prvi pisni poziv, na kateri je podpisana pooblaščena oseba:</w:t>
      </w:r>
    </w:p>
    <w:p w:rsidR="00595EB4" w:rsidRPr="00F83B94" w:rsidRDefault="00595EB4" w:rsidP="00595EB4">
      <w:pPr>
        <w:numPr>
          <w:ilvl w:val="12"/>
          <w:numId w:val="0"/>
        </w:numPr>
        <w:tabs>
          <w:tab w:val="left" w:pos="5954"/>
        </w:tabs>
        <w:rPr>
          <w:szCs w:val="20"/>
        </w:rPr>
      </w:pPr>
    </w:p>
    <w:p w:rsidR="00595EB4" w:rsidRPr="00F83B94" w:rsidRDefault="00595EB4" w:rsidP="00595EB4">
      <w:pPr>
        <w:numPr>
          <w:ilvl w:val="12"/>
          <w:numId w:val="0"/>
        </w:numPr>
        <w:tabs>
          <w:tab w:val="left" w:pos="5954"/>
        </w:tabs>
        <w:rPr>
          <w:szCs w:val="20"/>
        </w:rPr>
      </w:pPr>
      <w:r w:rsidRPr="00F83B94">
        <w:rPr>
          <w:szCs w:val="20"/>
        </w:rPr>
        <w:t>______________________________kot _________________  ______________________</w:t>
      </w:r>
    </w:p>
    <w:p w:rsidR="00595EB4" w:rsidRPr="00F83B94" w:rsidRDefault="00595EB4" w:rsidP="00595EB4">
      <w:pPr>
        <w:numPr>
          <w:ilvl w:val="12"/>
          <w:numId w:val="0"/>
        </w:numPr>
        <w:tabs>
          <w:tab w:val="left" w:pos="5954"/>
        </w:tabs>
        <w:rPr>
          <w:szCs w:val="20"/>
        </w:rPr>
      </w:pPr>
      <w:r w:rsidRPr="00F83B94">
        <w:rPr>
          <w:szCs w:val="20"/>
        </w:rPr>
        <w:t xml:space="preserve">           (ime in priimek)                                     (funkcija)                            (podpis)</w:t>
      </w:r>
    </w:p>
    <w:p w:rsidR="00595EB4" w:rsidRPr="00F83B94" w:rsidRDefault="00595EB4" w:rsidP="00595EB4">
      <w:pPr>
        <w:pStyle w:val="BodyText21"/>
        <w:numPr>
          <w:ilvl w:val="12"/>
          <w:numId w:val="0"/>
        </w:numPr>
        <w:tabs>
          <w:tab w:val="left" w:pos="5954"/>
        </w:tabs>
        <w:rPr>
          <w:rFonts w:cs="Arial"/>
          <w:sz w:val="20"/>
          <w:szCs w:val="20"/>
        </w:rPr>
      </w:pPr>
    </w:p>
    <w:p w:rsidR="00595EB4" w:rsidRDefault="00CC4B2C" w:rsidP="00595EB4">
      <w:pPr>
        <w:numPr>
          <w:ilvl w:val="12"/>
          <w:numId w:val="0"/>
        </w:numPr>
        <w:tabs>
          <w:tab w:val="left" w:pos="5954"/>
        </w:tabs>
        <w:rPr>
          <w:szCs w:val="20"/>
        </w:rPr>
      </w:pPr>
      <w:r w:rsidRPr="00F83B94">
        <w:rPr>
          <w:szCs w:val="20"/>
        </w:rPr>
        <w:t xml:space="preserve">Pooblaščamo </w:t>
      </w:r>
      <w:r w:rsidR="00305E4D">
        <w:rPr>
          <w:szCs w:val="20"/>
        </w:rPr>
        <w:t>Srednja šola tehniških strok Šiška</w:t>
      </w:r>
      <w:r w:rsidR="007005FA" w:rsidRPr="00F83B94">
        <w:rPr>
          <w:szCs w:val="20"/>
        </w:rPr>
        <w:t>,</w:t>
      </w:r>
      <w:r w:rsidR="00595EB4" w:rsidRPr="00F83B94">
        <w:rPr>
          <w:szCs w:val="20"/>
        </w:rPr>
        <w:t xml:space="preserve"> da </w:t>
      </w:r>
      <w:r w:rsidR="00F83B94" w:rsidRPr="00F83B94">
        <w:rPr>
          <w:szCs w:val="20"/>
        </w:rPr>
        <w:t xml:space="preserve">izpolni bianco menico v višini </w:t>
      </w:r>
      <w:r w:rsidR="00305E4D">
        <w:rPr>
          <w:szCs w:val="20"/>
        </w:rPr>
        <w:t>4.000,00</w:t>
      </w:r>
      <w:r w:rsidR="00F83B94" w:rsidRPr="00F83B94">
        <w:rPr>
          <w:szCs w:val="20"/>
        </w:rPr>
        <w:t xml:space="preserve"> EUR (z besedo: </w:t>
      </w:r>
      <w:r w:rsidR="00305E4D">
        <w:rPr>
          <w:szCs w:val="20"/>
        </w:rPr>
        <w:t>štiri</w:t>
      </w:r>
      <w:r w:rsidR="007005FA" w:rsidRPr="00F83B94">
        <w:rPr>
          <w:szCs w:val="20"/>
        </w:rPr>
        <w:t xml:space="preserve"> </w:t>
      </w:r>
      <w:r w:rsidR="00F83B94" w:rsidRPr="00F83B94">
        <w:rPr>
          <w:szCs w:val="20"/>
        </w:rPr>
        <w:t xml:space="preserve">tisoč </w:t>
      </w:r>
      <w:r w:rsidR="00595EB4" w:rsidRPr="00F83B94">
        <w:rPr>
          <w:szCs w:val="20"/>
        </w:rPr>
        <w:t>evrov 00/100), da izpolni vse druge sestavne dele menice, ki niso izpolnjeni ter uporabi menico za iz</w:t>
      </w:r>
      <w:r w:rsidR="00D85CD7">
        <w:rPr>
          <w:szCs w:val="20"/>
        </w:rPr>
        <w:t>terjavo obveznosti v primerih</w:t>
      </w:r>
      <w:r w:rsidR="00595EB4" w:rsidRPr="00F83B94">
        <w:rPr>
          <w:szCs w:val="20"/>
        </w:rPr>
        <w:t>:</w:t>
      </w:r>
    </w:p>
    <w:p w:rsidR="00D85CD7" w:rsidRDefault="00D85CD7" w:rsidP="00D85CD7">
      <w:pPr>
        <w:pStyle w:val="Odstavekseznama"/>
        <w:numPr>
          <w:ilvl w:val="0"/>
          <w:numId w:val="29"/>
        </w:numPr>
        <w:suppressAutoHyphens w:val="0"/>
      </w:pPr>
      <w:r>
        <w:t>če bo izdajatelj menice umaknil ponudbo po poteku roka za prejem ponudb ali nedopustno spremenil ponudbo v času njene veljavnosti ali</w:t>
      </w:r>
    </w:p>
    <w:p w:rsidR="00D85CD7" w:rsidRDefault="00D85CD7" w:rsidP="00D85CD7">
      <w:pPr>
        <w:pStyle w:val="Odstavekseznama"/>
        <w:numPr>
          <w:ilvl w:val="0"/>
          <w:numId w:val="29"/>
        </w:numPr>
        <w:suppressAutoHyphens w:val="0"/>
      </w:pPr>
      <w:r>
        <w:t>če izdajatelj menice na poziv naročnika ne bo podpisal pogodbe ali</w:t>
      </w:r>
    </w:p>
    <w:p w:rsidR="00D85CD7" w:rsidRDefault="00D85CD7" w:rsidP="00D85CD7">
      <w:pPr>
        <w:pStyle w:val="Odstavekseznama"/>
        <w:numPr>
          <w:ilvl w:val="0"/>
          <w:numId w:val="29"/>
        </w:numPr>
        <w:suppressAutoHyphens w:val="0"/>
      </w:pPr>
      <w:r>
        <w:t>če</w:t>
      </w:r>
      <w:r w:rsidRPr="00D85CD7">
        <w:t xml:space="preserve"> </w:t>
      </w:r>
      <w:r>
        <w:t>izdajatelj menice ne bo predložil zavarovanja za dobro izvedbo pogodbenih obveznosti v skladu s pogoji naročila.</w:t>
      </w:r>
    </w:p>
    <w:p w:rsidR="00595EB4" w:rsidRPr="00F83B94" w:rsidRDefault="00595EB4" w:rsidP="00595EB4">
      <w:pPr>
        <w:numPr>
          <w:ilvl w:val="12"/>
          <w:numId w:val="0"/>
        </w:numPr>
        <w:tabs>
          <w:tab w:val="left" w:pos="360"/>
        </w:tabs>
        <w:rPr>
          <w:szCs w:val="20"/>
        </w:rPr>
      </w:pPr>
    </w:p>
    <w:p w:rsidR="00595EB4" w:rsidRPr="00F83B94" w:rsidRDefault="00595EB4" w:rsidP="00595EB4">
      <w:pPr>
        <w:numPr>
          <w:ilvl w:val="12"/>
          <w:numId w:val="0"/>
        </w:numPr>
        <w:tabs>
          <w:tab w:val="left" w:pos="360"/>
        </w:tabs>
        <w:rPr>
          <w:szCs w:val="20"/>
        </w:rPr>
      </w:pPr>
      <w:r w:rsidRPr="00F83B94">
        <w:rPr>
          <w:szCs w:val="20"/>
        </w:rPr>
        <w:t>Izdajatelj izrecno potrjuje in soglaša, da velja to pooblastilo in bianco podpisana menica tudi v primeru spremembe pooblaščenega podpisnika izdajatelja.</w:t>
      </w:r>
    </w:p>
    <w:p w:rsidR="00595EB4" w:rsidRPr="00F83B94" w:rsidRDefault="00595EB4" w:rsidP="00595EB4">
      <w:pPr>
        <w:numPr>
          <w:ilvl w:val="12"/>
          <w:numId w:val="0"/>
        </w:numPr>
        <w:tabs>
          <w:tab w:val="left" w:pos="360"/>
        </w:tabs>
        <w:rPr>
          <w:szCs w:val="20"/>
        </w:rPr>
      </w:pPr>
    </w:p>
    <w:p w:rsidR="00595EB4" w:rsidRPr="00F83B94" w:rsidRDefault="00F83B94" w:rsidP="00595EB4">
      <w:pPr>
        <w:numPr>
          <w:ilvl w:val="12"/>
          <w:numId w:val="0"/>
        </w:numPr>
        <w:tabs>
          <w:tab w:val="left" w:pos="360"/>
        </w:tabs>
        <w:rPr>
          <w:szCs w:val="20"/>
        </w:rPr>
      </w:pPr>
      <w:r w:rsidRPr="00F83B94">
        <w:rPr>
          <w:szCs w:val="20"/>
        </w:rPr>
        <w:t xml:space="preserve">Pooblaščamo </w:t>
      </w:r>
      <w:r w:rsidR="00305E4D">
        <w:rPr>
          <w:szCs w:val="20"/>
        </w:rPr>
        <w:t>Srednja šola tehniških strok Šiška</w:t>
      </w:r>
      <w:r w:rsidR="00595EB4" w:rsidRPr="00F83B94">
        <w:rPr>
          <w:szCs w:val="20"/>
        </w:rPr>
        <w:t>, da menico domicilira pri_________________, ki vodi naš TRR račun št. ________________________________ ali pri katerikoli drugi osebi, ki vodi katerikoli drug račun izdajatelja menice, v katerega breme je možno poplačilo te menice v skladu z vsakokrat veljavnimi predpisi.</w:t>
      </w:r>
    </w:p>
    <w:p w:rsidR="00595EB4" w:rsidRPr="00F83B94" w:rsidRDefault="00595EB4" w:rsidP="00595EB4">
      <w:pPr>
        <w:numPr>
          <w:ilvl w:val="12"/>
          <w:numId w:val="0"/>
        </w:numPr>
        <w:tabs>
          <w:tab w:val="left" w:pos="360"/>
        </w:tabs>
        <w:rPr>
          <w:szCs w:val="20"/>
        </w:rPr>
      </w:pPr>
    </w:p>
    <w:p w:rsidR="00595EB4" w:rsidRPr="00395027" w:rsidRDefault="00595EB4" w:rsidP="00595EB4">
      <w:pPr>
        <w:numPr>
          <w:ilvl w:val="12"/>
          <w:numId w:val="0"/>
        </w:numPr>
        <w:tabs>
          <w:tab w:val="left" w:pos="360"/>
        </w:tabs>
        <w:rPr>
          <w:b/>
          <w:szCs w:val="20"/>
        </w:rPr>
      </w:pPr>
      <w:r w:rsidRPr="00F83B94">
        <w:rPr>
          <w:szCs w:val="20"/>
        </w:rPr>
        <w:t>Veljavnost menične izjave začne z dnem</w:t>
      </w:r>
      <w:r w:rsidRPr="008A27F9">
        <w:rPr>
          <w:szCs w:val="20"/>
        </w:rPr>
        <w:t xml:space="preserve">, ki je določen za oddajo ponudb </w:t>
      </w:r>
      <w:r w:rsidR="00395027" w:rsidRPr="00395027">
        <w:rPr>
          <w:b/>
          <w:szCs w:val="20"/>
        </w:rPr>
        <w:t>21</w:t>
      </w:r>
      <w:r w:rsidR="008A27F9" w:rsidRPr="00395027">
        <w:rPr>
          <w:b/>
          <w:szCs w:val="20"/>
        </w:rPr>
        <w:t>. 6.</w:t>
      </w:r>
      <w:r w:rsidR="00852CE4" w:rsidRPr="00395027">
        <w:rPr>
          <w:b/>
          <w:szCs w:val="20"/>
        </w:rPr>
        <w:t xml:space="preserve"> </w:t>
      </w:r>
      <w:r w:rsidR="00AE3001" w:rsidRPr="00395027">
        <w:rPr>
          <w:b/>
          <w:szCs w:val="20"/>
        </w:rPr>
        <w:t>202</w:t>
      </w:r>
      <w:r w:rsidR="00305E4D" w:rsidRPr="00395027">
        <w:rPr>
          <w:b/>
          <w:szCs w:val="20"/>
        </w:rPr>
        <w:t>1</w:t>
      </w:r>
      <w:r w:rsidR="00AE3001" w:rsidRPr="00395027">
        <w:rPr>
          <w:b/>
          <w:szCs w:val="20"/>
        </w:rPr>
        <w:t xml:space="preserve"> </w:t>
      </w:r>
      <w:r w:rsidRPr="00395027">
        <w:rPr>
          <w:b/>
          <w:szCs w:val="20"/>
        </w:rPr>
        <w:t xml:space="preserve"> in velja do dne, ki je d</w:t>
      </w:r>
      <w:r w:rsidR="00DE3EB8" w:rsidRPr="00395027">
        <w:rPr>
          <w:b/>
          <w:szCs w:val="20"/>
        </w:rPr>
        <w:t>oločen za  veljavnost ponudb</w:t>
      </w:r>
      <w:r w:rsidR="00852CE4" w:rsidRPr="00395027">
        <w:rPr>
          <w:b/>
          <w:szCs w:val="20"/>
        </w:rPr>
        <w:t xml:space="preserve">, in sicer do 31. </w:t>
      </w:r>
      <w:r w:rsidR="00305E4D" w:rsidRPr="00395027">
        <w:rPr>
          <w:b/>
          <w:szCs w:val="20"/>
        </w:rPr>
        <w:t>8</w:t>
      </w:r>
      <w:r w:rsidR="00852CE4" w:rsidRPr="00395027">
        <w:rPr>
          <w:b/>
          <w:szCs w:val="20"/>
        </w:rPr>
        <w:t>. 2021.</w:t>
      </w:r>
    </w:p>
    <w:p w:rsidR="00595EB4" w:rsidRPr="00A2630C" w:rsidRDefault="00595EB4" w:rsidP="00595EB4">
      <w:pPr>
        <w:numPr>
          <w:ilvl w:val="12"/>
          <w:numId w:val="0"/>
        </w:numPr>
        <w:tabs>
          <w:tab w:val="left" w:pos="360"/>
        </w:tabs>
        <w:rPr>
          <w:szCs w:val="20"/>
          <w:highlight w:val="red"/>
        </w:rPr>
      </w:pPr>
    </w:p>
    <w:p w:rsidR="00595EB4" w:rsidRPr="00F83B94" w:rsidRDefault="00595EB4" w:rsidP="00595EB4">
      <w:pPr>
        <w:numPr>
          <w:ilvl w:val="12"/>
          <w:numId w:val="0"/>
        </w:numPr>
        <w:tabs>
          <w:tab w:val="left" w:pos="360"/>
        </w:tabs>
        <w:rPr>
          <w:szCs w:val="20"/>
        </w:rPr>
      </w:pPr>
      <w:r w:rsidRPr="00F83B94">
        <w:rPr>
          <w:szCs w:val="20"/>
        </w:rPr>
        <w:t>Po tem datumu preneha veljavnost menič</w:t>
      </w:r>
      <w:r w:rsidR="00DE3EB8" w:rsidRPr="00F83B94">
        <w:rPr>
          <w:szCs w:val="20"/>
        </w:rPr>
        <w:t xml:space="preserve">ne izjave in menice, ki ju mora </w:t>
      </w:r>
      <w:r w:rsidR="00305E4D">
        <w:rPr>
          <w:szCs w:val="20"/>
        </w:rPr>
        <w:t>Srednja šola tehniških strok Šiška</w:t>
      </w:r>
      <w:r w:rsidRPr="00F83B94">
        <w:rPr>
          <w:szCs w:val="20"/>
        </w:rPr>
        <w:t>,  najkasneje v roku treh dni vrniti izdajatelju.</w:t>
      </w:r>
    </w:p>
    <w:p w:rsidR="00595EB4" w:rsidRPr="00F83B94" w:rsidRDefault="00595EB4" w:rsidP="00595EB4">
      <w:pPr>
        <w:numPr>
          <w:ilvl w:val="12"/>
          <w:numId w:val="0"/>
        </w:numPr>
        <w:tabs>
          <w:tab w:val="left" w:pos="360"/>
        </w:tabs>
        <w:rPr>
          <w:szCs w:val="20"/>
        </w:rPr>
      </w:pPr>
    </w:p>
    <w:p w:rsidR="00595EB4" w:rsidRPr="00F83B94" w:rsidRDefault="00595EB4" w:rsidP="00595EB4">
      <w:pPr>
        <w:numPr>
          <w:ilvl w:val="12"/>
          <w:numId w:val="0"/>
        </w:numPr>
        <w:tabs>
          <w:tab w:val="left" w:pos="360"/>
        </w:tabs>
        <w:rPr>
          <w:szCs w:val="20"/>
        </w:rPr>
      </w:pPr>
      <w:r w:rsidRPr="00F83B94">
        <w:rPr>
          <w:szCs w:val="20"/>
        </w:rPr>
        <w:t>Priloga: ena (1) bianco menica</w:t>
      </w:r>
    </w:p>
    <w:p w:rsidR="00AD1031" w:rsidRPr="00F83B94" w:rsidRDefault="00AD1031" w:rsidP="00AD1031">
      <w:pPr>
        <w:numPr>
          <w:ilvl w:val="12"/>
          <w:numId w:val="0"/>
        </w:numPr>
        <w:tabs>
          <w:tab w:val="left" w:pos="360"/>
        </w:tabs>
        <w:rPr>
          <w:b/>
          <w:szCs w:val="20"/>
          <w:u w:val="single"/>
          <w:lang w:eastAsia="sl-SI"/>
        </w:rPr>
      </w:pPr>
      <w:r w:rsidRPr="00F83B94">
        <w:rPr>
          <w:szCs w:val="20"/>
          <w:u w:val="single"/>
          <w:lang w:eastAsia="sl-SI"/>
        </w:rPr>
        <w:t xml:space="preserve">Priloga: podpisana in žigosana bianco menica, ki jo ponudnik skupaj z izpolnjenim, podpisanim in žigosanim razpisnim obrazcem 10 pošlje po navadni pošti (priporočeno ali priporočeno s povratnico) ali osebno dostavi na naslov naročnika. Naročniku mora biti zavarovanje za resnost ponudbe vročeno najkasneje do roka za elektronsko oddajo ponudb, t.j. </w:t>
      </w:r>
      <w:r w:rsidR="00284FE9" w:rsidRPr="00F83B94">
        <w:rPr>
          <w:b/>
          <w:szCs w:val="20"/>
          <w:u w:val="single"/>
          <w:lang w:eastAsia="sl-SI"/>
        </w:rPr>
        <w:t xml:space="preserve">do </w:t>
      </w:r>
      <w:r w:rsidR="00395027">
        <w:rPr>
          <w:b/>
          <w:szCs w:val="20"/>
          <w:u w:val="single"/>
          <w:lang w:eastAsia="sl-SI"/>
        </w:rPr>
        <w:t>21</w:t>
      </w:r>
      <w:r w:rsidR="008A27F9">
        <w:rPr>
          <w:b/>
          <w:szCs w:val="20"/>
          <w:u w:val="single"/>
          <w:lang w:eastAsia="sl-SI"/>
        </w:rPr>
        <w:t>. 6. 2021 do 14</w:t>
      </w:r>
      <w:r w:rsidRPr="00F83B94">
        <w:rPr>
          <w:b/>
          <w:szCs w:val="20"/>
          <w:u w:val="single"/>
          <w:lang w:eastAsia="sl-SI"/>
        </w:rPr>
        <w:t xml:space="preserve">.00 ure.  </w:t>
      </w:r>
      <w:r w:rsidRPr="00F83B94">
        <w:rPr>
          <w:i/>
          <w:szCs w:val="20"/>
          <w:u w:val="single"/>
        </w:rPr>
        <w:t xml:space="preserve">Naročnik bo v primeru, da ponudnik ne dostavi finančnega zavarovanja za resnost ponudbe v originalu do roka za oddajo ponudb, ponudbo ponudnika kot nedopustno izločil. </w:t>
      </w:r>
    </w:p>
    <w:p w:rsidR="00E20BA2" w:rsidRPr="00A2630C" w:rsidRDefault="00E20BA2" w:rsidP="00E20BA2">
      <w:pPr>
        <w:numPr>
          <w:ilvl w:val="12"/>
          <w:numId w:val="0"/>
        </w:numPr>
        <w:tabs>
          <w:tab w:val="left" w:pos="360"/>
        </w:tabs>
        <w:rPr>
          <w:b/>
          <w:szCs w:val="20"/>
          <w:highlight w:val="red"/>
          <w:lang w:eastAsia="sl-SI"/>
        </w:rPr>
      </w:pPr>
    </w:p>
    <w:p w:rsidR="00E20BA2" w:rsidRPr="006D3008" w:rsidRDefault="00E20BA2" w:rsidP="00E20BA2">
      <w:pPr>
        <w:numPr>
          <w:ilvl w:val="12"/>
          <w:numId w:val="0"/>
        </w:numPr>
        <w:tabs>
          <w:tab w:val="left" w:pos="360"/>
        </w:tabs>
        <w:jc w:val="right"/>
        <w:rPr>
          <w:szCs w:val="20"/>
          <w:lang w:eastAsia="sl-SI"/>
        </w:rPr>
      </w:pPr>
      <w:r w:rsidRPr="006D3008">
        <w:rPr>
          <w:szCs w:val="20"/>
          <w:lang w:eastAsia="sl-SI"/>
        </w:rPr>
        <w:t xml:space="preserve">                                                                                                IZDAJATELJ MENICE</w:t>
      </w:r>
    </w:p>
    <w:p w:rsidR="00E20BA2" w:rsidRPr="006D3008" w:rsidRDefault="00E20BA2" w:rsidP="00E20BA2">
      <w:pPr>
        <w:numPr>
          <w:ilvl w:val="12"/>
          <w:numId w:val="0"/>
        </w:numPr>
        <w:tabs>
          <w:tab w:val="left" w:pos="4536"/>
        </w:tabs>
        <w:jc w:val="right"/>
        <w:rPr>
          <w:szCs w:val="20"/>
          <w:lang w:eastAsia="sl-SI"/>
        </w:rPr>
      </w:pPr>
      <w:r w:rsidRPr="006D3008">
        <w:rPr>
          <w:szCs w:val="20"/>
          <w:lang w:eastAsia="sl-SI"/>
        </w:rPr>
        <w:t xml:space="preserve">                                                                                            ___________________________________                                                            </w:t>
      </w:r>
    </w:p>
    <w:p w:rsidR="00E20BA2" w:rsidRPr="006D3008" w:rsidRDefault="00E20BA2" w:rsidP="00E20BA2">
      <w:pPr>
        <w:numPr>
          <w:ilvl w:val="12"/>
          <w:numId w:val="0"/>
        </w:numPr>
        <w:tabs>
          <w:tab w:val="left" w:pos="5954"/>
        </w:tabs>
        <w:jc w:val="right"/>
        <w:rPr>
          <w:b/>
          <w:szCs w:val="20"/>
          <w:lang w:eastAsia="sl-SI"/>
        </w:rPr>
      </w:pPr>
      <w:r w:rsidRPr="006D3008">
        <w:rPr>
          <w:szCs w:val="20"/>
        </w:rPr>
        <w:t xml:space="preserve">                 (žig in podpis)</w:t>
      </w:r>
    </w:p>
    <w:p w:rsidR="00E20BA2" w:rsidRPr="006D3008" w:rsidRDefault="00E20BA2" w:rsidP="00E20BA2">
      <w:pPr>
        <w:jc w:val="right"/>
        <w:rPr>
          <w:b/>
          <w:szCs w:val="20"/>
          <w:lang w:eastAsia="sl-SI"/>
        </w:rPr>
      </w:pPr>
      <w:r w:rsidRPr="006D3008">
        <w:rPr>
          <w:b/>
          <w:szCs w:val="20"/>
          <w:lang w:eastAsia="sl-SI"/>
        </w:rPr>
        <w:lastRenderedPageBreak/>
        <w:t xml:space="preserve">  </w:t>
      </w:r>
    </w:p>
    <w:p w:rsidR="00305E4D" w:rsidRPr="006D3008" w:rsidRDefault="00305E4D" w:rsidP="00E20BA2">
      <w:pPr>
        <w:rPr>
          <w:b/>
          <w:szCs w:val="20"/>
        </w:rPr>
      </w:pPr>
    </w:p>
    <w:p w:rsidR="006432AD" w:rsidRPr="00BA4396" w:rsidRDefault="00081692" w:rsidP="006432AD">
      <w:pPr>
        <w:jc w:val="right"/>
        <w:rPr>
          <w:szCs w:val="20"/>
        </w:rPr>
      </w:pPr>
      <w:r w:rsidRPr="00BA4396">
        <w:rPr>
          <w:b/>
          <w:szCs w:val="20"/>
          <w:u w:val="single"/>
        </w:rPr>
        <w:t>RAZPISNI OBRAZEC 10</w:t>
      </w:r>
    </w:p>
    <w:p w:rsidR="006432AD" w:rsidRPr="00BA439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A4396">
        <w:rPr>
          <w:b/>
          <w:szCs w:val="20"/>
        </w:rPr>
        <w:t>IZJAVA O PREDLOŽITVI BIANCO MENIC Z MENIČNO IZJAVO</w:t>
      </w: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A4396">
        <w:rPr>
          <w:b/>
          <w:szCs w:val="20"/>
        </w:rPr>
        <w:t xml:space="preserve">ZA DOBRO IZVEDBO OBVEZNOSTI PO </w:t>
      </w:r>
      <w:r w:rsidR="00ED120F" w:rsidRPr="00BA4396">
        <w:rPr>
          <w:b/>
          <w:szCs w:val="20"/>
        </w:rPr>
        <w:t>POGODBI</w:t>
      </w: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703D81">
        <w:rPr>
          <w:szCs w:val="20"/>
        </w:rPr>
        <w:t>Ponudnik _______________________________________________________________________</w:t>
      </w:r>
    </w:p>
    <w:p w:rsidR="00A77C8F" w:rsidRPr="00703D81" w:rsidRDefault="00AD1031"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A54613">
        <w:rPr>
          <w:szCs w:val="20"/>
        </w:rPr>
        <w:t>izjavljam, v kolikor bom pozvan</w:t>
      </w:r>
      <w:r w:rsidR="00A77C8F" w:rsidRPr="00A54613">
        <w:rPr>
          <w:szCs w:val="20"/>
        </w:rPr>
        <w:t xml:space="preserve"> k podpisu </w:t>
      </w:r>
      <w:r w:rsidR="00595EB4" w:rsidRPr="00A54613">
        <w:rPr>
          <w:szCs w:val="20"/>
        </w:rPr>
        <w:t>pogodbe</w:t>
      </w:r>
      <w:r w:rsidR="00A77C8F" w:rsidRPr="00A54613">
        <w:rPr>
          <w:szCs w:val="20"/>
        </w:rPr>
        <w:t xml:space="preserve"> najkasneje v 5 (petih) dneh po </w:t>
      </w:r>
      <w:r w:rsidRPr="00A54613">
        <w:rPr>
          <w:szCs w:val="20"/>
        </w:rPr>
        <w:t xml:space="preserve">podpisu le-te </w:t>
      </w:r>
      <w:r w:rsidR="00A77C8F" w:rsidRPr="00A54613">
        <w:rPr>
          <w:szCs w:val="20"/>
        </w:rPr>
        <w:t xml:space="preserve">po javnem razpisu </w:t>
      </w:r>
      <w:r w:rsidRPr="00A54613">
        <w:rPr>
          <w:szCs w:val="20"/>
        </w:rPr>
        <w:t>za storitve čiščenja</w:t>
      </w:r>
      <w:r w:rsidR="00595EB4" w:rsidRPr="00A54613">
        <w:rPr>
          <w:szCs w:val="20"/>
        </w:rPr>
        <w:t xml:space="preserve">, </w:t>
      </w:r>
      <w:r w:rsidR="00A77C8F" w:rsidRPr="00A54613">
        <w:rPr>
          <w:szCs w:val="20"/>
        </w:rPr>
        <w:t xml:space="preserve">ki je objavljen na Portalu javnih naročil pri Uradnem listu Republike Slovenije, </w:t>
      </w:r>
      <w:r w:rsidRPr="00A54613">
        <w:rPr>
          <w:szCs w:val="20"/>
        </w:rPr>
        <w:t>št. objave</w:t>
      </w:r>
      <w:r w:rsidR="00A77C8F" w:rsidRPr="00A54613">
        <w:rPr>
          <w:szCs w:val="20"/>
        </w:rPr>
        <w:t xml:space="preserve"> JN____</w:t>
      </w:r>
      <w:r w:rsidRPr="00A54613">
        <w:rPr>
          <w:szCs w:val="20"/>
        </w:rPr>
        <w:t>__</w:t>
      </w:r>
      <w:r w:rsidR="00A77C8F" w:rsidRPr="00A54613">
        <w:rPr>
          <w:szCs w:val="20"/>
        </w:rPr>
        <w:t>__/20</w:t>
      </w:r>
      <w:r w:rsidR="004F1088" w:rsidRPr="00A54613">
        <w:rPr>
          <w:szCs w:val="20"/>
        </w:rPr>
        <w:t>2</w:t>
      </w:r>
      <w:r w:rsidR="00305E4D" w:rsidRPr="00A54613">
        <w:rPr>
          <w:szCs w:val="20"/>
        </w:rPr>
        <w:t>1</w:t>
      </w:r>
      <w:r w:rsidR="00584178" w:rsidRPr="00A54613">
        <w:rPr>
          <w:szCs w:val="20"/>
        </w:rPr>
        <w:t>-___</w:t>
      </w:r>
      <w:r w:rsidR="00A77C8F" w:rsidRPr="00A54613">
        <w:rPr>
          <w:szCs w:val="20"/>
        </w:rPr>
        <w:t xml:space="preserve"> z dne __________</w:t>
      </w:r>
      <w:r w:rsidRPr="00A54613">
        <w:rPr>
          <w:szCs w:val="20"/>
        </w:rPr>
        <w:t xml:space="preserve"> in v Dopolnilu k Uradnemu listu Evrop</w:t>
      </w:r>
      <w:r w:rsidR="00A54613" w:rsidRPr="00A54613">
        <w:rPr>
          <w:szCs w:val="20"/>
        </w:rPr>
        <w:t>ske unije (TED), št. objave 2021</w:t>
      </w:r>
      <w:r w:rsidRPr="00A54613">
        <w:rPr>
          <w:szCs w:val="20"/>
        </w:rPr>
        <w:t>/S ___________ z dne ____________, predložil</w:t>
      </w:r>
      <w:r w:rsidR="00A77C8F" w:rsidRPr="00A54613">
        <w:rPr>
          <w:szCs w:val="20"/>
        </w:rPr>
        <w:t xml:space="preserve">  tri (3) bianco menice z menično izjavo za dobro izvedbo pogodbenih obveznosti </w:t>
      </w:r>
      <w:r w:rsidR="002158F4" w:rsidRPr="00A54613">
        <w:rPr>
          <w:szCs w:val="20"/>
        </w:rPr>
        <w:t xml:space="preserve">po </w:t>
      </w:r>
      <w:r w:rsidR="00ED120F" w:rsidRPr="00A54613">
        <w:rPr>
          <w:szCs w:val="20"/>
        </w:rPr>
        <w:t>pogodbi</w:t>
      </w:r>
      <w:r w:rsidR="00A77C8F" w:rsidRPr="00A54613">
        <w:rPr>
          <w:szCs w:val="20"/>
        </w:rPr>
        <w:t xml:space="preserve"> plačljivo</w:t>
      </w:r>
      <w:r w:rsidR="00A77C8F" w:rsidRPr="00703D81">
        <w:rPr>
          <w:szCs w:val="20"/>
        </w:rPr>
        <w:t xml:space="preserve"> na prvi poziv, z oznako »brez protesta«, v višini 10 % bruto </w:t>
      </w:r>
      <w:r w:rsidR="00595EB4" w:rsidRPr="00703D81">
        <w:rPr>
          <w:szCs w:val="20"/>
        </w:rPr>
        <w:t>vrednosti pogodbe</w:t>
      </w:r>
      <w:r w:rsidR="00A77C8F" w:rsidRPr="00703D81">
        <w:rPr>
          <w:szCs w:val="20"/>
        </w:rPr>
        <w:t xml:space="preserve"> z veljavnostjo en (1) mesec po poteku </w:t>
      </w:r>
      <w:r w:rsidR="00ED120F" w:rsidRPr="00703D81">
        <w:rPr>
          <w:szCs w:val="20"/>
        </w:rPr>
        <w:t>pogodbe</w:t>
      </w:r>
      <w:r w:rsidR="00A77C8F" w:rsidRPr="00703D81">
        <w:rPr>
          <w:szCs w:val="20"/>
        </w:rPr>
        <w:t>.</w:t>
      </w: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r w:rsidRPr="00703D81">
        <w:rPr>
          <w:szCs w:val="20"/>
        </w:rPr>
        <w:t xml:space="preserve">Ponudnik ____________________________________________________________________ (navesti naziv in naslov) izjavljam pod kazensko in materialno odgovornostjo, da bom v primeru podpisa </w:t>
      </w:r>
      <w:r w:rsidR="00595EB4" w:rsidRPr="00703D81">
        <w:rPr>
          <w:szCs w:val="20"/>
        </w:rPr>
        <w:t>pogodbe</w:t>
      </w:r>
      <w:r w:rsidRPr="00703D81">
        <w:rPr>
          <w:szCs w:val="20"/>
        </w:rPr>
        <w:t xml:space="preserve"> v zahtevanem roku predložil finančno zavarovanje za dobro izvedbo obveznosti po </w:t>
      </w:r>
      <w:r w:rsidR="00595EB4" w:rsidRPr="00703D81">
        <w:rPr>
          <w:szCs w:val="20"/>
        </w:rPr>
        <w:t>pogodbi</w:t>
      </w:r>
      <w:r w:rsidRPr="00703D81">
        <w:rPr>
          <w:szCs w:val="20"/>
        </w:rPr>
        <w:t xml:space="preserve"> iz tega razpisnega obrazca.</w:t>
      </w: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703D81" w:rsidTr="00C026D6">
        <w:trPr>
          <w:trHeight w:val="1060"/>
        </w:trPr>
        <w:tc>
          <w:tcPr>
            <w:tcW w:w="3348" w:type="dxa"/>
          </w:tcPr>
          <w:p w:rsidR="00A77C8F" w:rsidRPr="00703D81" w:rsidRDefault="00A77C8F" w:rsidP="00C026D6">
            <w:pPr>
              <w:rPr>
                <w:szCs w:val="20"/>
              </w:rPr>
            </w:pPr>
          </w:p>
          <w:p w:rsidR="00A77C8F" w:rsidRPr="00703D81" w:rsidRDefault="00A77C8F" w:rsidP="00C026D6">
            <w:pPr>
              <w:rPr>
                <w:szCs w:val="20"/>
              </w:rPr>
            </w:pPr>
            <w:r w:rsidRPr="00703D81">
              <w:rPr>
                <w:szCs w:val="20"/>
              </w:rPr>
              <w:t>Kraj: ___________________</w:t>
            </w:r>
          </w:p>
        </w:tc>
        <w:tc>
          <w:tcPr>
            <w:tcW w:w="1818" w:type="dxa"/>
          </w:tcPr>
          <w:p w:rsidR="00A77C8F" w:rsidRPr="00703D81" w:rsidRDefault="00A77C8F" w:rsidP="00C026D6">
            <w:pPr>
              <w:rPr>
                <w:szCs w:val="20"/>
              </w:rPr>
            </w:pPr>
          </w:p>
        </w:tc>
        <w:tc>
          <w:tcPr>
            <w:tcW w:w="4324" w:type="dxa"/>
          </w:tcPr>
          <w:p w:rsidR="00A77C8F" w:rsidRPr="00703D81" w:rsidRDefault="00A77C8F" w:rsidP="00C026D6">
            <w:pPr>
              <w:rPr>
                <w:szCs w:val="20"/>
              </w:rPr>
            </w:pPr>
            <w:r w:rsidRPr="00703D81">
              <w:rPr>
                <w:szCs w:val="20"/>
              </w:rPr>
              <w:t>Ime in priimek odgovorne osebe:</w:t>
            </w:r>
          </w:p>
          <w:p w:rsidR="00A77C8F" w:rsidRPr="00703D81" w:rsidRDefault="00A77C8F" w:rsidP="00C026D6">
            <w:pPr>
              <w:rPr>
                <w:szCs w:val="20"/>
              </w:rPr>
            </w:pPr>
          </w:p>
          <w:p w:rsidR="00A77C8F" w:rsidRPr="00703D81" w:rsidRDefault="00A77C8F" w:rsidP="00C026D6">
            <w:pPr>
              <w:rPr>
                <w:szCs w:val="20"/>
              </w:rPr>
            </w:pPr>
            <w:r w:rsidRPr="00703D81">
              <w:rPr>
                <w:szCs w:val="20"/>
              </w:rPr>
              <w:t>________________________</w:t>
            </w:r>
          </w:p>
          <w:p w:rsidR="00A77C8F" w:rsidRPr="00703D81" w:rsidRDefault="00A77C8F" w:rsidP="00C026D6">
            <w:pPr>
              <w:rPr>
                <w:szCs w:val="20"/>
              </w:rPr>
            </w:pPr>
          </w:p>
        </w:tc>
      </w:tr>
      <w:tr w:rsidR="00A77C8F" w:rsidRPr="00703D81" w:rsidTr="00C026D6">
        <w:trPr>
          <w:trHeight w:val="483"/>
        </w:trPr>
        <w:tc>
          <w:tcPr>
            <w:tcW w:w="3348" w:type="dxa"/>
          </w:tcPr>
          <w:p w:rsidR="00A77C8F" w:rsidRPr="00703D81" w:rsidRDefault="00A77C8F" w:rsidP="00C026D6">
            <w:pPr>
              <w:rPr>
                <w:szCs w:val="20"/>
              </w:rPr>
            </w:pPr>
            <w:r w:rsidRPr="00703D81">
              <w:rPr>
                <w:szCs w:val="20"/>
              </w:rPr>
              <w:t>Datum</w:t>
            </w:r>
            <w:r w:rsidRPr="00703D81">
              <w:rPr>
                <w:szCs w:val="20"/>
              </w:rPr>
              <w:fldChar w:fldCharType="begin">
                <w:ffData>
                  <w:name w:val="Besedilo22"/>
                  <w:enabled/>
                  <w:calcOnExit w:val="0"/>
                  <w:textInput/>
                </w:ffData>
              </w:fldChar>
            </w:r>
            <w:r w:rsidRPr="00703D81">
              <w:rPr>
                <w:szCs w:val="20"/>
              </w:rPr>
              <w:instrText xml:space="preserve"> FORMTEXT </w:instrText>
            </w:r>
            <w:r w:rsidR="004C38F5">
              <w:rPr>
                <w:szCs w:val="20"/>
              </w:rPr>
            </w:r>
            <w:r w:rsidR="004C38F5">
              <w:rPr>
                <w:szCs w:val="20"/>
              </w:rPr>
              <w:fldChar w:fldCharType="separate"/>
            </w:r>
            <w:r w:rsidRPr="00703D81">
              <w:rPr>
                <w:szCs w:val="20"/>
              </w:rPr>
              <w:fldChar w:fldCharType="end"/>
            </w:r>
            <w:r w:rsidRPr="00703D81">
              <w:rPr>
                <w:szCs w:val="20"/>
              </w:rPr>
              <w:t>: _________________</w:t>
            </w:r>
          </w:p>
        </w:tc>
        <w:tc>
          <w:tcPr>
            <w:tcW w:w="1818" w:type="dxa"/>
          </w:tcPr>
          <w:p w:rsidR="00A77C8F" w:rsidRPr="00703D81" w:rsidRDefault="00A77C8F" w:rsidP="00C026D6">
            <w:pPr>
              <w:rPr>
                <w:szCs w:val="20"/>
              </w:rPr>
            </w:pPr>
            <w:r w:rsidRPr="00703D81">
              <w:rPr>
                <w:szCs w:val="20"/>
              </w:rPr>
              <w:t>Žig</w:t>
            </w:r>
          </w:p>
        </w:tc>
        <w:tc>
          <w:tcPr>
            <w:tcW w:w="4324" w:type="dxa"/>
          </w:tcPr>
          <w:p w:rsidR="00A77C8F" w:rsidRPr="00703D81" w:rsidRDefault="00A77C8F" w:rsidP="00C026D6">
            <w:pPr>
              <w:rPr>
                <w:szCs w:val="20"/>
              </w:rPr>
            </w:pPr>
            <w:r w:rsidRPr="00703D81">
              <w:rPr>
                <w:szCs w:val="20"/>
              </w:rPr>
              <w:t>________________________</w:t>
            </w:r>
          </w:p>
          <w:p w:rsidR="00A77C8F" w:rsidRPr="00703D81" w:rsidRDefault="00A77C8F" w:rsidP="00C026D6">
            <w:pPr>
              <w:rPr>
                <w:szCs w:val="20"/>
              </w:rPr>
            </w:pPr>
            <w:r w:rsidRPr="00703D81">
              <w:rPr>
                <w:szCs w:val="20"/>
              </w:rPr>
              <w:t>Podpis odgovorne osebe</w:t>
            </w:r>
          </w:p>
        </w:tc>
      </w:tr>
    </w:tbl>
    <w:p w:rsidR="00A77C8F" w:rsidRPr="00703D81" w:rsidRDefault="00A77C8F" w:rsidP="00A77C8F">
      <w:pPr>
        <w:rPr>
          <w:szCs w:val="20"/>
        </w:rPr>
      </w:pPr>
    </w:p>
    <w:p w:rsidR="00A77C8F" w:rsidRPr="00703D81" w:rsidRDefault="00A77C8F"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15ED1" w:rsidRPr="00703D81" w:rsidRDefault="00215ED1" w:rsidP="00215ED1">
      <w:pPr>
        <w:rPr>
          <w:szCs w:val="20"/>
        </w:rPr>
      </w:pPr>
    </w:p>
    <w:p w:rsidR="00C6632A" w:rsidRPr="00703D81" w:rsidRDefault="00C6632A" w:rsidP="00215ED1">
      <w:pPr>
        <w:rPr>
          <w:szCs w:val="20"/>
        </w:rPr>
      </w:pPr>
    </w:p>
    <w:p w:rsidR="00C6632A" w:rsidRPr="00703D81" w:rsidRDefault="00C6632A" w:rsidP="00215ED1">
      <w:pPr>
        <w:rPr>
          <w:szCs w:val="20"/>
        </w:rPr>
      </w:pPr>
    </w:p>
    <w:p w:rsidR="00A77C8F" w:rsidRPr="00703D81" w:rsidRDefault="00A77C8F" w:rsidP="00215ED1">
      <w:pPr>
        <w:rPr>
          <w:szCs w:val="20"/>
        </w:rPr>
      </w:pPr>
    </w:p>
    <w:p w:rsidR="00AD1031" w:rsidRPr="00703D81" w:rsidRDefault="00AD1031" w:rsidP="00215ED1">
      <w:pPr>
        <w:rPr>
          <w:szCs w:val="20"/>
        </w:rPr>
      </w:pPr>
    </w:p>
    <w:p w:rsidR="00A77C8F" w:rsidRPr="00703D81" w:rsidRDefault="00A77C8F" w:rsidP="00215ED1">
      <w:pPr>
        <w:rPr>
          <w:szCs w:val="20"/>
        </w:rPr>
      </w:pPr>
    </w:p>
    <w:p w:rsidR="00215ED1" w:rsidRPr="00703D81" w:rsidRDefault="00215ED1" w:rsidP="00215ED1">
      <w:pPr>
        <w:rPr>
          <w:szCs w:val="20"/>
        </w:rPr>
      </w:pPr>
    </w:p>
    <w:p w:rsidR="006432AD" w:rsidRPr="00703D81" w:rsidRDefault="006432AD" w:rsidP="006432AD">
      <w:pPr>
        <w:rPr>
          <w:szCs w:val="20"/>
        </w:rPr>
      </w:pPr>
    </w:p>
    <w:p w:rsidR="006432AD" w:rsidRPr="00703D81" w:rsidRDefault="00081692"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szCs w:val="20"/>
        </w:rPr>
      </w:pPr>
      <w:r w:rsidRPr="00703D81">
        <w:rPr>
          <w:b/>
          <w:szCs w:val="20"/>
          <w:u w:val="single"/>
        </w:rPr>
        <w:t>RAZPISNI OBRAZEC 11</w:t>
      </w:r>
    </w:p>
    <w:p w:rsidR="006432AD" w:rsidRPr="00703D81"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rsidR="006432AD" w:rsidRPr="00703D81" w:rsidRDefault="006432AD" w:rsidP="006432AD">
      <w:pPr>
        <w:jc w:val="center"/>
        <w:rPr>
          <w:szCs w:val="20"/>
        </w:rPr>
      </w:pPr>
      <w:r w:rsidRPr="00703D81">
        <w:rPr>
          <w:b/>
          <w:szCs w:val="20"/>
          <w:u w:val="single"/>
        </w:rPr>
        <w:t>REFERENCE PONUDNIKA</w:t>
      </w:r>
    </w:p>
    <w:p w:rsidR="006432AD" w:rsidRPr="00703D81" w:rsidRDefault="006432AD" w:rsidP="006432AD">
      <w:pPr>
        <w:jc w:val="center"/>
        <w:rPr>
          <w:b/>
          <w:szCs w:val="20"/>
          <w:u w:val="single"/>
        </w:rPr>
      </w:pPr>
    </w:p>
    <w:p w:rsidR="006432AD" w:rsidRPr="00703D81" w:rsidRDefault="006432AD" w:rsidP="006432AD">
      <w:pPr>
        <w:rPr>
          <w:b/>
          <w:szCs w:val="20"/>
        </w:rPr>
      </w:pPr>
    </w:p>
    <w:p w:rsidR="00255F6C" w:rsidRPr="00395027" w:rsidRDefault="00255F6C" w:rsidP="00255F6C">
      <w:pPr>
        <w:rPr>
          <w:szCs w:val="20"/>
        </w:rPr>
      </w:pPr>
      <w:r w:rsidRPr="00395027">
        <w:rPr>
          <w:szCs w:val="20"/>
        </w:rPr>
        <w:t>Ponudnik</w:t>
      </w:r>
      <w:r w:rsidRPr="00395027">
        <w:rPr>
          <w:szCs w:val="20"/>
        </w:rPr>
        <w:softHyphen/>
      </w:r>
      <w:r w:rsidRPr="00395027">
        <w:rPr>
          <w:szCs w:val="20"/>
        </w:rPr>
        <w:softHyphen/>
      </w:r>
      <w:r w:rsidRPr="00395027">
        <w:rPr>
          <w:szCs w:val="20"/>
        </w:rPr>
        <w:softHyphen/>
      </w:r>
      <w:r w:rsidRPr="00395027">
        <w:rPr>
          <w:szCs w:val="20"/>
        </w:rPr>
        <w:softHyphen/>
      </w:r>
      <w:r w:rsidRPr="00395027">
        <w:rPr>
          <w:szCs w:val="20"/>
        </w:rPr>
        <w:softHyphen/>
      </w:r>
      <w:r w:rsidRPr="00395027">
        <w:rPr>
          <w:szCs w:val="20"/>
        </w:rPr>
        <w:softHyphen/>
      </w:r>
      <w:r w:rsidRPr="00395027">
        <w:rPr>
          <w:szCs w:val="20"/>
        </w:rPr>
        <w:softHyphen/>
      </w:r>
      <w:r w:rsidRPr="00395027">
        <w:rPr>
          <w:szCs w:val="20"/>
        </w:rPr>
        <w:softHyphen/>
      </w:r>
      <w:r w:rsidRPr="00395027">
        <w:rPr>
          <w:szCs w:val="20"/>
        </w:rPr>
        <w:softHyphen/>
        <w:t xml:space="preserve"> ____________________________________________________________________</w:t>
      </w:r>
    </w:p>
    <w:p w:rsidR="00255F6C" w:rsidRPr="00395027" w:rsidRDefault="00255F6C" w:rsidP="006432AD">
      <w:pPr>
        <w:rPr>
          <w:szCs w:val="20"/>
        </w:rPr>
      </w:pPr>
    </w:p>
    <w:p w:rsidR="006432AD" w:rsidRPr="00395027" w:rsidRDefault="006432AD" w:rsidP="006432AD">
      <w:pPr>
        <w:rPr>
          <w:szCs w:val="20"/>
        </w:rPr>
      </w:pPr>
      <w:r w:rsidRPr="00395027">
        <w:rPr>
          <w:szCs w:val="20"/>
        </w:rPr>
        <w:t xml:space="preserve">obvezno </w:t>
      </w:r>
      <w:r w:rsidR="00255F6C" w:rsidRPr="00395027">
        <w:rPr>
          <w:szCs w:val="20"/>
        </w:rPr>
        <w:t xml:space="preserve">prilagam </w:t>
      </w:r>
      <w:r w:rsidRPr="00395027">
        <w:rPr>
          <w:szCs w:val="20"/>
        </w:rPr>
        <w:t xml:space="preserve">reference, kot je določeno v nadaljevanju. </w:t>
      </w:r>
      <w:r w:rsidR="00703D81" w:rsidRPr="00395027">
        <w:rPr>
          <w:szCs w:val="20"/>
        </w:rPr>
        <w:t>Dve (2) referenci sta  določeni</w:t>
      </w:r>
      <w:r w:rsidRPr="00395027">
        <w:rPr>
          <w:szCs w:val="20"/>
        </w:rPr>
        <w:t xml:space="preserve"> kot pogoj</w:t>
      </w:r>
      <w:r w:rsidR="003D25EC" w:rsidRPr="00395027">
        <w:rPr>
          <w:szCs w:val="20"/>
        </w:rPr>
        <w:t xml:space="preserve"> za sodelovanje v predmetnem javnem naročilu</w:t>
      </w:r>
      <w:r w:rsidRPr="00395027">
        <w:rPr>
          <w:szCs w:val="20"/>
        </w:rPr>
        <w:t xml:space="preserve">.  </w:t>
      </w:r>
    </w:p>
    <w:p w:rsidR="006432AD" w:rsidRPr="00395027" w:rsidRDefault="00210600" w:rsidP="006432AD">
      <w:pPr>
        <w:rPr>
          <w:szCs w:val="20"/>
        </w:rPr>
      </w:pPr>
      <w:r w:rsidRPr="00395027">
        <w:rPr>
          <w:szCs w:val="20"/>
        </w:rPr>
        <w:t>Reference ponudnika in njegovih soponudnikov/podizvajalcev se seštevajo in mora izkazovati, da je v obdobju petih (5) let pred potekom roka za oddajo ponudb dalje kvalitetno, strokovno in v skladu s pogodbenimi določili, uspešno opravil  storitv</w:t>
      </w:r>
      <w:r w:rsidR="00703D81" w:rsidRPr="00395027">
        <w:rPr>
          <w:szCs w:val="20"/>
        </w:rPr>
        <w:t xml:space="preserve">e čiščenja s čistino površino </w:t>
      </w:r>
      <w:r w:rsidR="00A506FF" w:rsidRPr="00395027">
        <w:rPr>
          <w:b/>
          <w:sz w:val="22"/>
          <w:u w:val="single"/>
        </w:rPr>
        <w:t>8.000 m</w:t>
      </w:r>
      <w:r w:rsidR="00A506FF" w:rsidRPr="00395027">
        <w:rPr>
          <w:b/>
          <w:sz w:val="22"/>
          <w:u w:val="single"/>
          <w:vertAlign w:val="superscript"/>
        </w:rPr>
        <w:t>2</w:t>
      </w:r>
      <w:r w:rsidRPr="00395027">
        <w:rPr>
          <w:szCs w:val="20"/>
        </w:rPr>
        <w:t xml:space="preserve"> (Naročnik navedeni pogoj zahteva iz razloga, da ponudnik izkaže, da zna in je sposoben obvladovati tako velik objekt, kot je pri naročniku.)</w:t>
      </w:r>
    </w:p>
    <w:p w:rsidR="006432AD" w:rsidRPr="00395027" w:rsidRDefault="006432AD" w:rsidP="006432AD">
      <w:pPr>
        <w:ind w:left="781"/>
        <w:rPr>
          <w:b/>
          <w:color w:val="000000"/>
          <w:szCs w:val="20"/>
        </w:rPr>
      </w:pPr>
    </w:p>
    <w:p w:rsidR="006432AD" w:rsidRPr="00395027" w:rsidRDefault="006432AD" w:rsidP="006432AD">
      <w:pPr>
        <w:rPr>
          <w:szCs w:val="20"/>
        </w:rPr>
      </w:pPr>
      <w:r w:rsidRPr="00395027">
        <w:rPr>
          <w:b/>
          <w:szCs w:val="20"/>
        </w:rPr>
        <w:t xml:space="preserve">REFERENCE </w:t>
      </w:r>
    </w:p>
    <w:p w:rsidR="006432AD" w:rsidRPr="00395027" w:rsidRDefault="006432AD" w:rsidP="006432AD">
      <w:pPr>
        <w:rPr>
          <w:b/>
          <w:szCs w:val="20"/>
        </w:rPr>
      </w:pPr>
    </w:p>
    <w:tbl>
      <w:tblPr>
        <w:tblW w:w="0" w:type="auto"/>
        <w:tblInd w:w="-5" w:type="dxa"/>
        <w:tblLayout w:type="fixed"/>
        <w:tblLook w:val="0000" w:firstRow="0" w:lastRow="0" w:firstColumn="0" w:lastColumn="0" w:noHBand="0" w:noVBand="0"/>
      </w:tblPr>
      <w:tblGrid>
        <w:gridCol w:w="417"/>
        <w:gridCol w:w="3807"/>
        <w:gridCol w:w="2693"/>
        <w:gridCol w:w="2127"/>
      </w:tblGrid>
      <w:tr w:rsidR="00255F6C" w:rsidRPr="00703D81" w:rsidTr="00255F6C">
        <w:tc>
          <w:tcPr>
            <w:tcW w:w="417" w:type="dxa"/>
            <w:tcBorders>
              <w:bottom w:val="single" w:sz="4" w:space="0" w:color="000000"/>
            </w:tcBorders>
            <w:shd w:val="clear" w:color="auto" w:fill="auto"/>
          </w:tcPr>
          <w:p w:rsidR="00255F6C" w:rsidRPr="00395027" w:rsidRDefault="00255F6C" w:rsidP="000D0CFF">
            <w:pPr>
              <w:snapToGrid w:val="0"/>
              <w:jc w:val="center"/>
              <w:rPr>
                <w:b/>
                <w:szCs w:val="20"/>
              </w:rPr>
            </w:pPr>
          </w:p>
        </w:tc>
        <w:tc>
          <w:tcPr>
            <w:tcW w:w="3807" w:type="dxa"/>
            <w:tcBorders>
              <w:top w:val="single" w:sz="4" w:space="0" w:color="000000"/>
              <w:left w:val="single" w:sz="4" w:space="0" w:color="000000"/>
              <w:bottom w:val="single" w:sz="4" w:space="0" w:color="000000"/>
            </w:tcBorders>
            <w:shd w:val="clear" w:color="auto" w:fill="D9D9D9"/>
            <w:vAlign w:val="center"/>
          </w:tcPr>
          <w:p w:rsidR="00255F6C" w:rsidRPr="00395027" w:rsidRDefault="00255F6C" w:rsidP="000D0CFF">
            <w:pPr>
              <w:jc w:val="center"/>
              <w:rPr>
                <w:szCs w:val="20"/>
              </w:rPr>
            </w:pPr>
            <w:r w:rsidRPr="00395027">
              <w:rPr>
                <w:b/>
                <w:szCs w:val="20"/>
              </w:rPr>
              <w:t>Naziv referenčnega naročnika in kontaktni podatki</w:t>
            </w:r>
          </w:p>
        </w:tc>
        <w:tc>
          <w:tcPr>
            <w:tcW w:w="2693" w:type="dxa"/>
            <w:tcBorders>
              <w:top w:val="single" w:sz="4" w:space="0" w:color="000000"/>
              <w:left w:val="single" w:sz="4" w:space="0" w:color="000000"/>
              <w:bottom w:val="single" w:sz="4" w:space="0" w:color="000000"/>
            </w:tcBorders>
            <w:shd w:val="clear" w:color="auto" w:fill="D9D9D9"/>
            <w:vAlign w:val="center"/>
          </w:tcPr>
          <w:p w:rsidR="00255F6C" w:rsidRPr="00395027" w:rsidRDefault="00255F6C" w:rsidP="000D0CFF">
            <w:pPr>
              <w:jc w:val="center"/>
              <w:rPr>
                <w:szCs w:val="20"/>
              </w:rPr>
            </w:pPr>
            <w:r w:rsidRPr="00395027">
              <w:rPr>
                <w:b/>
                <w:szCs w:val="20"/>
              </w:rPr>
              <w:t>Obdobje, v katerem so bila dela izvedena</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rsidR="00210600" w:rsidRPr="00395027" w:rsidRDefault="00210600" w:rsidP="00210600">
            <w:pPr>
              <w:jc w:val="center"/>
              <w:rPr>
                <w:szCs w:val="20"/>
              </w:rPr>
            </w:pPr>
            <w:r w:rsidRPr="00395027">
              <w:rPr>
                <w:b/>
                <w:szCs w:val="20"/>
              </w:rPr>
              <w:t xml:space="preserve">Čistilna površina v </w:t>
            </w:r>
          </w:p>
          <w:p w:rsidR="00210600" w:rsidRPr="00395027" w:rsidRDefault="00210600" w:rsidP="00210600">
            <w:pPr>
              <w:jc w:val="center"/>
              <w:rPr>
                <w:szCs w:val="20"/>
              </w:rPr>
            </w:pPr>
            <w:r w:rsidRPr="00395027">
              <w:rPr>
                <w:b/>
                <w:szCs w:val="20"/>
              </w:rPr>
              <w:t>m2</w:t>
            </w:r>
            <w:r w:rsidRPr="00395027">
              <w:rPr>
                <w:szCs w:val="20"/>
              </w:rPr>
              <w:t xml:space="preserve"> </w:t>
            </w:r>
          </w:p>
          <w:p w:rsidR="00255F6C" w:rsidRPr="00A506FF" w:rsidRDefault="00210600" w:rsidP="00A506FF">
            <w:pPr>
              <w:jc w:val="center"/>
              <w:rPr>
                <w:sz w:val="16"/>
                <w:szCs w:val="16"/>
                <w:u w:val="single"/>
              </w:rPr>
            </w:pPr>
            <w:r w:rsidRPr="00395027">
              <w:rPr>
                <w:sz w:val="16"/>
                <w:szCs w:val="16"/>
                <w:u w:val="single"/>
              </w:rPr>
              <w:t xml:space="preserve">(pogoj najmanj  </w:t>
            </w:r>
            <w:r w:rsidR="00A506FF" w:rsidRPr="00395027">
              <w:rPr>
                <w:sz w:val="16"/>
                <w:szCs w:val="16"/>
                <w:u w:val="single"/>
              </w:rPr>
              <w:t>8.000 m</w:t>
            </w:r>
            <w:r w:rsidR="00A506FF" w:rsidRPr="00395027">
              <w:rPr>
                <w:sz w:val="16"/>
                <w:szCs w:val="16"/>
                <w:u w:val="single"/>
                <w:vertAlign w:val="superscript"/>
              </w:rPr>
              <w:t>2</w:t>
            </w:r>
            <w:r w:rsidRPr="00395027">
              <w:rPr>
                <w:sz w:val="16"/>
                <w:szCs w:val="16"/>
                <w:u w:val="single"/>
              </w:rPr>
              <w:t>)</w:t>
            </w: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1</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2</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snapToGrid w:val="0"/>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snapToGrid w:val="0"/>
              <w:jc w:val="center"/>
              <w:rPr>
                <w:b/>
                <w:szCs w:val="20"/>
              </w:rPr>
            </w:pPr>
          </w:p>
          <w:p w:rsidR="00255F6C" w:rsidRPr="00703D81" w:rsidRDefault="00255F6C" w:rsidP="000D0CFF">
            <w:pPr>
              <w:jc w:val="center"/>
              <w:rPr>
                <w:szCs w:val="20"/>
              </w:rPr>
            </w:pPr>
            <w:r w:rsidRPr="00703D81">
              <w:rPr>
                <w:b/>
                <w:szCs w:val="20"/>
              </w:rPr>
              <w:t>3.</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snapToGrid w:val="0"/>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4.</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snapToGrid w:val="0"/>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bl>
    <w:p w:rsidR="006432AD" w:rsidRPr="00703D81" w:rsidRDefault="006432AD" w:rsidP="006432AD">
      <w:pPr>
        <w:rPr>
          <w:b/>
          <w:szCs w:val="20"/>
        </w:rPr>
      </w:pPr>
    </w:p>
    <w:p w:rsidR="006432AD" w:rsidRPr="00703D81" w:rsidRDefault="006432AD" w:rsidP="006432AD">
      <w:pPr>
        <w:rPr>
          <w:b/>
          <w:szCs w:val="20"/>
        </w:rPr>
      </w:pPr>
    </w:p>
    <w:p w:rsidR="006432AD" w:rsidRPr="00703D81" w:rsidRDefault="006432AD" w:rsidP="006432AD">
      <w:pPr>
        <w:rPr>
          <w:b/>
          <w:szCs w:val="20"/>
        </w:rPr>
      </w:pPr>
    </w:p>
    <w:tbl>
      <w:tblPr>
        <w:tblW w:w="0" w:type="auto"/>
        <w:tblLayout w:type="fixed"/>
        <w:tblLook w:val="0000" w:firstRow="0" w:lastRow="0" w:firstColumn="0" w:lastColumn="0" w:noHBand="0" w:noVBand="0"/>
      </w:tblPr>
      <w:tblGrid>
        <w:gridCol w:w="3348"/>
        <w:gridCol w:w="1818"/>
        <w:gridCol w:w="4324"/>
      </w:tblGrid>
      <w:tr w:rsidR="006432AD" w:rsidRPr="00703D81" w:rsidTr="000D0CFF">
        <w:trPr>
          <w:trHeight w:val="241"/>
        </w:trPr>
        <w:tc>
          <w:tcPr>
            <w:tcW w:w="3348" w:type="dxa"/>
            <w:shd w:val="clear" w:color="auto" w:fill="auto"/>
          </w:tcPr>
          <w:p w:rsidR="006432AD" w:rsidRPr="00703D81" w:rsidRDefault="006432AD" w:rsidP="000D0CFF">
            <w:pPr>
              <w:snapToGrid w:val="0"/>
              <w:rPr>
                <w:szCs w:val="20"/>
              </w:rPr>
            </w:pPr>
          </w:p>
          <w:p w:rsidR="006432AD" w:rsidRPr="00703D81" w:rsidRDefault="006432AD" w:rsidP="000D0CFF">
            <w:pPr>
              <w:rPr>
                <w:szCs w:val="20"/>
              </w:rPr>
            </w:pPr>
            <w:r w:rsidRPr="00703D81">
              <w:rPr>
                <w:szCs w:val="20"/>
              </w:rPr>
              <w:t>Kraj: ___________________</w:t>
            </w:r>
          </w:p>
        </w:tc>
        <w:tc>
          <w:tcPr>
            <w:tcW w:w="1818" w:type="dxa"/>
            <w:shd w:val="clear" w:color="auto" w:fill="auto"/>
          </w:tcPr>
          <w:p w:rsidR="006432AD" w:rsidRPr="00703D81" w:rsidRDefault="006432AD" w:rsidP="000D0CFF">
            <w:pPr>
              <w:snapToGrid w:val="0"/>
              <w:rPr>
                <w:szCs w:val="20"/>
              </w:rPr>
            </w:pPr>
          </w:p>
        </w:tc>
        <w:tc>
          <w:tcPr>
            <w:tcW w:w="4324" w:type="dxa"/>
            <w:shd w:val="clear" w:color="auto" w:fill="auto"/>
          </w:tcPr>
          <w:p w:rsidR="006432AD" w:rsidRPr="00703D81" w:rsidRDefault="006432AD" w:rsidP="000D0CFF">
            <w:pPr>
              <w:rPr>
                <w:szCs w:val="20"/>
              </w:rPr>
            </w:pPr>
            <w:r w:rsidRPr="00703D81">
              <w:rPr>
                <w:szCs w:val="20"/>
              </w:rPr>
              <w:t>Ime in priimek odgovorne osebe:</w:t>
            </w:r>
          </w:p>
          <w:p w:rsidR="006432AD" w:rsidRPr="00703D81" w:rsidRDefault="006432AD" w:rsidP="000D0CFF">
            <w:pPr>
              <w:rPr>
                <w:szCs w:val="20"/>
              </w:rPr>
            </w:pPr>
          </w:p>
          <w:p w:rsidR="006432AD" w:rsidRPr="00703D81" w:rsidRDefault="006432AD" w:rsidP="000D0CFF">
            <w:pPr>
              <w:rPr>
                <w:szCs w:val="20"/>
              </w:rPr>
            </w:pPr>
            <w:r w:rsidRPr="00703D81">
              <w:rPr>
                <w:szCs w:val="20"/>
              </w:rPr>
              <w:t>________________________</w:t>
            </w:r>
          </w:p>
          <w:p w:rsidR="006432AD" w:rsidRPr="00703D81" w:rsidRDefault="006432AD" w:rsidP="000D0CFF">
            <w:pPr>
              <w:rPr>
                <w:szCs w:val="20"/>
              </w:rPr>
            </w:pPr>
          </w:p>
        </w:tc>
      </w:tr>
      <w:tr w:rsidR="006432AD" w:rsidRPr="00703D81" w:rsidTr="000D0CFF">
        <w:trPr>
          <w:trHeight w:val="483"/>
        </w:trPr>
        <w:tc>
          <w:tcPr>
            <w:tcW w:w="3348" w:type="dxa"/>
            <w:shd w:val="clear" w:color="auto" w:fill="auto"/>
          </w:tcPr>
          <w:p w:rsidR="006432AD" w:rsidRPr="00703D81" w:rsidRDefault="006432AD" w:rsidP="000D0CFF">
            <w:pPr>
              <w:rPr>
                <w:szCs w:val="20"/>
              </w:rPr>
            </w:pPr>
            <w:r w:rsidRPr="00703D81">
              <w:rPr>
                <w:szCs w:val="20"/>
              </w:rPr>
              <w:t>Datum</w:t>
            </w:r>
            <w:bookmarkStart w:id="5" w:name="__Fieldmark__76_917383507"/>
            <w:r w:rsidRPr="00703D81">
              <w:rPr>
                <w:szCs w:val="20"/>
              </w:rPr>
              <w:fldChar w:fldCharType="begin">
                <w:ffData>
                  <w:name w:val=""/>
                  <w:enabled/>
                  <w:calcOnExit w:val="0"/>
                  <w:textInput/>
                </w:ffData>
              </w:fldChar>
            </w:r>
            <w:r w:rsidRPr="00703D81">
              <w:rPr>
                <w:szCs w:val="20"/>
              </w:rPr>
              <w:instrText xml:space="preserve"> FORMTEXT </w:instrText>
            </w:r>
            <w:r w:rsidR="004C38F5">
              <w:rPr>
                <w:szCs w:val="20"/>
              </w:rPr>
            </w:r>
            <w:r w:rsidR="004C38F5">
              <w:rPr>
                <w:szCs w:val="20"/>
              </w:rPr>
              <w:fldChar w:fldCharType="separate"/>
            </w:r>
            <w:r w:rsidRPr="00703D81">
              <w:rPr>
                <w:szCs w:val="20"/>
              </w:rPr>
              <w:fldChar w:fldCharType="end"/>
            </w:r>
            <w:bookmarkEnd w:id="5"/>
            <w:r w:rsidRPr="00703D81">
              <w:rPr>
                <w:szCs w:val="20"/>
              </w:rPr>
              <w:t>: _________________</w:t>
            </w:r>
          </w:p>
        </w:tc>
        <w:tc>
          <w:tcPr>
            <w:tcW w:w="1818" w:type="dxa"/>
            <w:shd w:val="clear" w:color="auto" w:fill="auto"/>
          </w:tcPr>
          <w:p w:rsidR="006432AD" w:rsidRPr="00703D81" w:rsidRDefault="006432AD" w:rsidP="000D0CFF">
            <w:pPr>
              <w:rPr>
                <w:szCs w:val="20"/>
              </w:rPr>
            </w:pPr>
            <w:r w:rsidRPr="00703D81">
              <w:rPr>
                <w:szCs w:val="20"/>
              </w:rPr>
              <w:t>Žig</w:t>
            </w:r>
          </w:p>
        </w:tc>
        <w:tc>
          <w:tcPr>
            <w:tcW w:w="4324" w:type="dxa"/>
            <w:shd w:val="clear" w:color="auto" w:fill="auto"/>
          </w:tcPr>
          <w:p w:rsidR="006432AD" w:rsidRPr="00703D81" w:rsidRDefault="006432AD" w:rsidP="000D0CFF">
            <w:pPr>
              <w:rPr>
                <w:szCs w:val="20"/>
              </w:rPr>
            </w:pPr>
            <w:r w:rsidRPr="00703D81">
              <w:rPr>
                <w:szCs w:val="20"/>
              </w:rPr>
              <w:t>________________________</w:t>
            </w:r>
          </w:p>
          <w:p w:rsidR="006432AD" w:rsidRPr="00703D81" w:rsidRDefault="006432AD" w:rsidP="000D0CFF">
            <w:pPr>
              <w:rPr>
                <w:szCs w:val="20"/>
              </w:rPr>
            </w:pPr>
            <w:r w:rsidRPr="00703D81">
              <w:rPr>
                <w:szCs w:val="20"/>
              </w:rPr>
              <w:t>Podpis odgovorne osebe</w:t>
            </w:r>
          </w:p>
        </w:tc>
      </w:tr>
    </w:tbl>
    <w:p w:rsidR="006432AD" w:rsidRPr="00703D81" w:rsidRDefault="006432AD" w:rsidP="006432AD">
      <w:pPr>
        <w:rPr>
          <w:b/>
          <w:szCs w:val="20"/>
          <w:u w:val="single"/>
        </w:rPr>
      </w:pPr>
    </w:p>
    <w:p w:rsidR="006432AD" w:rsidRPr="00703D81" w:rsidRDefault="006432AD"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8C4BED" w:rsidRPr="00703D81" w:rsidRDefault="008C4BED" w:rsidP="006432AD">
      <w:pPr>
        <w:rPr>
          <w:b/>
          <w:szCs w:val="20"/>
          <w:u w:val="single"/>
        </w:rPr>
      </w:pPr>
    </w:p>
    <w:p w:rsidR="006432AD" w:rsidRPr="00703D81" w:rsidRDefault="006432AD" w:rsidP="006432AD">
      <w:pPr>
        <w:jc w:val="center"/>
        <w:rPr>
          <w:b/>
          <w:szCs w:val="20"/>
          <w:u w:val="single"/>
        </w:rPr>
      </w:pPr>
    </w:p>
    <w:p w:rsidR="006432AD" w:rsidRPr="00703D81" w:rsidRDefault="006432AD" w:rsidP="006432AD">
      <w:pPr>
        <w:jc w:val="right"/>
        <w:rPr>
          <w:szCs w:val="20"/>
        </w:rPr>
      </w:pPr>
      <w:r w:rsidRPr="00703D81">
        <w:rPr>
          <w:b/>
          <w:szCs w:val="20"/>
          <w:u w:val="single"/>
        </w:rPr>
        <w:t>RAZPISN</w:t>
      </w:r>
      <w:r w:rsidR="00081692" w:rsidRPr="00703D81">
        <w:rPr>
          <w:b/>
          <w:szCs w:val="20"/>
          <w:u w:val="single"/>
        </w:rPr>
        <w:t>I OBRAZEC 11</w:t>
      </w:r>
      <w:r w:rsidRPr="00703D81">
        <w:rPr>
          <w:b/>
          <w:szCs w:val="20"/>
          <w:u w:val="single"/>
        </w:rPr>
        <w:t>A</w:t>
      </w:r>
    </w:p>
    <w:p w:rsidR="006432AD" w:rsidRPr="00703D81" w:rsidRDefault="006432AD" w:rsidP="006432AD">
      <w:pPr>
        <w:jc w:val="center"/>
        <w:rPr>
          <w:b/>
          <w:szCs w:val="20"/>
          <w:u w:val="single"/>
        </w:rPr>
      </w:pPr>
    </w:p>
    <w:p w:rsidR="006432AD" w:rsidRPr="00703D81" w:rsidRDefault="006432AD" w:rsidP="006432AD">
      <w:pPr>
        <w:jc w:val="center"/>
        <w:rPr>
          <w:b/>
          <w:szCs w:val="20"/>
          <w:u w:val="single"/>
        </w:rPr>
      </w:pPr>
    </w:p>
    <w:p w:rsidR="006432AD" w:rsidRPr="00703D81" w:rsidRDefault="006432AD" w:rsidP="006432AD">
      <w:pPr>
        <w:jc w:val="center"/>
        <w:rPr>
          <w:szCs w:val="20"/>
        </w:rPr>
      </w:pPr>
      <w:r w:rsidRPr="00703D81">
        <w:rPr>
          <w:b/>
          <w:szCs w:val="20"/>
          <w:u w:val="single"/>
        </w:rPr>
        <w:t>REFERENČNO POTRDILO ZA GOSPODARSKI SUBJEKT</w:t>
      </w:r>
    </w:p>
    <w:p w:rsidR="006432AD" w:rsidRPr="00703D81" w:rsidRDefault="006432AD" w:rsidP="006432AD">
      <w:pPr>
        <w:jc w:val="center"/>
        <w:rPr>
          <w:b/>
          <w:szCs w:val="20"/>
          <w:u w:val="single"/>
        </w:rPr>
      </w:pPr>
    </w:p>
    <w:p w:rsidR="006432AD" w:rsidRPr="00703D81" w:rsidRDefault="006432AD" w:rsidP="006432AD">
      <w:pPr>
        <w:rPr>
          <w:szCs w:val="20"/>
        </w:rPr>
      </w:pPr>
      <w:r w:rsidRPr="00703D81">
        <w:rPr>
          <w:szCs w:val="20"/>
        </w:rPr>
        <w:t>Gospodarski subjekt izpolni in predloži ta obrazec tolikokrat, kolikor referenčnih</w:t>
      </w:r>
      <w:r w:rsidR="003D25EC" w:rsidRPr="00703D81">
        <w:rPr>
          <w:szCs w:val="20"/>
        </w:rPr>
        <w:t xml:space="preserve"> del</w:t>
      </w:r>
      <w:r w:rsidRPr="00703D81">
        <w:rPr>
          <w:szCs w:val="20"/>
        </w:rPr>
        <w:t xml:space="preserve"> uveljavlja</w:t>
      </w:r>
      <w:r w:rsidR="0095694D" w:rsidRPr="00703D81">
        <w:rPr>
          <w:szCs w:val="20"/>
        </w:rPr>
        <w:t>, da izpolni pogoje iz točke 5.8</w:t>
      </w:r>
      <w:r w:rsidRPr="00703D81">
        <w:rPr>
          <w:szCs w:val="20"/>
        </w:rPr>
        <w:t xml:space="preserve"> navodil ponudnikom za pripravo ponudbe. </w:t>
      </w:r>
    </w:p>
    <w:p w:rsidR="006432AD" w:rsidRPr="00703D81" w:rsidRDefault="006432AD" w:rsidP="006432AD">
      <w:pPr>
        <w:rPr>
          <w:szCs w:val="20"/>
        </w:rPr>
      </w:pPr>
    </w:p>
    <w:p w:rsidR="006432AD" w:rsidRPr="00703D81" w:rsidRDefault="006432AD" w:rsidP="006432AD">
      <w:pPr>
        <w:jc w:val="center"/>
        <w:rPr>
          <w:szCs w:val="20"/>
        </w:rPr>
      </w:pPr>
    </w:p>
    <w:p w:rsidR="006432AD" w:rsidRPr="00703D81" w:rsidRDefault="006432AD" w:rsidP="006432AD">
      <w:pPr>
        <w:spacing w:line="480" w:lineRule="auto"/>
        <w:rPr>
          <w:szCs w:val="20"/>
        </w:rPr>
      </w:pPr>
      <w:r w:rsidRPr="00703D81">
        <w:rPr>
          <w:szCs w:val="20"/>
        </w:rPr>
        <w:t xml:space="preserve">Pogodbena stranka ponudnika ………………………………………………………………………. </w:t>
      </w:r>
    </w:p>
    <w:p w:rsidR="006432AD" w:rsidRPr="00703D81" w:rsidRDefault="006432AD" w:rsidP="006432AD">
      <w:pPr>
        <w:spacing w:line="480" w:lineRule="auto"/>
        <w:rPr>
          <w:szCs w:val="20"/>
        </w:rPr>
      </w:pPr>
      <w:r w:rsidRPr="00703D81">
        <w:rPr>
          <w:szCs w:val="20"/>
        </w:rPr>
        <w:t>……………………………………………………………………………………………………………</w:t>
      </w:r>
    </w:p>
    <w:p w:rsidR="006432AD" w:rsidRPr="00703D81" w:rsidRDefault="006432AD" w:rsidP="006432AD">
      <w:pPr>
        <w:spacing w:line="480" w:lineRule="auto"/>
        <w:rPr>
          <w:szCs w:val="20"/>
        </w:rPr>
      </w:pPr>
      <w:r w:rsidRPr="00703D81">
        <w:rPr>
          <w:szCs w:val="20"/>
        </w:rPr>
        <w:t>(referenčni naročnik, navesti točen naziv, naslov in ID št. za DDV) izjavljamo, da je bil oz. je ponudnik …...............................................................................................................................</w:t>
      </w:r>
    </w:p>
    <w:p w:rsidR="006432AD" w:rsidRPr="00703D81" w:rsidRDefault="006432AD" w:rsidP="006432AD">
      <w:pPr>
        <w:spacing w:line="480" w:lineRule="auto"/>
        <w:rPr>
          <w:szCs w:val="20"/>
        </w:rPr>
      </w:pPr>
      <w:r w:rsidRPr="00703D81">
        <w:rPr>
          <w:szCs w:val="20"/>
        </w:rPr>
        <w:t>……………………………………………………………………………………………………………</w:t>
      </w:r>
    </w:p>
    <w:p w:rsidR="003D25EC" w:rsidRPr="00703D81" w:rsidRDefault="006432AD" w:rsidP="006432AD">
      <w:pPr>
        <w:spacing w:line="480" w:lineRule="auto"/>
        <w:rPr>
          <w:szCs w:val="20"/>
        </w:rPr>
      </w:pPr>
      <w:r w:rsidRPr="00703D81">
        <w:rPr>
          <w:szCs w:val="20"/>
        </w:rPr>
        <w:t>…………………………………………………………………………</w:t>
      </w:r>
      <w:r w:rsidRPr="00703D81">
        <w:rPr>
          <w:rFonts w:eastAsia="Arial"/>
          <w:szCs w:val="20"/>
        </w:rPr>
        <w:t xml:space="preserve"> </w:t>
      </w:r>
      <w:r w:rsidRPr="00703D81">
        <w:rPr>
          <w:szCs w:val="20"/>
        </w:rPr>
        <w:t xml:space="preserve">(navesti točen naziv, naslov in ID št. za DDV), ki kandidira na javnem razpisu za </w:t>
      </w:r>
      <w:r w:rsidRPr="00703D81">
        <w:rPr>
          <w:b/>
          <w:bCs/>
          <w:szCs w:val="20"/>
        </w:rPr>
        <w:t>»</w:t>
      </w:r>
      <w:r w:rsidR="004F1088" w:rsidRPr="00703D81">
        <w:rPr>
          <w:b/>
          <w:bCs/>
          <w:szCs w:val="20"/>
        </w:rPr>
        <w:t>S</w:t>
      </w:r>
      <w:r w:rsidR="002E6B67" w:rsidRPr="00703D81">
        <w:rPr>
          <w:b/>
          <w:bCs/>
          <w:szCs w:val="20"/>
        </w:rPr>
        <w:t>torit</w:t>
      </w:r>
      <w:r w:rsidR="00C41322" w:rsidRPr="00703D81">
        <w:rPr>
          <w:b/>
          <w:bCs/>
          <w:szCs w:val="20"/>
        </w:rPr>
        <w:t>ve čiščenja z oko</w:t>
      </w:r>
      <w:r w:rsidR="00151C52">
        <w:rPr>
          <w:b/>
          <w:bCs/>
          <w:szCs w:val="20"/>
        </w:rPr>
        <w:t>lju prijaznimi za obdobje štirih</w:t>
      </w:r>
      <w:r w:rsidR="00C41322" w:rsidRPr="00703D81">
        <w:rPr>
          <w:b/>
          <w:bCs/>
          <w:szCs w:val="20"/>
        </w:rPr>
        <w:t xml:space="preserve"> let</w:t>
      </w:r>
      <w:r w:rsidR="00703D81" w:rsidRPr="00703D81">
        <w:rPr>
          <w:b/>
          <w:bCs/>
          <w:szCs w:val="20"/>
        </w:rPr>
        <w:t xml:space="preserve"> od </w:t>
      </w:r>
      <w:r w:rsidR="00E0230D">
        <w:rPr>
          <w:b/>
          <w:bCs/>
          <w:szCs w:val="20"/>
        </w:rPr>
        <w:t>1. 9. 2021 do 31. 8. 2025</w:t>
      </w:r>
      <w:r w:rsidRPr="00703D81">
        <w:rPr>
          <w:b/>
          <w:bCs/>
          <w:szCs w:val="20"/>
        </w:rPr>
        <w:t>«</w:t>
      </w:r>
      <w:r w:rsidRPr="00703D81">
        <w:rPr>
          <w:szCs w:val="20"/>
        </w:rPr>
        <w:t xml:space="preserve"> objavljenem na Portalu javnih naročil pri Uradnem listu RS, št. objave JN …….…………. z dne ……………….</w:t>
      </w:r>
      <w:r w:rsidR="00604D86" w:rsidRPr="00703D81">
        <w:rPr>
          <w:szCs w:val="20"/>
        </w:rPr>
        <w:t xml:space="preserve"> </w:t>
      </w:r>
      <w:r w:rsidRPr="00703D81">
        <w:rPr>
          <w:szCs w:val="20"/>
        </w:rPr>
        <w:t>o</w:t>
      </w:r>
      <w:r w:rsidRPr="00703D81">
        <w:rPr>
          <w:color w:val="000000"/>
          <w:szCs w:val="20"/>
        </w:rPr>
        <w:t xml:space="preserve">pravil </w:t>
      </w:r>
      <w:r w:rsidR="0095694D" w:rsidRPr="00703D81">
        <w:rPr>
          <w:color w:val="000000"/>
          <w:szCs w:val="20"/>
        </w:rPr>
        <w:t xml:space="preserve">naslednja </w:t>
      </w:r>
      <w:r w:rsidRPr="00703D81">
        <w:rPr>
          <w:szCs w:val="20"/>
        </w:rPr>
        <w:t>dela</w:t>
      </w:r>
      <w:r w:rsidR="0095694D" w:rsidRPr="00703D81">
        <w:rPr>
          <w:szCs w:val="20"/>
        </w:rPr>
        <w:t>:</w:t>
      </w:r>
      <w:r w:rsidR="003D25EC" w:rsidRPr="00703D81">
        <w:rPr>
          <w:szCs w:val="20"/>
        </w:rPr>
        <w:t xml:space="preserve"> </w:t>
      </w:r>
      <w:r w:rsidR="00A506FF">
        <w:rPr>
          <w:szCs w:val="20"/>
        </w:rPr>
        <w:t>….</w:t>
      </w:r>
      <w:r w:rsidR="0095694D" w:rsidRPr="00703D81">
        <w:rPr>
          <w:szCs w:val="20"/>
        </w:rPr>
        <w:t>………………………</w:t>
      </w:r>
      <w:r w:rsidR="003D25EC" w:rsidRPr="00703D81">
        <w:rPr>
          <w:szCs w:val="20"/>
        </w:rPr>
        <w:t>………..</w:t>
      </w:r>
    </w:p>
    <w:p w:rsidR="006432AD" w:rsidRPr="00703D81" w:rsidRDefault="003D25EC" w:rsidP="006432AD">
      <w:pPr>
        <w:spacing w:line="480" w:lineRule="auto"/>
        <w:rPr>
          <w:szCs w:val="20"/>
        </w:rPr>
      </w:pPr>
      <w:r w:rsidRPr="00703D81">
        <w:rPr>
          <w:szCs w:val="20"/>
        </w:rPr>
        <w:t>……………………………………………………………………………………</w:t>
      </w:r>
      <w:r w:rsidR="00A506FF">
        <w:rPr>
          <w:szCs w:val="20"/>
        </w:rPr>
        <w:t>………………………..</w:t>
      </w:r>
      <w:r w:rsidRPr="00703D81">
        <w:rPr>
          <w:szCs w:val="20"/>
        </w:rPr>
        <w:t xml:space="preserve">………. </w:t>
      </w:r>
      <w:r w:rsidR="00C41322" w:rsidRPr="00703D81">
        <w:rPr>
          <w:szCs w:val="20"/>
        </w:rPr>
        <w:t>(navesti katera dela) s čistilno površino</w:t>
      </w:r>
      <w:r w:rsidRPr="00703D81">
        <w:rPr>
          <w:szCs w:val="20"/>
        </w:rPr>
        <w:t xml:space="preserve"> …………………….</w:t>
      </w:r>
      <w:r w:rsidR="00C41322" w:rsidRPr="00703D81">
        <w:rPr>
          <w:szCs w:val="20"/>
        </w:rPr>
        <w:t xml:space="preserve"> m</w:t>
      </w:r>
      <w:r w:rsidR="00C41322" w:rsidRPr="00703D81">
        <w:rPr>
          <w:szCs w:val="20"/>
          <w:vertAlign w:val="superscript"/>
        </w:rPr>
        <w:t>2</w:t>
      </w:r>
      <w:r w:rsidR="006432AD" w:rsidRPr="00703D81">
        <w:rPr>
          <w:szCs w:val="20"/>
        </w:rPr>
        <w:t xml:space="preserve">. </w:t>
      </w:r>
      <w:r w:rsidRPr="00703D81">
        <w:rPr>
          <w:szCs w:val="20"/>
        </w:rPr>
        <w:t>Dela so potekala</w:t>
      </w:r>
      <w:r w:rsidR="006432AD" w:rsidRPr="00703D81">
        <w:rPr>
          <w:szCs w:val="20"/>
        </w:rPr>
        <w:t xml:space="preserve"> potekal</w:t>
      </w:r>
      <w:r w:rsidRPr="00703D81">
        <w:rPr>
          <w:szCs w:val="20"/>
        </w:rPr>
        <w:t>a</w:t>
      </w:r>
      <w:r w:rsidR="006432AD" w:rsidRPr="00703D81">
        <w:rPr>
          <w:szCs w:val="20"/>
        </w:rPr>
        <w:t xml:space="preserve"> v obdobju ………………………………</w:t>
      </w:r>
    </w:p>
    <w:p w:rsidR="006432AD" w:rsidRPr="00703D81" w:rsidRDefault="006432AD" w:rsidP="006432AD">
      <w:pPr>
        <w:rPr>
          <w:szCs w:val="20"/>
        </w:rPr>
      </w:pPr>
    </w:p>
    <w:p w:rsidR="006432AD" w:rsidRPr="00703D81" w:rsidRDefault="006432AD" w:rsidP="006432AD">
      <w:pPr>
        <w:rPr>
          <w:szCs w:val="20"/>
        </w:rPr>
      </w:pPr>
      <w:r w:rsidRPr="00703D81">
        <w:rPr>
          <w:szCs w:val="20"/>
        </w:rPr>
        <w:t>Dela so bila opravljena v skladu s pogodbenimi določili in v določenih rokih.</w:t>
      </w:r>
    </w:p>
    <w:p w:rsidR="006432AD" w:rsidRPr="00703D81" w:rsidRDefault="006432AD" w:rsidP="006432AD">
      <w:pPr>
        <w:jc w:val="center"/>
        <w:rPr>
          <w:b/>
          <w:szCs w:val="20"/>
        </w:rPr>
      </w:pPr>
    </w:p>
    <w:p w:rsidR="006432AD" w:rsidRPr="00703D81" w:rsidRDefault="006432AD" w:rsidP="006432AD">
      <w:pPr>
        <w:jc w:val="center"/>
        <w:rPr>
          <w:szCs w:val="20"/>
        </w:rPr>
      </w:pPr>
      <w:r w:rsidRPr="00703D81">
        <w:rPr>
          <w:b/>
          <w:szCs w:val="20"/>
        </w:rPr>
        <w:t>DA                        NE</w:t>
      </w:r>
    </w:p>
    <w:p w:rsidR="006432AD" w:rsidRPr="00703D81" w:rsidRDefault="006432AD" w:rsidP="006432AD">
      <w:pPr>
        <w:rPr>
          <w:b/>
          <w:szCs w:val="20"/>
        </w:rPr>
      </w:pPr>
    </w:p>
    <w:p w:rsidR="006432AD" w:rsidRPr="00703D81" w:rsidRDefault="006432AD" w:rsidP="006432AD">
      <w:pPr>
        <w:rPr>
          <w:szCs w:val="20"/>
        </w:rPr>
      </w:pPr>
    </w:p>
    <w:p w:rsidR="006432AD" w:rsidRPr="00703D81" w:rsidRDefault="006432AD" w:rsidP="006432AD">
      <w:pPr>
        <w:rPr>
          <w:szCs w:val="20"/>
        </w:rPr>
      </w:pPr>
      <w:r w:rsidRPr="00703D81">
        <w:rPr>
          <w:szCs w:val="20"/>
        </w:rPr>
        <w:t xml:space="preserve">V/na _______________, dne _____________ </w:t>
      </w:r>
    </w:p>
    <w:p w:rsidR="006432AD" w:rsidRPr="00703D81" w:rsidRDefault="006432AD" w:rsidP="006432AD">
      <w:pPr>
        <w:rPr>
          <w:szCs w:val="20"/>
        </w:rPr>
      </w:pPr>
    </w:p>
    <w:p w:rsidR="006432AD" w:rsidRPr="00703D81" w:rsidRDefault="006432AD" w:rsidP="006432AD">
      <w:pPr>
        <w:rPr>
          <w:szCs w:val="20"/>
        </w:rPr>
      </w:pPr>
    </w:p>
    <w:p w:rsidR="006432AD" w:rsidRPr="00703D81" w:rsidRDefault="006432AD" w:rsidP="006432AD">
      <w:pPr>
        <w:jc w:val="right"/>
        <w:rPr>
          <w:szCs w:val="20"/>
        </w:rPr>
      </w:pPr>
      <w:r w:rsidRPr="00703D81">
        <w:rPr>
          <w:szCs w:val="20"/>
        </w:rPr>
        <w:t>Oseba, pristojna za potrditev reference:</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 xml:space="preserve">Ime in priimek (čitljivo): ___________________ </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Tel. št.: ___________________</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Elektronski naslov: ___________________</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 xml:space="preserve">___________________ </w:t>
      </w:r>
    </w:p>
    <w:p w:rsidR="006432AD" w:rsidRPr="00703D81" w:rsidRDefault="006432AD" w:rsidP="006432AD">
      <w:pPr>
        <w:jc w:val="right"/>
        <w:rPr>
          <w:szCs w:val="20"/>
        </w:rPr>
      </w:pPr>
      <w:r w:rsidRPr="00703D81">
        <w:rPr>
          <w:szCs w:val="20"/>
        </w:rPr>
        <w:t>(podpis</w:t>
      </w:r>
      <w:r w:rsidR="00690CB5" w:rsidRPr="00703D81">
        <w:rPr>
          <w:szCs w:val="20"/>
        </w:rPr>
        <w:t xml:space="preserve"> in žig</w:t>
      </w:r>
      <w:r w:rsidRPr="00703D81">
        <w:rPr>
          <w:szCs w:val="20"/>
        </w:rPr>
        <w:t>)</w:t>
      </w:r>
    </w:p>
    <w:p w:rsidR="006432AD" w:rsidRPr="00703D81" w:rsidRDefault="006432AD" w:rsidP="006432AD">
      <w:pPr>
        <w:jc w:val="right"/>
        <w:rPr>
          <w:szCs w:val="20"/>
        </w:rPr>
      </w:pPr>
    </w:p>
    <w:p w:rsidR="00081692" w:rsidRPr="00A2630C" w:rsidRDefault="00081692" w:rsidP="007B7ECE">
      <w:pPr>
        <w:rPr>
          <w:szCs w:val="20"/>
          <w:highlight w:val="red"/>
        </w:rPr>
      </w:pPr>
    </w:p>
    <w:p w:rsidR="00C6632A" w:rsidRPr="00A2630C" w:rsidRDefault="00C6632A" w:rsidP="007B7ECE">
      <w:pPr>
        <w:rPr>
          <w:szCs w:val="20"/>
          <w:highlight w:val="red"/>
        </w:rPr>
      </w:pPr>
    </w:p>
    <w:p w:rsidR="00C6632A" w:rsidRPr="00A2630C" w:rsidRDefault="00C6632A" w:rsidP="007B7ECE">
      <w:pPr>
        <w:rPr>
          <w:szCs w:val="20"/>
          <w:highlight w:val="red"/>
        </w:rPr>
      </w:pPr>
    </w:p>
    <w:p w:rsidR="002E6B67" w:rsidRPr="00C7289B" w:rsidRDefault="002E6B67" w:rsidP="006432AD">
      <w:pPr>
        <w:jc w:val="right"/>
        <w:rPr>
          <w:szCs w:val="20"/>
        </w:rPr>
      </w:pPr>
    </w:p>
    <w:p w:rsidR="006432AD" w:rsidRPr="00C7289B" w:rsidRDefault="007B7ECE" w:rsidP="006432AD">
      <w:pPr>
        <w:widowControl w:val="0"/>
        <w:spacing w:before="60" w:line="240" w:lineRule="auto"/>
        <w:jc w:val="right"/>
        <w:rPr>
          <w:szCs w:val="20"/>
        </w:rPr>
      </w:pPr>
      <w:r w:rsidRPr="00C7289B">
        <w:rPr>
          <w:b/>
          <w:szCs w:val="20"/>
          <w:u w:val="single"/>
        </w:rPr>
        <w:t>RAZPISNI OBRAZEC 12</w:t>
      </w:r>
      <w:r w:rsidR="006432AD" w:rsidRPr="00C7289B">
        <w:rPr>
          <w:b/>
          <w:szCs w:val="20"/>
          <w:u w:val="single"/>
        </w:rPr>
        <w:t>a</w:t>
      </w:r>
    </w:p>
    <w:p w:rsidR="0095694D" w:rsidRPr="00C7289B" w:rsidRDefault="0095694D" w:rsidP="0095694D">
      <w:pPr>
        <w:widowControl w:val="0"/>
        <w:spacing w:before="60" w:line="240" w:lineRule="auto"/>
        <w:jc w:val="center"/>
        <w:rPr>
          <w:b/>
          <w:szCs w:val="20"/>
          <w:lang w:eastAsia="sl-SI"/>
        </w:rPr>
      </w:pPr>
    </w:p>
    <w:p w:rsidR="0095694D" w:rsidRPr="00C7289B" w:rsidRDefault="0095694D" w:rsidP="0095694D">
      <w:pPr>
        <w:widowControl w:val="0"/>
        <w:spacing w:before="60" w:line="240" w:lineRule="auto"/>
        <w:jc w:val="center"/>
        <w:rPr>
          <w:b/>
          <w:szCs w:val="20"/>
          <w:lang w:eastAsia="sl-SI"/>
        </w:rPr>
      </w:pPr>
      <w:r w:rsidRPr="00C7289B">
        <w:rPr>
          <w:b/>
          <w:szCs w:val="20"/>
          <w:lang w:eastAsia="sl-SI"/>
        </w:rPr>
        <w:t>POOBLASTILO ZA PRIDOBITEV POTRDILA IZ KAZENSKE EVIDENCE PRAVNIH OSEB</w:t>
      </w:r>
    </w:p>
    <w:p w:rsidR="0095694D" w:rsidRPr="00C7289B" w:rsidRDefault="0095694D" w:rsidP="0095694D">
      <w:pPr>
        <w:rPr>
          <w:szCs w:val="20"/>
        </w:rPr>
      </w:pPr>
      <w:r w:rsidRPr="00C7289B">
        <w:rPr>
          <w:szCs w:val="20"/>
        </w:rPr>
        <w:t xml:space="preserve">Pooblastilo oddajamo kot: (se označi z X) </w:t>
      </w:r>
    </w:p>
    <w:p w:rsidR="0095694D" w:rsidRPr="00C7289B" w:rsidRDefault="0095694D" w:rsidP="0095694D">
      <w:pPr>
        <w:rPr>
          <w:szCs w:val="20"/>
        </w:rPr>
      </w:pPr>
    </w:p>
    <w:p w:rsidR="0095694D" w:rsidRPr="00C7289B" w:rsidRDefault="0095694D" w:rsidP="0095694D">
      <w:pPr>
        <w:rPr>
          <w:szCs w:val="20"/>
        </w:rPr>
      </w:pPr>
      <w:r w:rsidRPr="00C7289B">
        <w:rPr>
          <w:rFonts w:ascii="MS Gothic" w:eastAsia="MS Gothic" w:hAnsi="MS Gothic" w:cs="MS Gothic" w:hint="eastAsia"/>
          <w:szCs w:val="20"/>
        </w:rPr>
        <w:t>☐</w:t>
      </w:r>
      <w:r w:rsidRPr="00C7289B">
        <w:rPr>
          <w:szCs w:val="20"/>
        </w:rPr>
        <w:t xml:space="preserve"> ponudnik</w:t>
      </w:r>
    </w:p>
    <w:p w:rsidR="0095694D" w:rsidRPr="00C7289B" w:rsidRDefault="0095694D" w:rsidP="0095694D">
      <w:pPr>
        <w:rPr>
          <w:szCs w:val="20"/>
        </w:rPr>
      </w:pPr>
    </w:p>
    <w:p w:rsidR="0095694D" w:rsidRPr="00C7289B" w:rsidRDefault="0095694D" w:rsidP="0095694D">
      <w:pPr>
        <w:rPr>
          <w:szCs w:val="20"/>
        </w:rPr>
      </w:pPr>
      <w:r w:rsidRPr="00C7289B">
        <w:rPr>
          <w:rFonts w:ascii="MS Gothic" w:eastAsia="MS Gothic" w:hAnsi="MS Gothic" w:cs="MS Gothic" w:hint="eastAsia"/>
          <w:szCs w:val="20"/>
        </w:rPr>
        <w:t>☐</w:t>
      </w:r>
      <w:r w:rsidRPr="00C7289B">
        <w:rPr>
          <w:szCs w:val="20"/>
        </w:rPr>
        <w:t xml:space="preserve"> skupni ponudnik</w:t>
      </w:r>
    </w:p>
    <w:p w:rsidR="0095694D" w:rsidRPr="00C7289B" w:rsidRDefault="0095694D" w:rsidP="0095694D">
      <w:pPr>
        <w:rPr>
          <w:szCs w:val="20"/>
        </w:rPr>
      </w:pPr>
    </w:p>
    <w:p w:rsidR="0095694D" w:rsidRPr="00C7289B" w:rsidRDefault="0095694D" w:rsidP="0095694D">
      <w:pPr>
        <w:tabs>
          <w:tab w:val="left" w:pos="7936"/>
        </w:tabs>
        <w:rPr>
          <w:szCs w:val="20"/>
        </w:rPr>
      </w:pPr>
      <w:r w:rsidRPr="00C7289B">
        <w:rPr>
          <w:rFonts w:ascii="MS Gothic" w:eastAsia="MS Gothic" w:hAnsi="MS Gothic" w:cs="MS Gothic" w:hint="eastAsia"/>
          <w:szCs w:val="20"/>
        </w:rPr>
        <w:t>☐</w:t>
      </w:r>
      <w:r w:rsidRPr="00C7289B">
        <w:rPr>
          <w:szCs w:val="20"/>
        </w:rPr>
        <w:t xml:space="preserve"> podizvajalec</w:t>
      </w:r>
    </w:p>
    <w:p w:rsidR="0095694D" w:rsidRPr="00C7289B" w:rsidRDefault="0095694D" w:rsidP="0095694D">
      <w:pPr>
        <w:tabs>
          <w:tab w:val="left" w:pos="7936"/>
        </w:tabs>
        <w:rPr>
          <w:szCs w:val="20"/>
        </w:rPr>
      </w:pPr>
    </w:p>
    <w:p w:rsidR="0095694D" w:rsidRPr="00C7289B" w:rsidRDefault="0095694D" w:rsidP="0095694D">
      <w:pPr>
        <w:tabs>
          <w:tab w:val="left" w:pos="7936"/>
        </w:tabs>
        <w:rPr>
          <w:szCs w:val="20"/>
        </w:rPr>
      </w:pPr>
      <w:r w:rsidRPr="00C7289B">
        <w:rPr>
          <w:rFonts w:ascii="MS Gothic" w:eastAsia="MS Gothic" w:hAnsi="MS Gothic" w:cs="MS Gothic" w:hint="eastAsia"/>
          <w:szCs w:val="20"/>
        </w:rPr>
        <w:t>☐</w:t>
      </w:r>
      <w:r w:rsidRPr="00C7289B">
        <w:rPr>
          <w:szCs w:val="20"/>
        </w:rPr>
        <w:t xml:space="preserve"> z uporabo instituta zmogljivosti drugih subjektov</w:t>
      </w:r>
    </w:p>
    <w:p w:rsidR="0095694D" w:rsidRPr="00C7289B" w:rsidRDefault="0095694D" w:rsidP="0095694D">
      <w:pPr>
        <w:spacing w:after="120" w:line="240" w:lineRule="auto"/>
        <w:rPr>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95694D" w:rsidRPr="00C7289B" w:rsidTr="009E6062">
        <w:tc>
          <w:tcPr>
            <w:tcW w:w="3085" w:type="dxa"/>
            <w:gridSpan w:val="2"/>
            <w:tcBorders>
              <w:top w:val="nil"/>
              <w:bottom w:val="nil"/>
            </w:tcBorders>
          </w:tcPr>
          <w:p w:rsidR="0095694D" w:rsidRPr="00C7289B" w:rsidRDefault="0095694D" w:rsidP="009E6062">
            <w:pPr>
              <w:spacing w:line="240" w:lineRule="auto"/>
              <w:rPr>
                <w:szCs w:val="20"/>
                <w:lang w:eastAsia="sl-SI"/>
              </w:rPr>
            </w:pPr>
            <w:r w:rsidRPr="00C7289B">
              <w:rPr>
                <w:szCs w:val="20"/>
                <w:lang w:eastAsia="sl-SI"/>
              </w:rPr>
              <w:t>Ponudnik/gospodarski subjekt/partner/podizvajalec:</w:t>
            </w:r>
          </w:p>
        </w:tc>
      </w:tr>
      <w:tr w:rsidR="0095694D" w:rsidRPr="00C7289B" w:rsidTr="009E6062">
        <w:trPr>
          <w:gridAfter w:val="1"/>
          <w:wAfter w:w="850" w:type="dxa"/>
        </w:trPr>
        <w:tc>
          <w:tcPr>
            <w:tcW w:w="2235" w:type="dxa"/>
            <w:tcBorders>
              <w:top w:val="nil"/>
              <w:bottom w:val="nil"/>
            </w:tcBorders>
          </w:tcPr>
          <w:p w:rsidR="0095694D" w:rsidRPr="00C7289B" w:rsidRDefault="0095694D" w:rsidP="009E6062">
            <w:pPr>
              <w:spacing w:line="240" w:lineRule="auto"/>
              <w:rPr>
                <w:szCs w:val="20"/>
                <w:lang w:eastAsia="sl-SI"/>
              </w:rPr>
            </w:pPr>
          </w:p>
        </w:tc>
      </w:tr>
    </w:tbl>
    <w:p w:rsidR="0095694D" w:rsidRPr="00C7289B" w:rsidRDefault="0095694D" w:rsidP="0095694D">
      <w:pPr>
        <w:spacing w:line="240" w:lineRule="auto"/>
        <w:rPr>
          <w:szCs w:val="20"/>
          <w:lang w:eastAsia="sl-SI"/>
        </w:rPr>
      </w:pPr>
      <w:r w:rsidRPr="00C7289B">
        <w:rPr>
          <w:szCs w:val="20"/>
          <w:lang w:eastAsia="sl-SI"/>
        </w:rPr>
        <w:t>__________________________________________________________________</w:t>
      </w:r>
    </w:p>
    <w:p w:rsidR="0095694D" w:rsidRPr="00C7289B" w:rsidRDefault="0095694D" w:rsidP="0095694D">
      <w:pPr>
        <w:spacing w:line="240" w:lineRule="auto"/>
        <w:rPr>
          <w:szCs w:val="20"/>
          <w:lang w:eastAsia="sl-SI"/>
        </w:rPr>
      </w:pPr>
    </w:p>
    <w:p w:rsidR="0095694D" w:rsidRPr="00C7289B" w:rsidRDefault="0095694D" w:rsidP="0095694D">
      <w:pPr>
        <w:spacing w:line="240" w:lineRule="auto"/>
        <w:rPr>
          <w:szCs w:val="20"/>
          <w:lang w:eastAsia="sl-SI"/>
        </w:rPr>
      </w:pPr>
      <w:r w:rsidRPr="00C7289B">
        <w:rPr>
          <w:szCs w:val="20"/>
          <w:lang w:eastAsia="sl-SI"/>
        </w:rPr>
        <w:t>Naslov:</w:t>
      </w:r>
    </w:p>
    <w:p w:rsidR="0095694D" w:rsidRPr="00C7289B" w:rsidRDefault="0095694D" w:rsidP="0095694D">
      <w:pPr>
        <w:spacing w:line="240" w:lineRule="auto"/>
        <w:rPr>
          <w:szCs w:val="20"/>
          <w:lang w:eastAsia="sl-SI"/>
        </w:rPr>
      </w:pPr>
      <w:r w:rsidRPr="00C7289B">
        <w:rPr>
          <w:szCs w:val="20"/>
          <w:lang w:eastAsia="sl-SI"/>
        </w:rPr>
        <w:t>__________________________________________________________________</w:t>
      </w:r>
    </w:p>
    <w:p w:rsidR="0095694D" w:rsidRPr="00C7289B" w:rsidRDefault="0095694D" w:rsidP="0095694D">
      <w:pPr>
        <w:spacing w:line="240" w:lineRule="auto"/>
        <w:rPr>
          <w:szCs w:val="20"/>
          <w:lang w:eastAsia="sl-SI"/>
        </w:rPr>
      </w:pPr>
    </w:p>
    <w:p w:rsidR="0095694D" w:rsidRPr="00C7289B" w:rsidRDefault="0095694D" w:rsidP="0095694D">
      <w:pPr>
        <w:spacing w:line="240" w:lineRule="auto"/>
        <w:rPr>
          <w:szCs w:val="20"/>
          <w:lang w:eastAsia="sl-SI"/>
        </w:rPr>
      </w:pPr>
      <w:r w:rsidRPr="00C7289B">
        <w:rPr>
          <w:szCs w:val="20"/>
          <w:lang w:eastAsia="sl-SI"/>
        </w:rPr>
        <w:t>Matična številka gospodarskega subjekta:</w:t>
      </w:r>
    </w:p>
    <w:p w:rsidR="0095694D" w:rsidRPr="00C7289B" w:rsidRDefault="0095694D" w:rsidP="0095694D">
      <w:pPr>
        <w:spacing w:line="240" w:lineRule="auto"/>
        <w:rPr>
          <w:szCs w:val="20"/>
          <w:lang w:eastAsia="sl-SI"/>
        </w:rPr>
      </w:pPr>
      <w:r w:rsidRPr="00C7289B">
        <w:rPr>
          <w:szCs w:val="20"/>
          <w:lang w:eastAsia="sl-SI"/>
        </w:rPr>
        <w:t>_________________________________________________________________</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lang w:eastAsia="sl-SI"/>
        </w:rPr>
      </w:pPr>
    </w:p>
    <w:p w:rsidR="006432AD" w:rsidRPr="00C7289B" w:rsidRDefault="006432AD" w:rsidP="006432AD">
      <w:pPr>
        <w:spacing w:after="280" w:line="480" w:lineRule="auto"/>
        <w:rPr>
          <w:szCs w:val="20"/>
        </w:rPr>
      </w:pPr>
      <w:r w:rsidRPr="00C7289B">
        <w:rPr>
          <w:szCs w:val="20"/>
          <w:lang w:eastAsia="sl-SI"/>
        </w:rPr>
        <w:t>pooblaščam naročnika</w:t>
      </w:r>
      <w:r w:rsidR="00C7289B" w:rsidRPr="00C7289B">
        <w:rPr>
          <w:szCs w:val="20"/>
          <w:lang w:eastAsia="sl-SI"/>
        </w:rPr>
        <w:t xml:space="preserve"> </w:t>
      </w:r>
      <w:r w:rsidR="008E6FFE">
        <w:rPr>
          <w:szCs w:val="20"/>
          <w:lang w:eastAsia="sl-SI"/>
        </w:rPr>
        <w:t>Srednja šola tehniških strok Šiška, Litostrojska cesta 51, 1000 Ljubljana</w:t>
      </w:r>
      <w:r w:rsidRPr="00C7289B">
        <w:rPr>
          <w:b/>
          <w:szCs w:val="20"/>
          <w:lang w:eastAsia="sl-SI"/>
        </w:rPr>
        <w:t>,</w:t>
      </w:r>
      <w:r w:rsidRPr="00C7289B">
        <w:rPr>
          <w:szCs w:val="20"/>
          <w:lang w:eastAsia="sl-SI"/>
        </w:rPr>
        <w:t xml:space="preserve"> da za potrebe preverjanja ponudnikov in s tem neobstoja razlogov za izključitev ponudnikov po 75. členu Zakona o javnem naročanju (Uradni list RS, št. 91/15</w:t>
      </w:r>
      <w:r w:rsidR="0095694D" w:rsidRPr="00C7289B">
        <w:rPr>
          <w:szCs w:val="20"/>
          <w:lang w:eastAsia="sl-SI"/>
        </w:rPr>
        <w:t xml:space="preserve"> in št. 14/18</w:t>
      </w:r>
      <w:r w:rsidRPr="00C7289B">
        <w:rPr>
          <w:szCs w:val="20"/>
          <w:lang w:eastAsia="sl-SI"/>
        </w:rPr>
        <w:t xml:space="preserve">) pri izvajanju predmetnega postopka oddaje javnega naročila po </w:t>
      </w:r>
      <w:r w:rsidR="00AE3001" w:rsidRPr="00C7289B">
        <w:rPr>
          <w:szCs w:val="20"/>
          <w:lang w:eastAsia="sl-SI"/>
        </w:rPr>
        <w:t>odprtem postopku</w:t>
      </w:r>
      <w:r w:rsidRPr="00C7289B">
        <w:rPr>
          <w:szCs w:val="20"/>
          <w:lang w:eastAsia="sl-SI"/>
        </w:rPr>
        <w:t xml:space="preserve"> </w:t>
      </w:r>
      <w:r w:rsidR="003A0ABC" w:rsidRPr="00C7289B">
        <w:rPr>
          <w:szCs w:val="20"/>
          <w:lang w:eastAsia="sl-SI"/>
        </w:rPr>
        <w:t xml:space="preserve">s sklenitvijo </w:t>
      </w:r>
      <w:r w:rsidR="00ED120F" w:rsidRPr="00C7289B">
        <w:rPr>
          <w:szCs w:val="20"/>
          <w:lang w:eastAsia="sl-SI"/>
        </w:rPr>
        <w:t>pogodbe</w:t>
      </w:r>
      <w:r w:rsidR="003A0ABC" w:rsidRPr="00C7289B">
        <w:rPr>
          <w:szCs w:val="20"/>
          <w:lang w:eastAsia="sl-SI"/>
        </w:rPr>
        <w:t xml:space="preserve"> </w:t>
      </w:r>
      <w:r w:rsidRPr="00C7289B">
        <w:rPr>
          <w:szCs w:val="20"/>
          <w:lang w:eastAsia="sl-SI"/>
        </w:rPr>
        <w:t xml:space="preserve">izbiro izvajalca za – </w:t>
      </w:r>
      <w:r w:rsidRPr="00C7289B">
        <w:rPr>
          <w:b/>
          <w:bCs/>
          <w:szCs w:val="20"/>
        </w:rPr>
        <w:t>»</w:t>
      </w:r>
      <w:r w:rsidR="007B7ECE" w:rsidRPr="00C7289B">
        <w:rPr>
          <w:b/>
          <w:bCs/>
          <w:szCs w:val="20"/>
        </w:rPr>
        <w:t xml:space="preserve">STORITVE ČIŠČENJA Z OKOLJU PRIJAZNIMI </w:t>
      </w:r>
      <w:r w:rsidR="00C6632A" w:rsidRPr="00C7289B">
        <w:rPr>
          <w:b/>
          <w:bCs/>
          <w:szCs w:val="20"/>
        </w:rPr>
        <w:t>ZA</w:t>
      </w:r>
      <w:r w:rsidR="00C82FA2" w:rsidRPr="00C7289B">
        <w:rPr>
          <w:b/>
          <w:bCs/>
          <w:szCs w:val="20"/>
        </w:rPr>
        <w:t xml:space="preserve"> OBDOBJE </w:t>
      </w:r>
      <w:r w:rsidR="00305E4D">
        <w:rPr>
          <w:b/>
          <w:bCs/>
          <w:szCs w:val="20"/>
        </w:rPr>
        <w:t>ŠTIRIH</w:t>
      </w:r>
      <w:r w:rsidR="00C7289B" w:rsidRPr="00C7289B">
        <w:rPr>
          <w:b/>
          <w:bCs/>
          <w:szCs w:val="20"/>
        </w:rPr>
        <w:t xml:space="preserve"> LET od </w:t>
      </w:r>
      <w:r w:rsidR="00E0230D">
        <w:rPr>
          <w:b/>
          <w:bCs/>
          <w:szCs w:val="20"/>
        </w:rPr>
        <w:t>1. 9. 2021 do 31. 8. 2025</w:t>
      </w:r>
      <w:r w:rsidRPr="00C7289B">
        <w:rPr>
          <w:b/>
          <w:bCs/>
          <w:szCs w:val="20"/>
        </w:rPr>
        <w:t>«</w:t>
      </w:r>
      <w:r w:rsidRPr="00C7289B">
        <w:rPr>
          <w:b/>
          <w:szCs w:val="20"/>
          <w:lang w:eastAsia="sl-SI"/>
        </w:rPr>
        <w:t xml:space="preserve"> </w:t>
      </w:r>
      <w:r w:rsidRPr="00C7289B">
        <w:rPr>
          <w:szCs w:val="20"/>
          <w:lang w:eastAsia="sl-SI"/>
        </w:rPr>
        <w:t>pri Ministrstvu za pravosodje pridobi vse potrebne podatke oz. potrdilo iz kazenske evidence pravnih oseb, ki se vodi pri Ministrstvu za pravosodje.</w:t>
      </w:r>
    </w:p>
    <w:p w:rsidR="006432AD" w:rsidRPr="00C7289B" w:rsidRDefault="006432AD" w:rsidP="006432AD">
      <w:pPr>
        <w:spacing w:line="240" w:lineRule="auto"/>
        <w:rPr>
          <w:szCs w:val="20"/>
        </w:rPr>
      </w:pPr>
      <w:r w:rsidRPr="00C7289B">
        <w:rPr>
          <w:b/>
          <w:szCs w:val="20"/>
          <w:lang w:eastAsia="sl-SI"/>
        </w:rPr>
        <w:t>OPOMBA:</w:t>
      </w:r>
      <w:r w:rsidRPr="00C7289B">
        <w:rPr>
          <w:szCs w:val="20"/>
          <w:lang w:eastAsia="sl-SI"/>
        </w:rPr>
        <w:t xml:space="preserve"> V primeru, da ponudnik na javnem razpisu sodeluje s podizvajalcem/ponudnikom v skupni </w:t>
      </w:r>
      <w:r w:rsidR="0095694D" w:rsidRPr="00C7289B">
        <w:rPr>
          <w:szCs w:val="20"/>
          <w:lang w:eastAsia="sl-SI"/>
        </w:rPr>
        <w:t>ponudbi mora razpisni obrazec 12</w:t>
      </w:r>
      <w:r w:rsidRPr="00C7289B">
        <w:rPr>
          <w:szCs w:val="20"/>
          <w:lang w:eastAsia="sl-SI"/>
        </w:rPr>
        <w:t>a predložiti tudi za vsakega podizvajalca/ponudnika v skupni ponudbi.</w:t>
      </w:r>
    </w:p>
    <w:p w:rsidR="006432AD" w:rsidRPr="00C7289B" w:rsidRDefault="006432AD" w:rsidP="006432AD">
      <w:pPr>
        <w:spacing w:line="240" w:lineRule="auto"/>
        <w:rPr>
          <w:szCs w:val="20"/>
          <w:lang w:eastAsia="sl-SI"/>
        </w:rPr>
      </w:pPr>
    </w:p>
    <w:p w:rsidR="006432AD" w:rsidRPr="00C7289B" w:rsidRDefault="006432AD" w:rsidP="006432AD">
      <w:pPr>
        <w:widowControl w:val="0"/>
        <w:tabs>
          <w:tab w:val="center" w:pos="4153"/>
          <w:tab w:val="right" w:pos="8306"/>
        </w:tabs>
        <w:spacing w:line="240" w:lineRule="auto"/>
        <w:rPr>
          <w:szCs w:val="20"/>
          <w:lang w:eastAsia="sl-SI"/>
        </w:rPr>
      </w:pPr>
    </w:p>
    <w:p w:rsidR="006432AD" w:rsidRPr="00C7289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C7289B" w:rsidTr="000D0CFF">
        <w:trPr>
          <w:cantSplit/>
          <w:jc w:val="right"/>
        </w:trPr>
        <w:tc>
          <w:tcPr>
            <w:tcW w:w="2109" w:type="dxa"/>
            <w:vMerge w:val="restart"/>
            <w:shd w:val="clear" w:color="auto" w:fill="auto"/>
            <w:vAlign w:val="center"/>
          </w:tcPr>
          <w:p w:rsidR="006432AD" w:rsidRPr="00C7289B" w:rsidRDefault="006432AD" w:rsidP="000D0CFF">
            <w:pPr>
              <w:tabs>
                <w:tab w:val="left" w:pos="12758"/>
              </w:tabs>
              <w:spacing w:line="240" w:lineRule="auto"/>
              <w:rPr>
                <w:szCs w:val="20"/>
              </w:rPr>
            </w:pPr>
            <w:r w:rsidRPr="00C7289B">
              <w:rPr>
                <w:szCs w:val="20"/>
                <w:lang w:eastAsia="sl-SI"/>
              </w:rPr>
              <w:t>žig</w:t>
            </w:r>
          </w:p>
        </w:tc>
        <w:tc>
          <w:tcPr>
            <w:tcW w:w="3543" w:type="dxa"/>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ponudnik/partner</w:t>
            </w: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C7289B" w:rsidRDefault="006432AD" w:rsidP="000D0CFF">
            <w:pPr>
              <w:tabs>
                <w:tab w:val="left" w:pos="12758"/>
              </w:tabs>
              <w:snapToGrid w:val="0"/>
              <w:spacing w:before="120" w:line="240" w:lineRule="auto"/>
              <w:rPr>
                <w:szCs w:val="20"/>
                <w:lang w:eastAsia="sl-SI"/>
              </w:rPr>
            </w:pP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(ime in priimek pooblaščene osebe)</w:t>
            </w: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C7289B" w:rsidRDefault="006432AD" w:rsidP="000D0CFF">
            <w:pPr>
              <w:tabs>
                <w:tab w:val="left" w:pos="12758"/>
              </w:tabs>
              <w:snapToGrid w:val="0"/>
              <w:spacing w:before="120" w:line="240" w:lineRule="auto"/>
              <w:rPr>
                <w:szCs w:val="20"/>
                <w:lang w:eastAsia="sl-SI"/>
              </w:rPr>
            </w:pP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(podpis)</w:t>
            </w:r>
          </w:p>
        </w:tc>
      </w:tr>
    </w:tbl>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lang w:eastAsia="sl-SI"/>
        </w:rPr>
      </w:pPr>
    </w:p>
    <w:p w:rsidR="00C82FA2" w:rsidRDefault="00C82FA2" w:rsidP="006432AD">
      <w:pPr>
        <w:widowControl w:val="0"/>
        <w:spacing w:before="60" w:line="240" w:lineRule="auto"/>
        <w:jc w:val="right"/>
        <w:rPr>
          <w:b/>
          <w:szCs w:val="20"/>
          <w:u w:val="single"/>
        </w:rPr>
      </w:pPr>
    </w:p>
    <w:p w:rsidR="00151C52" w:rsidRDefault="00151C52" w:rsidP="006432AD">
      <w:pPr>
        <w:widowControl w:val="0"/>
        <w:spacing w:before="60" w:line="240" w:lineRule="auto"/>
        <w:jc w:val="right"/>
        <w:rPr>
          <w:b/>
          <w:szCs w:val="20"/>
          <w:u w:val="single"/>
        </w:rPr>
      </w:pPr>
    </w:p>
    <w:p w:rsidR="00151C52" w:rsidRPr="00C7289B" w:rsidRDefault="00151C52" w:rsidP="006432AD">
      <w:pPr>
        <w:widowControl w:val="0"/>
        <w:spacing w:before="60" w:line="240" w:lineRule="auto"/>
        <w:jc w:val="right"/>
        <w:rPr>
          <w:b/>
          <w:szCs w:val="20"/>
          <w:u w:val="single"/>
        </w:rPr>
      </w:pPr>
    </w:p>
    <w:p w:rsidR="006432AD" w:rsidRPr="00C7289B" w:rsidRDefault="007B7ECE" w:rsidP="006432AD">
      <w:pPr>
        <w:widowControl w:val="0"/>
        <w:spacing w:before="60" w:line="240" w:lineRule="auto"/>
        <w:jc w:val="right"/>
        <w:rPr>
          <w:szCs w:val="20"/>
        </w:rPr>
      </w:pPr>
      <w:r w:rsidRPr="00C7289B">
        <w:rPr>
          <w:b/>
          <w:szCs w:val="20"/>
          <w:u w:val="single"/>
        </w:rPr>
        <w:t>RAZPISNI OBRAZEC 12</w:t>
      </w:r>
      <w:r w:rsidR="006432AD" w:rsidRPr="00C7289B">
        <w:rPr>
          <w:b/>
          <w:szCs w:val="20"/>
          <w:u w:val="single"/>
        </w:rPr>
        <w:t>b</w:t>
      </w:r>
    </w:p>
    <w:p w:rsidR="006432AD" w:rsidRPr="00C7289B" w:rsidRDefault="006432AD" w:rsidP="006432AD">
      <w:pPr>
        <w:widowControl w:val="0"/>
        <w:spacing w:before="60" w:line="240" w:lineRule="auto"/>
        <w:jc w:val="center"/>
        <w:rPr>
          <w:b/>
          <w:szCs w:val="20"/>
          <w:lang w:eastAsia="sl-SI"/>
        </w:rPr>
      </w:pPr>
    </w:p>
    <w:p w:rsidR="00723741" w:rsidRPr="00C7289B" w:rsidRDefault="00723741" w:rsidP="00723741">
      <w:pPr>
        <w:widowControl w:val="0"/>
        <w:spacing w:before="60" w:line="240" w:lineRule="auto"/>
        <w:jc w:val="center"/>
        <w:rPr>
          <w:b/>
          <w:szCs w:val="20"/>
          <w:lang w:eastAsia="sl-SI"/>
        </w:rPr>
      </w:pPr>
      <w:r w:rsidRPr="00C7289B">
        <w:rPr>
          <w:b/>
          <w:szCs w:val="20"/>
          <w:lang w:eastAsia="sl-SI"/>
        </w:rPr>
        <w:t>POOBLASTILO ZA PRIDOBITEV POTRDILA IZ KAZENSKE EVIDENCE FIZIČNIH OSEB</w:t>
      </w:r>
    </w:p>
    <w:p w:rsidR="005718A0" w:rsidRPr="00C7289B" w:rsidRDefault="005718A0" w:rsidP="00723741">
      <w:pPr>
        <w:rPr>
          <w:szCs w:val="20"/>
        </w:rPr>
      </w:pPr>
    </w:p>
    <w:p w:rsidR="00723741" w:rsidRPr="00C7289B" w:rsidRDefault="00723741" w:rsidP="00723741">
      <w:pPr>
        <w:rPr>
          <w:szCs w:val="20"/>
        </w:rPr>
      </w:pPr>
      <w:r w:rsidRPr="00C7289B">
        <w:rPr>
          <w:szCs w:val="20"/>
        </w:rPr>
        <w:t xml:space="preserve">Pooblastilo oddajamo kot: (se označi z X) </w:t>
      </w:r>
    </w:p>
    <w:p w:rsidR="00723741" w:rsidRPr="00C7289B" w:rsidRDefault="00723741" w:rsidP="00723741">
      <w:pPr>
        <w:rPr>
          <w:szCs w:val="20"/>
        </w:rPr>
      </w:pPr>
      <w:r w:rsidRPr="00C7289B">
        <w:rPr>
          <w:rFonts w:ascii="MS Gothic" w:eastAsia="MS Gothic" w:hAnsi="MS Gothic" w:cs="MS Gothic" w:hint="eastAsia"/>
          <w:szCs w:val="20"/>
        </w:rPr>
        <w:t>☐</w:t>
      </w:r>
      <w:r w:rsidRPr="00C7289B">
        <w:rPr>
          <w:szCs w:val="20"/>
        </w:rPr>
        <w:t xml:space="preserve"> ponudnik</w:t>
      </w:r>
    </w:p>
    <w:p w:rsidR="00723741" w:rsidRPr="00C7289B" w:rsidRDefault="00723741" w:rsidP="00723741">
      <w:pPr>
        <w:rPr>
          <w:szCs w:val="20"/>
        </w:rPr>
      </w:pPr>
      <w:r w:rsidRPr="00C7289B">
        <w:rPr>
          <w:rFonts w:ascii="MS Gothic" w:eastAsia="MS Gothic" w:hAnsi="MS Gothic" w:cs="MS Gothic" w:hint="eastAsia"/>
          <w:szCs w:val="20"/>
        </w:rPr>
        <w:t>☐</w:t>
      </w:r>
      <w:r w:rsidRPr="00C7289B">
        <w:rPr>
          <w:szCs w:val="20"/>
        </w:rPr>
        <w:t xml:space="preserve"> skupni ponudnik</w:t>
      </w:r>
    </w:p>
    <w:p w:rsidR="00723741" w:rsidRPr="00C7289B" w:rsidRDefault="00723741" w:rsidP="00723741">
      <w:pPr>
        <w:tabs>
          <w:tab w:val="left" w:pos="7936"/>
        </w:tabs>
        <w:rPr>
          <w:szCs w:val="20"/>
        </w:rPr>
      </w:pPr>
      <w:r w:rsidRPr="00C7289B">
        <w:rPr>
          <w:rFonts w:ascii="MS Gothic" w:eastAsia="MS Gothic" w:hAnsi="MS Gothic" w:cs="MS Gothic" w:hint="eastAsia"/>
          <w:szCs w:val="20"/>
        </w:rPr>
        <w:t>☐</w:t>
      </w:r>
      <w:r w:rsidRPr="00C7289B">
        <w:rPr>
          <w:szCs w:val="20"/>
        </w:rPr>
        <w:t xml:space="preserve"> podizvajalec</w:t>
      </w:r>
    </w:p>
    <w:p w:rsidR="00723741" w:rsidRPr="00C7289B" w:rsidRDefault="00723741" w:rsidP="00723741">
      <w:pPr>
        <w:tabs>
          <w:tab w:val="left" w:pos="7936"/>
        </w:tabs>
        <w:rPr>
          <w:szCs w:val="20"/>
        </w:rPr>
      </w:pPr>
      <w:r w:rsidRPr="00C7289B">
        <w:rPr>
          <w:rFonts w:ascii="MS Gothic" w:eastAsia="MS Gothic" w:hAnsi="MS Gothic" w:cs="MS Gothic" w:hint="eastAsia"/>
          <w:szCs w:val="20"/>
        </w:rPr>
        <w:t>☐</w:t>
      </w:r>
      <w:r w:rsidRPr="00C7289B">
        <w:rPr>
          <w:szCs w:val="20"/>
        </w:rPr>
        <w:t xml:space="preserve"> z uporabo instituta zmogljivosti drugih subjektov</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4361"/>
      </w:tblGrid>
      <w:tr w:rsidR="00723741" w:rsidRPr="00C7289B" w:rsidTr="009E6062">
        <w:tc>
          <w:tcPr>
            <w:tcW w:w="4361" w:type="dxa"/>
            <w:tcBorders>
              <w:top w:val="nil"/>
              <w:bottom w:val="nil"/>
            </w:tcBorders>
          </w:tcPr>
          <w:p w:rsidR="00723741" w:rsidRPr="00C7289B" w:rsidRDefault="00723741" w:rsidP="009E6062">
            <w:pPr>
              <w:keepNext/>
              <w:spacing w:line="240" w:lineRule="auto"/>
              <w:outlineLvl w:val="5"/>
              <w:rPr>
                <w:bCs/>
                <w:szCs w:val="20"/>
                <w:lang w:eastAsia="sl-SI"/>
              </w:rPr>
            </w:pPr>
          </w:p>
        </w:tc>
      </w:tr>
    </w:tbl>
    <w:p w:rsidR="00723741" w:rsidRPr="00C7289B" w:rsidRDefault="00723741" w:rsidP="00723741">
      <w:pPr>
        <w:keepNext/>
        <w:spacing w:line="240" w:lineRule="auto"/>
        <w:outlineLvl w:val="5"/>
        <w:rPr>
          <w:bCs/>
          <w:szCs w:val="20"/>
          <w:lang w:eastAsia="sl-SI"/>
        </w:rPr>
      </w:pPr>
      <w:r w:rsidRPr="00C7289B">
        <w:rPr>
          <w:bCs/>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723741" w:rsidRPr="00C7289B" w:rsidTr="009E6062">
        <w:tc>
          <w:tcPr>
            <w:tcW w:w="5637" w:type="dxa"/>
            <w:tcBorders>
              <w:top w:val="nil"/>
              <w:bottom w:val="nil"/>
            </w:tcBorders>
          </w:tcPr>
          <w:p w:rsidR="00723741" w:rsidRPr="00C7289B" w:rsidRDefault="00723741" w:rsidP="009E6062">
            <w:pPr>
              <w:spacing w:line="240" w:lineRule="auto"/>
              <w:rPr>
                <w:szCs w:val="20"/>
                <w:lang w:eastAsia="sl-SI"/>
              </w:rPr>
            </w:pPr>
            <w:r w:rsidRPr="00C7289B">
              <w:rPr>
                <w:bCs/>
                <w:szCs w:val="20"/>
                <w:lang w:eastAsia="sl-SI"/>
              </w:rPr>
              <w:t>Ponudnik/gospodarski subjekt/partner/podizvajalec:</w:t>
            </w:r>
          </w:p>
        </w:tc>
      </w:tr>
      <w:tr w:rsidR="00723741" w:rsidRPr="00C7289B" w:rsidTr="009E6062">
        <w:tc>
          <w:tcPr>
            <w:tcW w:w="5637" w:type="dxa"/>
            <w:tcBorders>
              <w:top w:val="nil"/>
              <w:bottom w:val="nil"/>
            </w:tcBorders>
          </w:tcPr>
          <w:p w:rsidR="00723741" w:rsidRPr="00C7289B" w:rsidRDefault="00723741" w:rsidP="009E6062">
            <w:pPr>
              <w:spacing w:line="240" w:lineRule="auto"/>
              <w:rPr>
                <w:szCs w:val="20"/>
                <w:lang w:eastAsia="sl-SI"/>
              </w:rPr>
            </w:pPr>
          </w:p>
        </w:tc>
      </w:tr>
    </w:tbl>
    <w:p w:rsidR="00723741" w:rsidRPr="00C7289B" w:rsidRDefault="00723741" w:rsidP="00723741">
      <w:pPr>
        <w:spacing w:line="240" w:lineRule="auto"/>
        <w:rPr>
          <w:szCs w:val="20"/>
          <w:lang w:eastAsia="sl-SI"/>
        </w:rPr>
      </w:pPr>
      <w:r w:rsidRPr="00C7289B">
        <w:rPr>
          <w:szCs w:val="20"/>
          <w:lang w:eastAsia="sl-SI"/>
        </w:rPr>
        <w:t>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723741" w:rsidRPr="00C7289B" w:rsidTr="009E6062">
        <w:tc>
          <w:tcPr>
            <w:tcW w:w="2235" w:type="dxa"/>
            <w:tcBorders>
              <w:top w:val="nil"/>
              <w:bottom w:val="nil"/>
            </w:tcBorders>
          </w:tcPr>
          <w:p w:rsidR="00723741" w:rsidRPr="00C7289B" w:rsidRDefault="00723741" w:rsidP="009E6062">
            <w:pPr>
              <w:spacing w:line="240" w:lineRule="auto"/>
              <w:rPr>
                <w:szCs w:val="20"/>
                <w:lang w:eastAsia="sl-SI"/>
              </w:rPr>
            </w:pPr>
            <w:r w:rsidRPr="00C7289B">
              <w:rPr>
                <w:szCs w:val="20"/>
                <w:lang w:eastAsia="sl-SI"/>
              </w:rPr>
              <w:t>Zakoniti zastopnik*:</w:t>
            </w:r>
          </w:p>
        </w:tc>
      </w:tr>
      <w:tr w:rsidR="00723741" w:rsidRPr="00C7289B" w:rsidTr="009E6062">
        <w:tc>
          <w:tcPr>
            <w:tcW w:w="2235" w:type="dxa"/>
            <w:tcBorders>
              <w:top w:val="nil"/>
              <w:bottom w:val="nil"/>
            </w:tcBorders>
          </w:tcPr>
          <w:p w:rsidR="00723741" w:rsidRPr="00C7289B" w:rsidRDefault="00723741" w:rsidP="009E6062">
            <w:pPr>
              <w:spacing w:line="240" w:lineRule="auto"/>
              <w:rPr>
                <w:szCs w:val="20"/>
                <w:lang w:eastAsia="sl-SI"/>
              </w:rPr>
            </w:pPr>
            <w:r w:rsidRPr="00C7289B">
              <w:rPr>
                <w:szCs w:val="20"/>
                <w:lang w:eastAsia="sl-SI"/>
              </w:rPr>
              <w:t>(ime in priimek čitljivo)</w:t>
            </w:r>
          </w:p>
        </w:tc>
      </w:tr>
    </w:tbl>
    <w:p w:rsidR="005718A0" w:rsidRPr="00C7289B" w:rsidRDefault="005718A0"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__________________________________________________________________</w:t>
      </w:r>
    </w:p>
    <w:p w:rsidR="006432AD" w:rsidRPr="00C7289B" w:rsidRDefault="006432AD" w:rsidP="006432AD">
      <w:pPr>
        <w:spacing w:line="240" w:lineRule="auto"/>
        <w:rPr>
          <w:szCs w:val="20"/>
        </w:rPr>
      </w:pPr>
      <w:r w:rsidRPr="00C7289B">
        <w:rPr>
          <w:szCs w:val="20"/>
          <w:lang w:eastAsia="sl-SI"/>
        </w:rPr>
        <w:t>Naslov</w:t>
      </w:r>
      <w:r w:rsidR="009B6491" w:rsidRPr="00C7289B">
        <w:rPr>
          <w:szCs w:val="20"/>
          <w:lang w:eastAsia="sl-SI"/>
        </w:rPr>
        <w:t xml:space="preserve"> stalnega prebivališča</w:t>
      </w:r>
      <w:r w:rsidR="00723741" w:rsidRPr="00C7289B">
        <w:rPr>
          <w:szCs w:val="20"/>
          <w:lang w:eastAsia="sl-SI"/>
        </w:rPr>
        <w:t xml:space="preserve"> zakonitega zastopnika</w:t>
      </w:r>
    </w:p>
    <w:p w:rsidR="009B6491" w:rsidRPr="00C7289B" w:rsidRDefault="009B6491" w:rsidP="009B6491">
      <w:pPr>
        <w:spacing w:line="240" w:lineRule="auto"/>
        <w:rPr>
          <w:szCs w:val="20"/>
          <w:lang w:eastAsia="sl-SI"/>
        </w:rPr>
      </w:pPr>
    </w:p>
    <w:p w:rsidR="009B6491" w:rsidRPr="00C7289B" w:rsidRDefault="009B6491" w:rsidP="009B6491">
      <w:pPr>
        <w:spacing w:line="240" w:lineRule="auto"/>
        <w:rPr>
          <w:szCs w:val="20"/>
        </w:rPr>
      </w:pPr>
      <w:r w:rsidRPr="00C7289B">
        <w:rPr>
          <w:szCs w:val="20"/>
          <w:lang w:eastAsia="sl-SI"/>
        </w:rPr>
        <w:t>__________________________________________________________________</w:t>
      </w:r>
    </w:p>
    <w:p w:rsidR="009B6491" w:rsidRPr="00C7289B" w:rsidRDefault="009B6491" w:rsidP="009B6491">
      <w:pPr>
        <w:spacing w:line="240" w:lineRule="auto"/>
        <w:rPr>
          <w:szCs w:val="20"/>
        </w:rPr>
      </w:pPr>
      <w:r w:rsidRPr="00C7289B">
        <w:rPr>
          <w:szCs w:val="20"/>
          <w:lang w:eastAsia="sl-SI"/>
        </w:rPr>
        <w:t>Naslov začasnega pre</w:t>
      </w:r>
      <w:r w:rsidR="00723741" w:rsidRPr="00C7289B">
        <w:rPr>
          <w:szCs w:val="20"/>
          <w:lang w:eastAsia="sl-SI"/>
        </w:rPr>
        <w:t>bivališča zakonitega zastopnika</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__________________________________________________________________</w:t>
      </w:r>
    </w:p>
    <w:p w:rsidR="006432AD" w:rsidRPr="00C7289B" w:rsidRDefault="006432AD" w:rsidP="006432AD">
      <w:pPr>
        <w:spacing w:line="240" w:lineRule="auto"/>
        <w:rPr>
          <w:szCs w:val="20"/>
        </w:rPr>
      </w:pPr>
      <w:r w:rsidRPr="00C7289B">
        <w:rPr>
          <w:szCs w:val="20"/>
          <w:lang w:eastAsia="sl-SI"/>
        </w:rPr>
        <w:t>EMŠO zakonitega zastopnika:</w:t>
      </w:r>
    </w:p>
    <w:p w:rsidR="006432AD" w:rsidRPr="00C7289B" w:rsidRDefault="006432AD" w:rsidP="006432AD">
      <w:pPr>
        <w:spacing w:line="240" w:lineRule="auto"/>
        <w:rPr>
          <w:szCs w:val="20"/>
          <w:lang w:eastAsia="sl-SI"/>
        </w:rPr>
      </w:pPr>
    </w:p>
    <w:p w:rsidR="009B6491" w:rsidRPr="00C7289B" w:rsidRDefault="009B6491" w:rsidP="009B6491">
      <w:pPr>
        <w:spacing w:line="240" w:lineRule="auto"/>
        <w:rPr>
          <w:szCs w:val="20"/>
        </w:rPr>
      </w:pPr>
      <w:r w:rsidRPr="00C7289B">
        <w:rPr>
          <w:szCs w:val="20"/>
          <w:lang w:eastAsia="sl-SI"/>
        </w:rPr>
        <w:t>_________________________________________________________________</w:t>
      </w:r>
    </w:p>
    <w:p w:rsidR="009B6491" w:rsidRPr="00C7289B" w:rsidRDefault="009B6491" w:rsidP="009B6491">
      <w:pPr>
        <w:spacing w:line="240" w:lineRule="auto"/>
        <w:rPr>
          <w:szCs w:val="20"/>
        </w:rPr>
      </w:pPr>
      <w:r w:rsidRPr="00C7289B">
        <w:rPr>
          <w:szCs w:val="20"/>
          <w:lang w:eastAsia="sl-SI"/>
        </w:rPr>
        <w:t>Datum rojstva zakonitega zastopnika:</w:t>
      </w:r>
    </w:p>
    <w:p w:rsidR="009B6491" w:rsidRPr="00C7289B" w:rsidRDefault="009B6491"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_________________________________________________________________</w:t>
      </w:r>
    </w:p>
    <w:p w:rsidR="003D25EC" w:rsidRPr="00C7289B" w:rsidRDefault="003D25EC" w:rsidP="003D25EC">
      <w:pPr>
        <w:spacing w:line="240" w:lineRule="auto"/>
        <w:rPr>
          <w:szCs w:val="20"/>
        </w:rPr>
      </w:pPr>
      <w:r w:rsidRPr="00C7289B">
        <w:rPr>
          <w:szCs w:val="20"/>
          <w:lang w:eastAsia="sl-SI"/>
        </w:rPr>
        <w:t>Kraj, občina in država rojstva</w:t>
      </w:r>
      <w:r w:rsidR="009B6491" w:rsidRPr="00C7289B">
        <w:rPr>
          <w:szCs w:val="20"/>
          <w:lang w:eastAsia="sl-SI"/>
        </w:rPr>
        <w:t xml:space="preserve"> zakonitega zastopnika</w:t>
      </w:r>
      <w:r w:rsidRPr="00C7289B">
        <w:rPr>
          <w:szCs w:val="20"/>
          <w:lang w:eastAsia="sl-SI"/>
        </w:rPr>
        <w:t>:</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pooblaščam naročnika</w:t>
      </w:r>
      <w:r w:rsidR="00C7289B" w:rsidRPr="00C7289B">
        <w:rPr>
          <w:szCs w:val="20"/>
        </w:rPr>
        <w:t xml:space="preserve"> </w:t>
      </w:r>
      <w:r w:rsidR="008E6FFE">
        <w:rPr>
          <w:szCs w:val="20"/>
        </w:rPr>
        <w:t>Srednja šola tehniških strok Šiška, Litostrojska cesta 51, 1000 Ljubljana</w:t>
      </w:r>
      <w:r w:rsidRPr="00C7289B">
        <w:rPr>
          <w:szCs w:val="20"/>
          <w:lang w:eastAsia="sl-SI"/>
        </w:rPr>
        <w:t>, da za potrebe preverjanja ponudnikov in s tem neobstoja razlogov za izključitev ponudnikov po 75. členu Zakona o javnem naročanju (Uradni list RS, št. 91/15</w:t>
      </w:r>
      <w:r w:rsidR="00723741" w:rsidRPr="00C7289B">
        <w:rPr>
          <w:szCs w:val="20"/>
          <w:lang w:eastAsia="sl-SI"/>
        </w:rPr>
        <w:t xml:space="preserve"> in št. 14/18</w:t>
      </w:r>
      <w:r w:rsidRPr="00C7289B">
        <w:rPr>
          <w:szCs w:val="20"/>
          <w:lang w:eastAsia="sl-SI"/>
        </w:rPr>
        <w:t xml:space="preserve">), pri izvajanju predmetnega postopka oddaje javnega naročila po </w:t>
      </w:r>
      <w:r w:rsidR="00AE3001" w:rsidRPr="00C7289B">
        <w:rPr>
          <w:szCs w:val="20"/>
          <w:lang w:eastAsia="sl-SI"/>
        </w:rPr>
        <w:t xml:space="preserve">odprtem </w:t>
      </w:r>
      <w:r w:rsidR="003A0ABC" w:rsidRPr="00C7289B">
        <w:rPr>
          <w:szCs w:val="20"/>
          <w:lang w:eastAsia="sl-SI"/>
        </w:rPr>
        <w:t xml:space="preserve">postopku </w:t>
      </w:r>
      <w:r w:rsidRPr="00C7289B">
        <w:rPr>
          <w:szCs w:val="20"/>
          <w:lang w:eastAsia="sl-SI"/>
        </w:rPr>
        <w:t xml:space="preserve">za  izbiro izvajalca za – </w:t>
      </w:r>
      <w:r w:rsidR="008E6FFE">
        <w:rPr>
          <w:b/>
          <w:bCs/>
          <w:szCs w:val="20"/>
        </w:rPr>
        <w:t>“STORITVE ČIŠČENJA Z OKOLJU PR</w:t>
      </w:r>
      <w:r w:rsidR="00151C52">
        <w:rPr>
          <w:b/>
          <w:bCs/>
          <w:szCs w:val="20"/>
        </w:rPr>
        <w:t>IJAZNIMI ČISTILI ZA OBDOBJE ŠTIRIH</w:t>
      </w:r>
      <w:r w:rsidR="008E6FFE">
        <w:rPr>
          <w:b/>
          <w:bCs/>
          <w:szCs w:val="20"/>
        </w:rPr>
        <w:t xml:space="preserve"> LET od </w:t>
      </w:r>
      <w:r w:rsidR="00E0230D">
        <w:rPr>
          <w:b/>
          <w:bCs/>
          <w:szCs w:val="20"/>
        </w:rPr>
        <w:t>1. 9. 2021 do 31. 8. 2025</w:t>
      </w:r>
      <w:r w:rsidR="008E6FFE">
        <w:rPr>
          <w:b/>
          <w:bCs/>
          <w:szCs w:val="20"/>
        </w:rPr>
        <w:t>«</w:t>
      </w:r>
      <w:r w:rsidRPr="00C7289B">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6432AD" w:rsidRPr="00C7289B" w:rsidRDefault="006432AD" w:rsidP="006432AD">
      <w:pPr>
        <w:spacing w:line="240" w:lineRule="auto"/>
        <w:rPr>
          <w:b/>
          <w:szCs w:val="20"/>
          <w:u w:val="single"/>
          <w:lang w:eastAsia="sl-SI"/>
        </w:rPr>
      </w:pPr>
    </w:p>
    <w:p w:rsidR="006432AD" w:rsidRPr="00C7289B" w:rsidRDefault="006432AD" w:rsidP="006432AD">
      <w:pPr>
        <w:spacing w:line="240" w:lineRule="auto"/>
        <w:rPr>
          <w:szCs w:val="20"/>
        </w:rPr>
      </w:pPr>
      <w:r w:rsidRPr="00C7289B">
        <w:rPr>
          <w:b/>
          <w:szCs w:val="20"/>
          <w:lang w:eastAsia="sl-SI"/>
        </w:rPr>
        <w:t>OPOMBA:</w:t>
      </w:r>
      <w:r w:rsidRPr="00C7289B">
        <w:rPr>
          <w:szCs w:val="20"/>
          <w:lang w:eastAsia="sl-SI"/>
        </w:rPr>
        <w:t xml:space="preserve"> V primeru, da ponudnik na javnem razpisu sodeluje s podizvajalcem/ponudnikom v skupni ponudbi mora razpisni obrazec 1</w:t>
      </w:r>
      <w:r w:rsidR="00723741" w:rsidRPr="00C7289B">
        <w:rPr>
          <w:szCs w:val="20"/>
          <w:lang w:eastAsia="sl-SI"/>
        </w:rPr>
        <w:t>2</w:t>
      </w:r>
      <w:r w:rsidRPr="00C7289B">
        <w:rPr>
          <w:szCs w:val="20"/>
          <w:lang w:eastAsia="sl-SI"/>
        </w:rPr>
        <w:t>b predložiti tudi za vsakega podizvajalca/ponudnika v skupni ponudbi.</w:t>
      </w:r>
    </w:p>
    <w:p w:rsidR="006432AD" w:rsidRPr="00C7289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C7289B" w:rsidTr="000D0CFF">
        <w:trPr>
          <w:cantSplit/>
          <w:trHeight w:val="254"/>
          <w:jc w:val="right"/>
        </w:trPr>
        <w:tc>
          <w:tcPr>
            <w:tcW w:w="2136" w:type="dxa"/>
            <w:vMerge w:val="restart"/>
            <w:shd w:val="clear" w:color="auto" w:fill="auto"/>
            <w:vAlign w:val="center"/>
          </w:tcPr>
          <w:p w:rsidR="006432AD" w:rsidRPr="00C7289B" w:rsidRDefault="006432AD" w:rsidP="000D0CFF">
            <w:pPr>
              <w:tabs>
                <w:tab w:val="left" w:pos="12758"/>
              </w:tabs>
              <w:spacing w:line="240" w:lineRule="auto"/>
              <w:rPr>
                <w:szCs w:val="20"/>
              </w:rPr>
            </w:pPr>
            <w:r w:rsidRPr="00C7289B">
              <w:rPr>
                <w:szCs w:val="20"/>
                <w:lang w:eastAsia="sl-SI"/>
              </w:rPr>
              <w:t>žig</w:t>
            </w:r>
          </w:p>
        </w:tc>
        <w:tc>
          <w:tcPr>
            <w:tcW w:w="3589" w:type="dxa"/>
            <w:gridSpan w:val="2"/>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Podpis zakonitega zastopnika ponudnika:</w:t>
            </w:r>
          </w:p>
        </w:tc>
      </w:tr>
      <w:tr w:rsidR="006432AD" w:rsidRPr="00C7289B" w:rsidTr="000D0CFF">
        <w:trPr>
          <w:cantSplit/>
          <w:trHeight w:val="72"/>
          <w:jc w:val="right"/>
        </w:trPr>
        <w:tc>
          <w:tcPr>
            <w:tcW w:w="2136" w:type="dxa"/>
            <w:vMerge/>
            <w:shd w:val="clear" w:color="auto" w:fill="auto"/>
            <w:vAlign w:val="center"/>
          </w:tcPr>
          <w:p w:rsidR="006432AD" w:rsidRPr="00C7289B"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shd w:val="clear" w:color="auto" w:fill="auto"/>
          </w:tcPr>
          <w:p w:rsidR="006432AD" w:rsidRPr="00C7289B" w:rsidRDefault="006432AD" w:rsidP="000D0CFF">
            <w:pPr>
              <w:tabs>
                <w:tab w:val="left" w:pos="12758"/>
              </w:tabs>
              <w:snapToGrid w:val="0"/>
              <w:spacing w:before="120" w:line="240" w:lineRule="auto"/>
              <w:rPr>
                <w:szCs w:val="20"/>
                <w:lang w:eastAsia="sl-SI"/>
              </w:rPr>
            </w:pPr>
          </w:p>
          <w:p w:rsidR="006432AD" w:rsidRPr="00C7289B" w:rsidRDefault="006432AD" w:rsidP="000D0CFF">
            <w:pPr>
              <w:tabs>
                <w:tab w:val="left" w:pos="12758"/>
              </w:tabs>
              <w:spacing w:before="120" w:line="240" w:lineRule="auto"/>
              <w:rPr>
                <w:szCs w:val="20"/>
                <w:lang w:eastAsia="sl-SI"/>
              </w:rPr>
            </w:pPr>
          </w:p>
        </w:tc>
      </w:tr>
      <w:tr w:rsidR="006432AD" w:rsidRPr="00C7289B" w:rsidTr="000D0CFF">
        <w:trPr>
          <w:cantSplit/>
          <w:trHeight w:val="253"/>
          <w:jc w:val="right"/>
        </w:trPr>
        <w:tc>
          <w:tcPr>
            <w:tcW w:w="3589" w:type="dxa"/>
            <w:gridSpan w:val="2"/>
            <w:shd w:val="clear" w:color="auto" w:fill="auto"/>
          </w:tcPr>
          <w:p w:rsidR="006432AD" w:rsidRPr="00C7289B" w:rsidRDefault="006432AD" w:rsidP="000D0CFF">
            <w:pPr>
              <w:rPr>
                <w:szCs w:val="20"/>
                <w:lang w:eastAsia="sl-SI"/>
              </w:rPr>
            </w:pPr>
          </w:p>
        </w:tc>
        <w:tc>
          <w:tcPr>
            <w:tcW w:w="2136" w:type="dxa"/>
            <w:shd w:val="clear" w:color="auto" w:fill="auto"/>
          </w:tcPr>
          <w:p w:rsidR="006432AD" w:rsidRPr="00C7289B" w:rsidRDefault="006432AD" w:rsidP="000D0CFF">
            <w:pPr>
              <w:tabs>
                <w:tab w:val="left" w:pos="12758"/>
              </w:tabs>
              <w:snapToGrid w:val="0"/>
              <w:spacing w:line="240" w:lineRule="auto"/>
              <w:rPr>
                <w:szCs w:val="20"/>
                <w:lang w:eastAsia="sl-SI"/>
              </w:rPr>
            </w:pPr>
          </w:p>
        </w:tc>
      </w:tr>
      <w:tr w:rsidR="006432AD" w:rsidRPr="00C7289B" w:rsidTr="000D0CFF">
        <w:trPr>
          <w:cantSplit/>
          <w:trHeight w:val="373"/>
          <w:jc w:val="right"/>
        </w:trPr>
        <w:tc>
          <w:tcPr>
            <w:tcW w:w="3589" w:type="dxa"/>
            <w:gridSpan w:val="2"/>
            <w:shd w:val="clear" w:color="auto" w:fill="auto"/>
          </w:tcPr>
          <w:p w:rsidR="006432AD" w:rsidRPr="00C7289B" w:rsidRDefault="006432AD" w:rsidP="000D0CFF">
            <w:pPr>
              <w:rPr>
                <w:szCs w:val="20"/>
                <w:lang w:eastAsia="sl-SI"/>
              </w:rPr>
            </w:pPr>
          </w:p>
        </w:tc>
        <w:tc>
          <w:tcPr>
            <w:tcW w:w="2136" w:type="dxa"/>
            <w:shd w:val="clear" w:color="auto" w:fill="auto"/>
          </w:tcPr>
          <w:p w:rsidR="006432AD" w:rsidRPr="00C7289B" w:rsidRDefault="006432AD" w:rsidP="000D0CFF">
            <w:pPr>
              <w:tabs>
                <w:tab w:val="left" w:pos="12758"/>
              </w:tabs>
              <w:snapToGrid w:val="0"/>
              <w:spacing w:before="120" w:line="240" w:lineRule="auto"/>
              <w:rPr>
                <w:szCs w:val="20"/>
                <w:lang w:eastAsia="sl-SI"/>
              </w:rPr>
            </w:pPr>
          </w:p>
        </w:tc>
      </w:tr>
      <w:tr w:rsidR="006432AD" w:rsidRPr="00C7289B" w:rsidTr="000D0CFF">
        <w:trPr>
          <w:cantSplit/>
          <w:trHeight w:val="72"/>
          <w:jc w:val="right"/>
        </w:trPr>
        <w:tc>
          <w:tcPr>
            <w:tcW w:w="2136" w:type="dxa"/>
            <w:vMerge/>
            <w:shd w:val="clear" w:color="auto" w:fill="auto"/>
            <w:vAlign w:val="center"/>
          </w:tcPr>
          <w:p w:rsidR="006432AD" w:rsidRPr="00C7289B" w:rsidRDefault="006432AD" w:rsidP="000D0CFF">
            <w:pPr>
              <w:tabs>
                <w:tab w:val="left" w:pos="12758"/>
              </w:tabs>
              <w:snapToGrid w:val="0"/>
              <w:spacing w:line="240" w:lineRule="auto"/>
              <w:rPr>
                <w:szCs w:val="20"/>
                <w:lang w:eastAsia="sl-SI"/>
              </w:rPr>
            </w:pPr>
          </w:p>
        </w:tc>
        <w:tc>
          <w:tcPr>
            <w:tcW w:w="3589" w:type="dxa"/>
            <w:gridSpan w:val="2"/>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(podpis)</w:t>
            </w:r>
          </w:p>
        </w:tc>
      </w:tr>
    </w:tbl>
    <w:p w:rsidR="006432AD" w:rsidRPr="00A2630C" w:rsidRDefault="006432AD" w:rsidP="006432AD">
      <w:pPr>
        <w:rPr>
          <w:szCs w:val="20"/>
          <w:highlight w:val="red"/>
        </w:rPr>
        <w:sectPr w:rsidR="006432AD" w:rsidRPr="00A2630C">
          <w:footerReference w:type="default" r:id="rId26"/>
          <w:headerReference w:type="first" r:id="rId27"/>
          <w:footerReference w:type="first" r:id="rId28"/>
          <w:pgSz w:w="11906" w:h="16838"/>
          <w:pgMar w:top="1258" w:right="1418" w:bottom="1078" w:left="1418" w:header="709" w:footer="709" w:gutter="0"/>
          <w:cols w:space="708"/>
          <w:titlePg/>
          <w:docGrid w:linePitch="326"/>
        </w:sectPr>
      </w:pPr>
    </w:p>
    <w:p w:rsidR="00B253D1" w:rsidRPr="00395027" w:rsidRDefault="00B253D1" w:rsidP="00ED120F">
      <w:pPr>
        <w:numPr>
          <w:ilvl w:val="12"/>
          <w:numId w:val="0"/>
        </w:numPr>
        <w:tabs>
          <w:tab w:val="left" w:pos="7371"/>
        </w:tabs>
        <w:jc w:val="right"/>
        <w:rPr>
          <w:b/>
          <w:bCs/>
          <w:szCs w:val="20"/>
        </w:rPr>
      </w:pPr>
    </w:p>
    <w:p w:rsidR="00ED120F" w:rsidRPr="00856B48" w:rsidRDefault="00FA4047" w:rsidP="00ED120F">
      <w:pPr>
        <w:numPr>
          <w:ilvl w:val="12"/>
          <w:numId w:val="0"/>
        </w:numPr>
        <w:tabs>
          <w:tab w:val="left" w:pos="7371"/>
        </w:tabs>
        <w:jc w:val="right"/>
        <w:rPr>
          <w:b/>
          <w:bCs/>
          <w:szCs w:val="20"/>
        </w:rPr>
      </w:pPr>
      <w:r w:rsidRPr="00856B48">
        <w:rPr>
          <w:b/>
          <w:bCs/>
          <w:szCs w:val="20"/>
        </w:rPr>
        <w:t>RAZPISNI OBRAZEC 1</w:t>
      </w:r>
      <w:r w:rsidR="00395027">
        <w:rPr>
          <w:b/>
          <w:bCs/>
          <w:szCs w:val="20"/>
        </w:rPr>
        <w:t>3</w:t>
      </w:r>
    </w:p>
    <w:p w:rsidR="00ED120F" w:rsidRPr="00856B48" w:rsidRDefault="00ED120F" w:rsidP="00ED120F">
      <w:pPr>
        <w:rPr>
          <w:szCs w:val="20"/>
        </w:rPr>
      </w:pP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jc w:val="center"/>
        <w:rPr>
          <w:b/>
          <w:bCs/>
          <w:szCs w:val="20"/>
        </w:rPr>
      </w:pPr>
      <w:r w:rsidRPr="00856B48">
        <w:rPr>
          <w:b/>
          <w:bCs/>
          <w:szCs w:val="20"/>
        </w:rPr>
        <w:t>IZJAVA PONUDNIKA</w:t>
      </w:r>
    </w:p>
    <w:p w:rsidR="00ED120F" w:rsidRPr="00856B48" w:rsidRDefault="00ED120F" w:rsidP="00ED120F">
      <w:pPr>
        <w:jc w:val="center"/>
        <w:rPr>
          <w:b/>
          <w:bCs/>
          <w:szCs w:val="20"/>
        </w:rPr>
      </w:pPr>
      <w:r w:rsidRPr="00856B48">
        <w:rPr>
          <w:b/>
          <w:bCs/>
          <w:szCs w:val="20"/>
        </w:rPr>
        <w:t>O PORAVNANJU MOREBITNE ŠKODE</w:t>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r w:rsidRPr="00856B48">
        <w:rPr>
          <w:szCs w:val="20"/>
        </w:rPr>
        <w:t>Ponudnik ________________________</w:t>
      </w:r>
      <w:r w:rsidR="005718A0" w:rsidRPr="00856B48">
        <w:rPr>
          <w:szCs w:val="20"/>
        </w:rPr>
        <w:t>_____________________ izjavljam, da bom</w:t>
      </w:r>
      <w:r w:rsidRPr="00856B48">
        <w:rPr>
          <w:szCs w:val="20"/>
        </w:rPr>
        <w:t xml:space="preserve"> v slučaju poškodb na objektu, opremi in izdelkih, ki bi bile posledica izvajanja stori</w:t>
      </w:r>
      <w:r w:rsidR="005718A0" w:rsidRPr="00856B48">
        <w:rPr>
          <w:szCs w:val="20"/>
        </w:rPr>
        <w:t>tev čiščenja, finančno poravnal</w:t>
      </w:r>
      <w:r w:rsidRPr="00856B48">
        <w:rPr>
          <w:szCs w:val="20"/>
        </w:rPr>
        <w:t xml:space="preserve"> nastalo škodo.</w:t>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b/>
          <w:bCs/>
          <w:szCs w:val="20"/>
        </w:rPr>
      </w:pPr>
      <w:r w:rsidRPr="00856B48">
        <w:rPr>
          <w:b/>
          <w:bCs/>
          <w:szCs w:val="20"/>
        </w:rPr>
        <w:t>Dokaz: obvezna priloga kopija zavarovalne police</w:t>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5718A0" w:rsidRPr="00856B48" w:rsidRDefault="005718A0" w:rsidP="005718A0">
      <w:pPr>
        <w:rPr>
          <w:b/>
          <w:szCs w:val="20"/>
        </w:rPr>
      </w:pPr>
    </w:p>
    <w:p w:rsidR="005718A0" w:rsidRPr="00856B48"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856B48" w:rsidTr="009E6062">
        <w:trPr>
          <w:trHeight w:val="241"/>
        </w:trPr>
        <w:tc>
          <w:tcPr>
            <w:tcW w:w="3348" w:type="dxa"/>
            <w:shd w:val="clear" w:color="auto" w:fill="auto"/>
          </w:tcPr>
          <w:p w:rsidR="005718A0" w:rsidRPr="00856B48" w:rsidRDefault="005718A0" w:rsidP="009E6062">
            <w:pPr>
              <w:snapToGrid w:val="0"/>
              <w:rPr>
                <w:szCs w:val="20"/>
              </w:rPr>
            </w:pPr>
          </w:p>
          <w:p w:rsidR="005718A0" w:rsidRPr="00856B48" w:rsidRDefault="005718A0" w:rsidP="009E6062">
            <w:pPr>
              <w:rPr>
                <w:szCs w:val="20"/>
              </w:rPr>
            </w:pPr>
            <w:r w:rsidRPr="00856B48">
              <w:rPr>
                <w:szCs w:val="20"/>
              </w:rPr>
              <w:t>Kraj: ___________________</w:t>
            </w:r>
          </w:p>
        </w:tc>
        <w:tc>
          <w:tcPr>
            <w:tcW w:w="1818" w:type="dxa"/>
            <w:shd w:val="clear" w:color="auto" w:fill="auto"/>
          </w:tcPr>
          <w:p w:rsidR="005718A0" w:rsidRPr="00856B48" w:rsidRDefault="005718A0" w:rsidP="009E6062">
            <w:pPr>
              <w:snapToGrid w:val="0"/>
              <w:rPr>
                <w:szCs w:val="20"/>
              </w:rPr>
            </w:pPr>
          </w:p>
        </w:tc>
        <w:tc>
          <w:tcPr>
            <w:tcW w:w="4324" w:type="dxa"/>
            <w:shd w:val="clear" w:color="auto" w:fill="auto"/>
          </w:tcPr>
          <w:p w:rsidR="005718A0" w:rsidRPr="00856B48" w:rsidRDefault="005718A0" w:rsidP="009E6062">
            <w:pPr>
              <w:rPr>
                <w:szCs w:val="20"/>
              </w:rPr>
            </w:pPr>
            <w:r w:rsidRPr="00856B48">
              <w:rPr>
                <w:szCs w:val="20"/>
              </w:rPr>
              <w:t>Ime in priimek odgovorne osebe:</w:t>
            </w:r>
          </w:p>
          <w:p w:rsidR="005718A0" w:rsidRPr="00856B48" w:rsidRDefault="005718A0" w:rsidP="009E6062">
            <w:pPr>
              <w:rPr>
                <w:szCs w:val="20"/>
              </w:rPr>
            </w:pPr>
          </w:p>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p>
        </w:tc>
      </w:tr>
      <w:tr w:rsidR="005718A0" w:rsidRPr="00856B48" w:rsidTr="009E6062">
        <w:trPr>
          <w:trHeight w:val="483"/>
        </w:trPr>
        <w:tc>
          <w:tcPr>
            <w:tcW w:w="3348" w:type="dxa"/>
            <w:shd w:val="clear" w:color="auto" w:fill="auto"/>
          </w:tcPr>
          <w:p w:rsidR="005718A0" w:rsidRPr="00856B48" w:rsidRDefault="005718A0" w:rsidP="009E6062">
            <w:pPr>
              <w:rPr>
                <w:szCs w:val="20"/>
              </w:rPr>
            </w:pPr>
            <w:r w:rsidRPr="00856B48">
              <w:rPr>
                <w:szCs w:val="20"/>
              </w:rPr>
              <w:t>Datum</w:t>
            </w:r>
            <w:r w:rsidRPr="00856B48">
              <w:rPr>
                <w:szCs w:val="20"/>
              </w:rPr>
              <w:fldChar w:fldCharType="begin">
                <w:ffData>
                  <w:name w:val=""/>
                  <w:enabled/>
                  <w:calcOnExit w:val="0"/>
                  <w:textInput/>
                </w:ffData>
              </w:fldChar>
            </w:r>
            <w:r w:rsidRPr="00856B48">
              <w:rPr>
                <w:szCs w:val="20"/>
              </w:rPr>
              <w:instrText xml:space="preserve"> FORMTEXT </w:instrText>
            </w:r>
            <w:r w:rsidR="004C38F5">
              <w:rPr>
                <w:szCs w:val="20"/>
              </w:rPr>
            </w:r>
            <w:r w:rsidR="004C38F5">
              <w:rPr>
                <w:szCs w:val="20"/>
              </w:rPr>
              <w:fldChar w:fldCharType="separate"/>
            </w:r>
            <w:r w:rsidRPr="00856B48">
              <w:rPr>
                <w:szCs w:val="20"/>
              </w:rPr>
              <w:fldChar w:fldCharType="end"/>
            </w:r>
            <w:r w:rsidRPr="00856B48">
              <w:rPr>
                <w:szCs w:val="20"/>
              </w:rPr>
              <w:t>: _________________</w:t>
            </w:r>
          </w:p>
        </w:tc>
        <w:tc>
          <w:tcPr>
            <w:tcW w:w="1818" w:type="dxa"/>
            <w:shd w:val="clear" w:color="auto" w:fill="auto"/>
          </w:tcPr>
          <w:p w:rsidR="005718A0" w:rsidRPr="00856B48" w:rsidRDefault="005718A0" w:rsidP="009E6062">
            <w:pPr>
              <w:rPr>
                <w:szCs w:val="20"/>
              </w:rPr>
            </w:pPr>
            <w:r w:rsidRPr="00856B48">
              <w:rPr>
                <w:szCs w:val="20"/>
              </w:rPr>
              <w:t>Žig</w:t>
            </w:r>
          </w:p>
        </w:tc>
        <w:tc>
          <w:tcPr>
            <w:tcW w:w="4324" w:type="dxa"/>
            <w:shd w:val="clear" w:color="auto" w:fill="auto"/>
          </w:tcPr>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r w:rsidRPr="00856B48">
              <w:rPr>
                <w:szCs w:val="20"/>
              </w:rPr>
              <w:t>Podpis odgovorne osebe</w:t>
            </w:r>
          </w:p>
        </w:tc>
      </w:tr>
    </w:tbl>
    <w:p w:rsidR="005718A0" w:rsidRPr="00856B48" w:rsidRDefault="005718A0" w:rsidP="005718A0">
      <w:pPr>
        <w:rPr>
          <w:b/>
          <w:szCs w:val="20"/>
          <w:u w:val="single"/>
        </w:rPr>
      </w:pPr>
    </w:p>
    <w:p w:rsidR="00ED120F" w:rsidRPr="00856B48" w:rsidRDefault="00ED120F" w:rsidP="00ED120F">
      <w:pPr>
        <w:rPr>
          <w:szCs w:val="20"/>
        </w:rPr>
      </w:pPr>
    </w:p>
    <w:p w:rsidR="00ED120F" w:rsidRPr="00856B48" w:rsidRDefault="00ED120F" w:rsidP="00ED120F">
      <w:pPr>
        <w:jc w:val="center"/>
        <w:rPr>
          <w:szCs w:val="20"/>
        </w:rPr>
      </w:pPr>
    </w:p>
    <w:p w:rsidR="00ED120F" w:rsidRPr="00856B48" w:rsidRDefault="00ED120F" w:rsidP="00ED120F">
      <w:pPr>
        <w:jc w:val="center"/>
        <w:rPr>
          <w:szCs w:val="20"/>
        </w:rPr>
      </w:pPr>
    </w:p>
    <w:p w:rsidR="00ED120F" w:rsidRPr="00856B48" w:rsidRDefault="00ED120F" w:rsidP="00ED120F">
      <w:pPr>
        <w:numPr>
          <w:ilvl w:val="12"/>
          <w:numId w:val="0"/>
        </w:numPr>
        <w:tabs>
          <w:tab w:val="left" w:pos="7371"/>
        </w:tabs>
        <w:jc w:val="right"/>
        <w:rPr>
          <w:b/>
          <w:bCs/>
          <w:szCs w:val="20"/>
        </w:rPr>
      </w:pPr>
      <w:r w:rsidRPr="00A2630C">
        <w:rPr>
          <w:b/>
          <w:bCs/>
          <w:szCs w:val="20"/>
          <w:highlight w:val="red"/>
        </w:rPr>
        <w:br w:type="page"/>
      </w:r>
      <w:r w:rsidR="00FA4047" w:rsidRPr="00856B48">
        <w:rPr>
          <w:b/>
          <w:bCs/>
          <w:szCs w:val="20"/>
        </w:rPr>
        <w:lastRenderedPageBreak/>
        <w:t xml:space="preserve">RAZPISNI OBRAZEC </w:t>
      </w:r>
      <w:r w:rsidR="00395027">
        <w:rPr>
          <w:b/>
          <w:bCs/>
          <w:szCs w:val="20"/>
        </w:rPr>
        <w:t>14</w:t>
      </w:r>
    </w:p>
    <w:p w:rsidR="00ED120F" w:rsidRPr="00856B48" w:rsidRDefault="00ED120F" w:rsidP="00ED120F">
      <w:pPr>
        <w:jc w:val="center"/>
        <w:rPr>
          <w:szCs w:val="20"/>
        </w:rPr>
      </w:pPr>
    </w:p>
    <w:p w:rsidR="00ED120F" w:rsidRPr="00856B48" w:rsidRDefault="00ED120F" w:rsidP="00ED120F">
      <w:pPr>
        <w:jc w:val="center"/>
        <w:rPr>
          <w:szCs w:val="20"/>
        </w:rPr>
      </w:pPr>
    </w:p>
    <w:p w:rsidR="00ED120F" w:rsidRPr="00856B48" w:rsidRDefault="00ED120F" w:rsidP="00ED120F">
      <w:pPr>
        <w:jc w:val="center"/>
        <w:rPr>
          <w:szCs w:val="20"/>
        </w:rPr>
      </w:pPr>
    </w:p>
    <w:p w:rsidR="00ED120F" w:rsidRPr="00856B48" w:rsidRDefault="00ED120F" w:rsidP="00ED120F">
      <w:pPr>
        <w:jc w:val="center"/>
        <w:rPr>
          <w:b/>
          <w:bCs/>
          <w:szCs w:val="20"/>
        </w:rPr>
      </w:pPr>
      <w:r w:rsidRPr="00856B48">
        <w:rPr>
          <w:b/>
          <w:bCs/>
          <w:szCs w:val="20"/>
        </w:rPr>
        <w:t>IZJAVA PONUDNIKA</w:t>
      </w:r>
    </w:p>
    <w:p w:rsidR="00ED120F" w:rsidRPr="00856B48" w:rsidRDefault="00ED120F" w:rsidP="00ED120F">
      <w:pPr>
        <w:jc w:val="center"/>
        <w:rPr>
          <w:b/>
          <w:bCs/>
          <w:szCs w:val="20"/>
        </w:rPr>
      </w:pPr>
      <w:r w:rsidRPr="00856B48">
        <w:rPr>
          <w:b/>
          <w:bCs/>
          <w:szCs w:val="20"/>
        </w:rPr>
        <w:t>O OKOLJU PRIJAZNIH ČISTILIH</w:t>
      </w:r>
    </w:p>
    <w:p w:rsidR="00ED120F" w:rsidRPr="00856B48" w:rsidRDefault="00ED120F" w:rsidP="00ED120F">
      <w:pPr>
        <w:jc w:val="center"/>
        <w:rPr>
          <w:b/>
          <w:bCs/>
          <w:szCs w:val="20"/>
        </w:rPr>
      </w:pPr>
    </w:p>
    <w:p w:rsidR="00ED120F" w:rsidRPr="00856B48" w:rsidRDefault="00ED120F" w:rsidP="00ED120F">
      <w:pPr>
        <w:jc w:val="center"/>
        <w:rPr>
          <w:b/>
          <w:bCs/>
          <w:szCs w:val="20"/>
        </w:rPr>
      </w:pPr>
    </w:p>
    <w:p w:rsidR="00ED120F" w:rsidRPr="00856B48" w:rsidRDefault="00ED120F" w:rsidP="00ED120F">
      <w:pPr>
        <w:jc w:val="center"/>
        <w:rPr>
          <w:b/>
          <w:bCs/>
          <w:szCs w:val="20"/>
        </w:rPr>
      </w:pPr>
    </w:p>
    <w:p w:rsidR="00ED120F" w:rsidRPr="00856B48" w:rsidRDefault="00ED120F" w:rsidP="00ED120F">
      <w:pPr>
        <w:rPr>
          <w:szCs w:val="20"/>
        </w:rPr>
      </w:pPr>
    </w:p>
    <w:p w:rsidR="00ED120F" w:rsidRPr="00856B48" w:rsidRDefault="00ED120F" w:rsidP="00ED120F">
      <w:pPr>
        <w:rPr>
          <w:szCs w:val="20"/>
        </w:rPr>
      </w:pPr>
      <w:r w:rsidRPr="00856B48">
        <w:rPr>
          <w:szCs w:val="20"/>
        </w:rPr>
        <w:t>Ponudnik ______________________________________________________________ pod kazensko in m</w:t>
      </w:r>
      <w:r w:rsidR="005718A0" w:rsidRPr="00856B48">
        <w:rPr>
          <w:szCs w:val="20"/>
        </w:rPr>
        <w:t>aterialno odgovornostjo podajam</w:t>
      </w:r>
      <w:r w:rsidRPr="00856B48">
        <w:rPr>
          <w:szCs w:val="20"/>
        </w:rPr>
        <w:t xml:space="preserve"> predmetno izjavo,</w:t>
      </w:r>
      <w:r w:rsidR="005718A0" w:rsidRPr="00856B48">
        <w:rPr>
          <w:szCs w:val="20"/>
        </w:rPr>
        <w:t xml:space="preserve"> s katero naročniku zagotavljam, da bom</w:t>
      </w:r>
      <w:r w:rsidRPr="00856B48">
        <w:rPr>
          <w:szCs w:val="20"/>
        </w:rPr>
        <w:t xml:space="preserve"> storitve </w:t>
      </w:r>
      <w:r w:rsidR="005718A0" w:rsidRPr="00856B48">
        <w:rPr>
          <w:szCs w:val="20"/>
        </w:rPr>
        <w:t>čiščenja za naročnika opravljal</w:t>
      </w:r>
      <w:r w:rsidRPr="00856B48">
        <w:rPr>
          <w:szCs w:val="20"/>
        </w:rPr>
        <w:t xml:space="preserve"> s čistili, ki so manj obremenjujoča za zdravje in okolje, kakor to izhaja iz razpisne dokumentacije. </w:t>
      </w:r>
    </w:p>
    <w:p w:rsidR="00ED120F" w:rsidRPr="00856B48" w:rsidRDefault="00ED120F" w:rsidP="00ED120F">
      <w:pPr>
        <w:rPr>
          <w:szCs w:val="20"/>
        </w:rPr>
      </w:pPr>
    </w:p>
    <w:p w:rsidR="00ED120F" w:rsidRPr="00856B48" w:rsidRDefault="00ED120F" w:rsidP="00ED120F">
      <w:pPr>
        <w:rPr>
          <w:szCs w:val="20"/>
        </w:rPr>
      </w:pPr>
      <w:r w:rsidRPr="00856B48">
        <w:rPr>
          <w:szCs w:val="20"/>
        </w:rPr>
        <w:t>Storitve čiščenja bomo opravljali s proizvodi / čistili:</w:t>
      </w:r>
    </w:p>
    <w:p w:rsidR="00ED120F" w:rsidRPr="00856B48" w:rsidRDefault="00ED120F" w:rsidP="00ED120F">
      <w:pPr>
        <w:pStyle w:val="Telobesedila-zamik"/>
        <w:ind w:left="709" w:hanging="1"/>
        <w:rPr>
          <w:szCs w:val="20"/>
        </w:rPr>
      </w:pPr>
      <w:r w:rsidRPr="00856B48">
        <w:rPr>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R31 (V stiku s kislinami se sprošča strupen plin.) ali EUH031 (V stiku s kislinami s sprošča strupen plin.),</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 xml:space="preserve">R59 (Nevarno za ozonski plašč.) ali H420 (Škodljivo za javno zdravje in okolje zaradi uničevanja ozona v zgornji atmosferi.), </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 xml:space="preserve">R63 (Lahko škoduje plodnosti.) ali H361d (Sum škodljivosti za nerojenega otroka.), </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lastRenderedPageBreak/>
        <w:t>R59 (Nevarno za ozonski plašč.) ali H420 (Škodljivo za javno zdravje in okolje zaradi uničevanja ozona v zgornji atmosferi.),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4. čistili za sanitarne prostore, ki glede na težo ne vsebujejo vec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 xml:space="preserve">R59 (Nevarno za ozonski plašč.) ali H420 (Škodljivo za javno zdravje in okolje zaradi uničevanja ozona v zgornji atmosferi.), </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lastRenderedPageBreak/>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R59 (Nevarno za ozonski plašč.) ali H420 (Škodljivo za javno zdravje in okolje zaradi uničevanja ozona v zgornji atmosferi.),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rPr>
          <w:szCs w:val="20"/>
        </w:rPr>
      </w:pPr>
    </w:p>
    <w:p w:rsidR="00ED120F" w:rsidRPr="00856B48" w:rsidRDefault="005718A0" w:rsidP="00ED120F">
      <w:pPr>
        <w:rPr>
          <w:szCs w:val="20"/>
        </w:rPr>
      </w:pPr>
      <w:r w:rsidRPr="00856B48">
        <w:rPr>
          <w:szCs w:val="20"/>
        </w:rPr>
        <w:t>Storitve čiščenja bom opravljal z naslednjimi čistili (navesti je potrebno</w:t>
      </w:r>
      <w:r w:rsidR="00ED120F" w:rsidRPr="00856B48">
        <w:rPr>
          <w:szCs w:val="20"/>
        </w:rPr>
        <w:t xml:space="preserve"> blagovne znamke, komercialna imena oziroma druga identifikacijska imena ali znake, ki so enolični za posamezni proizvod in se uporabljajo v običajnem prometu): </w:t>
      </w:r>
    </w:p>
    <w:p w:rsidR="00ED120F" w:rsidRPr="00856B48" w:rsidRDefault="00ED120F" w:rsidP="00ED120F">
      <w:pP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bl>
    <w:p w:rsidR="00ED120F" w:rsidRPr="00856B48" w:rsidRDefault="00ED120F" w:rsidP="00ED120F">
      <w:pPr>
        <w:rPr>
          <w:szCs w:val="20"/>
        </w:rPr>
      </w:pPr>
    </w:p>
    <w:p w:rsidR="00ED120F" w:rsidRPr="00856B48" w:rsidRDefault="005718A0" w:rsidP="00ED120F">
      <w:pPr>
        <w:rPr>
          <w:szCs w:val="20"/>
        </w:rPr>
      </w:pPr>
      <w:r w:rsidRPr="00856B48">
        <w:rPr>
          <w:szCs w:val="20"/>
        </w:rPr>
        <w:t>Zavezujem</w:t>
      </w:r>
      <w:r w:rsidR="00ED120F" w:rsidRPr="00856B48">
        <w:rPr>
          <w:szCs w:val="20"/>
        </w:rPr>
        <w:t xml:space="preserve"> </w:t>
      </w:r>
      <w:r w:rsidRPr="00856B48">
        <w:rPr>
          <w:szCs w:val="20"/>
        </w:rPr>
        <w:t>se, da storitev čiščenja ne bom</w:t>
      </w:r>
      <w:r w:rsidR="00ED120F" w:rsidRPr="00856B48">
        <w:rPr>
          <w:szCs w:val="20"/>
        </w:rPr>
        <w:t xml:space="preserve"> opravljali s čistili, ki ne izpolnjujejo zgornjih zahtev. </w:t>
      </w:r>
    </w:p>
    <w:p w:rsidR="00ED120F" w:rsidRPr="00856B48" w:rsidRDefault="00ED120F" w:rsidP="00ED120F">
      <w:pPr>
        <w:rPr>
          <w:szCs w:val="20"/>
        </w:rPr>
      </w:pPr>
    </w:p>
    <w:p w:rsidR="00ED120F" w:rsidRPr="00856B48" w:rsidRDefault="00ED120F" w:rsidP="00ED120F">
      <w:pPr>
        <w:rPr>
          <w:szCs w:val="20"/>
        </w:rPr>
      </w:pPr>
      <w:r w:rsidRPr="00856B48">
        <w:rPr>
          <w:szCs w:val="20"/>
        </w:rPr>
        <w:t>Kot dokazilo za vsa čistila, s katerimi bom opravljal storitve čiščenja pri naročniku, prilagam</w:t>
      </w:r>
      <w:r w:rsidR="005718A0" w:rsidRPr="00856B48">
        <w:rPr>
          <w:szCs w:val="20"/>
        </w:rPr>
        <w:t xml:space="preserve"> naslednje </w:t>
      </w:r>
      <w:r w:rsidRPr="00856B48">
        <w:rPr>
          <w:szCs w:val="20"/>
        </w:rPr>
        <w:t xml:space="preserve"> dokumente:</w:t>
      </w:r>
    </w:p>
    <w:p w:rsidR="00ED120F" w:rsidRPr="00856B48" w:rsidRDefault="00ED120F" w:rsidP="00ED120F">
      <w:pPr>
        <w:jc w:val="cente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bl>
    <w:p w:rsidR="00ED120F" w:rsidRPr="00856B48" w:rsidRDefault="00ED120F" w:rsidP="00ED120F">
      <w:pPr>
        <w:jc w:val="center"/>
        <w:rPr>
          <w:szCs w:val="20"/>
        </w:rPr>
      </w:pPr>
    </w:p>
    <w:p w:rsidR="005718A0" w:rsidRPr="00856B48" w:rsidRDefault="005718A0" w:rsidP="005718A0">
      <w:pPr>
        <w:rPr>
          <w:b/>
          <w:szCs w:val="20"/>
        </w:rPr>
      </w:pPr>
    </w:p>
    <w:p w:rsidR="005718A0" w:rsidRPr="00856B48"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856B48" w:rsidTr="009E6062">
        <w:trPr>
          <w:trHeight w:val="241"/>
        </w:trPr>
        <w:tc>
          <w:tcPr>
            <w:tcW w:w="3348" w:type="dxa"/>
            <w:shd w:val="clear" w:color="auto" w:fill="auto"/>
          </w:tcPr>
          <w:p w:rsidR="005718A0" w:rsidRPr="00856B48" w:rsidRDefault="005718A0" w:rsidP="009E6062">
            <w:pPr>
              <w:snapToGrid w:val="0"/>
              <w:rPr>
                <w:szCs w:val="20"/>
              </w:rPr>
            </w:pPr>
          </w:p>
          <w:p w:rsidR="005718A0" w:rsidRPr="00856B48" w:rsidRDefault="005718A0" w:rsidP="009E6062">
            <w:pPr>
              <w:rPr>
                <w:szCs w:val="20"/>
              </w:rPr>
            </w:pPr>
            <w:r w:rsidRPr="00856B48">
              <w:rPr>
                <w:szCs w:val="20"/>
              </w:rPr>
              <w:t>Kraj: ___________________</w:t>
            </w:r>
          </w:p>
        </w:tc>
        <w:tc>
          <w:tcPr>
            <w:tcW w:w="1818" w:type="dxa"/>
            <w:shd w:val="clear" w:color="auto" w:fill="auto"/>
          </w:tcPr>
          <w:p w:rsidR="005718A0" w:rsidRPr="00856B48" w:rsidRDefault="005718A0" w:rsidP="009E6062">
            <w:pPr>
              <w:snapToGrid w:val="0"/>
              <w:rPr>
                <w:szCs w:val="20"/>
              </w:rPr>
            </w:pPr>
          </w:p>
        </w:tc>
        <w:tc>
          <w:tcPr>
            <w:tcW w:w="4324" w:type="dxa"/>
            <w:shd w:val="clear" w:color="auto" w:fill="auto"/>
          </w:tcPr>
          <w:p w:rsidR="005718A0" w:rsidRPr="00856B48" w:rsidRDefault="005718A0" w:rsidP="009E6062">
            <w:pPr>
              <w:rPr>
                <w:szCs w:val="20"/>
              </w:rPr>
            </w:pPr>
            <w:r w:rsidRPr="00856B48">
              <w:rPr>
                <w:szCs w:val="20"/>
              </w:rPr>
              <w:t>Ime in priimek odgovorne osebe:</w:t>
            </w:r>
          </w:p>
          <w:p w:rsidR="005718A0" w:rsidRPr="00856B48" w:rsidRDefault="005718A0" w:rsidP="009E6062">
            <w:pPr>
              <w:rPr>
                <w:szCs w:val="20"/>
              </w:rPr>
            </w:pPr>
          </w:p>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p>
        </w:tc>
      </w:tr>
      <w:tr w:rsidR="005718A0" w:rsidRPr="00856B48" w:rsidTr="009E6062">
        <w:trPr>
          <w:trHeight w:val="483"/>
        </w:trPr>
        <w:tc>
          <w:tcPr>
            <w:tcW w:w="3348" w:type="dxa"/>
            <w:shd w:val="clear" w:color="auto" w:fill="auto"/>
          </w:tcPr>
          <w:p w:rsidR="005718A0" w:rsidRPr="00856B48" w:rsidRDefault="005718A0" w:rsidP="009E6062">
            <w:pPr>
              <w:rPr>
                <w:szCs w:val="20"/>
              </w:rPr>
            </w:pPr>
            <w:r w:rsidRPr="00856B48">
              <w:rPr>
                <w:szCs w:val="20"/>
              </w:rPr>
              <w:t>Datum</w:t>
            </w:r>
            <w:r w:rsidRPr="00856B48">
              <w:rPr>
                <w:szCs w:val="20"/>
              </w:rPr>
              <w:fldChar w:fldCharType="begin">
                <w:ffData>
                  <w:name w:val=""/>
                  <w:enabled/>
                  <w:calcOnExit w:val="0"/>
                  <w:textInput/>
                </w:ffData>
              </w:fldChar>
            </w:r>
            <w:r w:rsidRPr="00856B48">
              <w:rPr>
                <w:szCs w:val="20"/>
              </w:rPr>
              <w:instrText xml:space="preserve"> FORMTEXT </w:instrText>
            </w:r>
            <w:r w:rsidR="004C38F5">
              <w:rPr>
                <w:szCs w:val="20"/>
              </w:rPr>
            </w:r>
            <w:r w:rsidR="004C38F5">
              <w:rPr>
                <w:szCs w:val="20"/>
              </w:rPr>
              <w:fldChar w:fldCharType="separate"/>
            </w:r>
            <w:r w:rsidRPr="00856B48">
              <w:rPr>
                <w:szCs w:val="20"/>
              </w:rPr>
              <w:fldChar w:fldCharType="end"/>
            </w:r>
            <w:r w:rsidRPr="00856B48">
              <w:rPr>
                <w:szCs w:val="20"/>
              </w:rPr>
              <w:t>: _________________</w:t>
            </w:r>
          </w:p>
        </w:tc>
        <w:tc>
          <w:tcPr>
            <w:tcW w:w="1818" w:type="dxa"/>
            <w:shd w:val="clear" w:color="auto" w:fill="auto"/>
          </w:tcPr>
          <w:p w:rsidR="005718A0" w:rsidRPr="00856B48" w:rsidRDefault="005718A0" w:rsidP="009E6062">
            <w:pPr>
              <w:rPr>
                <w:szCs w:val="20"/>
              </w:rPr>
            </w:pPr>
            <w:r w:rsidRPr="00856B48">
              <w:rPr>
                <w:szCs w:val="20"/>
              </w:rPr>
              <w:t>Žig</w:t>
            </w:r>
          </w:p>
        </w:tc>
        <w:tc>
          <w:tcPr>
            <w:tcW w:w="4324" w:type="dxa"/>
            <w:shd w:val="clear" w:color="auto" w:fill="auto"/>
          </w:tcPr>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r w:rsidRPr="00856B48">
              <w:rPr>
                <w:szCs w:val="20"/>
              </w:rPr>
              <w:t>Podpis odgovorne osebe</w:t>
            </w:r>
          </w:p>
        </w:tc>
      </w:tr>
    </w:tbl>
    <w:p w:rsidR="005718A0" w:rsidRPr="00856B48" w:rsidRDefault="005718A0" w:rsidP="005718A0">
      <w:pPr>
        <w:rPr>
          <w:b/>
          <w:szCs w:val="20"/>
          <w:u w:val="single"/>
        </w:rPr>
      </w:pPr>
    </w:p>
    <w:p w:rsidR="005718A0" w:rsidRPr="00856B48" w:rsidRDefault="005718A0" w:rsidP="00ED120F">
      <w:pPr>
        <w:jc w:val="center"/>
        <w:rPr>
          <w:szCs w:val="20"/>
        </w:rPr>
      </w:pPr>
    </w:p>
    <w:p w:rsidR="00584178" w:rsidRPr="00856B48" w:rsidRDefault="00584178" w:rsidP="00ED120F">
      <w:pPr>
        <w:rPr>
          <w:szCs w:val="20"/>
        </w:rPr>
      </w:pPr>
    </w:p>
    <w:p w:rsidR="00584178" w:rsidRPr="00856B48" w:rsidRDefault="00584178" w:rsidP="00ED120F">
      <w:pPr>
        <w:rPr>
          <w:szCs w:val="20"/>
        </w:rPr>
      </w:pPr>
    </w:p>
    <w:p w:rsidR="008B6CB2" w:rsidRDefault="00ED120F" w:rsidP="00ED120F">
      <w:pPr>
        <w:numPr>
          <w:ilvl w:val="12"/>
          <w:numId w:val="0"/>
        </w:numPr>
        <w:tabs>
          <w:tab w:val="left" w:pos="7371"/>
        </w:tabs>
        <w:rPr>
          <w:szCs w:val="20"/>
        </w:rPr>
      </w:pPr>
      <w:r w:rsidRPr="00856B48">
        <w:rPr>
          <w:szCs w:val="20"/>
        </w:rPr>
        <w:t>Predmetno izjavo poda ponudnik, ki bo storitve čiščenja opravljal s čistili, ki so manj obremenjujoča za zdravje in okolje, v primeru popolne izjave pa bo ponudnik prejel tudi točke pri ustreznem merilu.</w:t>
      </w: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ED120F" w:rsidRPr="002D13B3" w:rsidRDefault="00ED120F" w:rsidP="00ED120F">
      <w:pPr>
        <w:numPr>
          <w:ilvl w:val="12"/>
          <w:numId w:val="0"/>
        </w:numPr>
        <w:tabs>
          <w:tab w:val="left" w:pos="7371"/>
        </w:tabs>
        <w:rPr>
          <w:szCs w:val="20"/>
        </w:rPr>
      </w:pPr>
      <w:r w:rsidRPr="002D13B3">
        <w:rPr>
          <w:szCs w:val="20"/>
        </w:rPr>
        <w:t xml:space="preserve"> </w:t>
      </w:r>
    </w:p>
    <w:p w:rsidR="00DB0151" w:rsidRDefault="009D085C" w:rsidP="009D085C">
      <w:pPr>
        <w:jc w:val="right"/>
        <w:rPr>
          <w:b/>
          <w:szCs w:val="20"/>
        </w:rPr>
      </w:pPr>
      <w:r w:rsidRPr="009D085C">
        <w:rPr>
          <w:b/>
          <w:szCs w:val="20"/>
        </w:rPr>
        <w:lastRenderedPageBreak/>
        <w:t>RAZPISNI OBRAZEC 1</w:t>
      </w:r>
      <w:r w:rsidR="00395027">
        <w:rPr>
          <w:b/>
          <w:szCs w:val="20"/>
        </w:rPr>
        <w:t>5</w:t>
      </w:r>
      <w:r w:rsidRPr="009D085C">
        <w:rPr>
          <w:b/>
          <w:szCs w:val="20"/>
        </w:rPr>
        <w:t xml:space="preserve"> </w:t>
      </w:r>
    </w:p>
    <w:p w:rsidR="009D085C" w:rsidRDefault="009D085C" w:rsidP="009D085C">
      <w:pPr>
        <w:jc w:val="right"/>
        <w:rPr>
          <w:b/>
          <w:szCs w:val="20"/>
        </w:rPr>
      </w:pPr>
    </w:p>
    <w:p w:rsidR="009D085C" w:rsidRDefault="009D085C" w:rsidP="009D085C">
      <w:pPr>
        <w:jc w:val="right"/>
        <w:rPr>
          <w:b/>
          <w:szCs w:val="20"/>
        </w:rPr>
      </w:pPr>
    </w:p>
    <w:p w:rsidR="009D085C" w:rsidRPr="00856B48" w:rsidRDefault="009D085C" w:rsidP="009D085C">
      <w:pPr>
        <w:jc w:val="center"/>
        <w:rPr>
          <w:b/>
          <w:bCs/>
          <w:szCs w:val="20"/>
        </w:rPr>
      </w:pPr>
      <w:r w:rsidRPr="00856B48">
        <w:rPr>
          <w:b/>
          <w:bCs/>
          <w:szCs w:val="20"/>
        </w:rPr>
        <w:t>IZJAVA PONUDNIKA</w:t>
      </w:r>
    </w:p>
    <w:p w:rsidR="009D085C" w:rsidRDefault="009D085C" w:rsidP="009D085C">
      <w:pPr>
        <w:jc w:val="center"/>
        <w:rPr>
          <w:b/>
          <w:bCs/>
          <w:szCs w:val="20"/>
        </w:rPr>
      </w:pPr>
      <w:r w:rsidRPr="00856B48">
        <w:rPr>
          <w:b/>
          <w:bCs/>
          <w:szCs w:val="20"/>
        </w:rPr>
        <w:t xml:space="preserve">O </w:t>
      </w:r>
      <w:r>
        <w:rPr>
          <w:b/>
          <w:bCs/>
          <w:szCs w:val="20"/>
        </w:rPr>
        <w:t xml:space="preserve">USPOSOBLJENOSTI ZA OPRAVLJANJE STORITEV ČIŠČENJA </w:t>
      </w:r>
    </w:p>
    <w:p w:rsidR="009D085C" w:rsidRPr="00856B48" w:rsidRDefault="009D085C" w:rsidP="009D085C">
      <w:pPr>
        <w:jc w:val="center"/>
        <w:rPr>
          <w:b/>
          <w:bCs/>
          <w:szCs w:val="20"/>
        </w:rPr>
      </w:pPr>
      <w:r>
        <w:rPr>
          <w:b/>
          <w:bCs/>
          <w:szCs w:val="20"/>
        </w:rPr>
        <w:t>NA OKOLJU PRIJAZEN NAČIN</w:t>
      </w:r>
    </w:p>
    <w:p w:rsidR="009D085C" w:rsidRPr="00856B48" w:rsidRDefault="009D085C" w:rsidP="009D085C">
      <w:pPr>
        <w:jc w:val="center"/>
        <w:rPr>
          <w:b/>
          <w:bCs/>
          <w:szCs w:val="20"/>
        </w:rPr>
      </w:pPr>
    </w:p>
    <w:p w:rsidR="009D085C" w:rsidRPr="00856B48" w:rsidRDefault="009D085C" w:rsidP="009D085C">
      <w:pPr>
        <w:jc w:val="center"/>
        <w:rPr>
          <w:b/>
          <w:bCs/>
          <w:szCs w:val="20"/>
        </w:rPr>
      </w:pPr>
    </w:p>
    <w:p w:rsidR="009D085C" w:rsidRPr="00856B48" w:rsidRDefault="009D085C" w:rsidP="009D085C">
      <w:pPr>
        <w:rPr>
          <w:szCs w:val="20"/>
        </w:rPr>
      </w:pPr>
    </w:p>
    <w:p w:rsidR="009D085C" w:rsidRDefault="009D085C" w:rsidP="009D085C">
      <w:pPr>
        <w:rPr>
          <w:szCs w:val="20"/>
        </w:rPr>
      </w:pPr>
      <w:r w:rsidRPr="00856B48">
        <w:rPr>
          <w:szCs w:val="20"/>
        </w:rPr>
        <w:t>Ponudnik ______________________________________________________________ pod kazensko in materialno odgovornostjo podajam predmetno izjavo, s katero naročniku zagotavljam, da</w:t>
      </w:r>
      <w:r>
        <w:rPr>
          <w:szCs w:val="20"/>
        </w:rPr>
        <w:t xml:space="preserve"> sem usposobljen za opravljanje storitev čiščenja na okolju prijazen način</w:t>
      </w:r>
      <w:r w:rsidRPr="00856B48">
        <w:rPr>
          <w:szCs w:val="20"/>
        </w:rPr>
        <w:t>.</w:t>
      </w:r>
    </w:p>
    <w:p w:rsidR="009D085C" w:rsidRDefault="009D085C" w:rsidP="009D085C">
      <w:pPr>
        <w:rPr>
          <w:szCs w:val="20"/>
        </w:rPr>
      </w:pPr>
    </w:p>
    <w:p w:rsidR="009D085C" w:rsidRDefault="009D085C" w:rsidP="009D085C">
      <w:pPr>
        <w:rPr>
          <w:szCs w:val="20"/>
        </w:rPr>
      </w:pPr>
    </w:p>
    <w:p w:rsidR="009D085C" w:rsidRDefault="009D085C" w:rsidP="009D085C">
      <w:pPr>
        <w:rPr>
          <w:szCs w:val="20"/>
        </w:rPr>
      </w:pPr>
    </w:p>
    <w:p w:rsidR="009D085C" w:rsidRDefault="009D085C" w:rsidP="009D085C">
      <w:pPr>
        <w:rPr>
          <w:szCs w:val="20"/>
        </w:rPr>
      </w:pPr>
    </w:p>
    <w:p w:rsidR="009D085C" w:rsidRDefault="009D085C" w:rsidP="009D085C">
      <w:pPr>
        <w:rPr>
          <w:szCs w:val="20"/>
        </w:rPr>
      </w:pPr>
      <w:r w:rsidRPr="004C38F5">
        <w:rPr>
          <w:szCs w:val="20"/>
          <w:u w:val="single"/>
        </w:rPr>
        <w:t>Priloga</w:t>
      </w:r>
      <w:r>
        <w:rPr>
          <w:szCs w:val="20"/>
        </w:rPr>
        <w:t xml:space="preserve"> (kot pogoj):</w:t>
      </w:r>
    </w:p>
    <w:p w:rsidR="009D085C" w:rsidRPr="009D085C" w:rsidRDefault="009D085C" w:rsidP="009D085C">
      <w:pPr>
        <w:pStyle w:val="Odstavekseznama"/>
        <w:numPr>
          <w:ilvl w:val="0"/>
          <w:numId w:val="25"/>
        </w:numPr>
        <w:rPr>
          <w:szCs w:val="20"/>
        </w:rPr>
      </w:pPr>
      <w:r w:rsidRPr="009D085C">
        <w:rPr>
          <w:szCs w:val="20"/>
        </w:rPr>
        <w:t xml:space="preserve"> </w:t>
      </w:r>
      <w:r w:rsidRPr="009D085C">
        <w:rPr>
          <w:szCs w:val="20"/>
          <w:u w:val="single"/>
        </w:rPr>
        <w:t>dokazilo o vzpostavljenem sistemu ravnanja z okoljem (EMAS ali ISO 14001)</w:t>
      </w:r>
      <w:r>
        <w:rPr>
          <w:szCs w:val="20"/>
        </w:rPr>
        <w:t xml:space="preserve">.  Naročnik bo upošteval priložen ustrezen certifikat oziroma odločbo. </w:t>
      </w:r>
    </w:p>
    <w:p w:rsidR="009D085C" w:rsidRDefault="009D085C"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tbl>
      <w:tblPr>
        <w:tblW w:w="0" w:type="auto"/>
        <w:tblLayout w:type="fixed"/>
        <w:tblLook w:val="0000" w:firstRow="0" w:lastRow="0" w:firstColumn="0" w:lastColumn="0" w:noHBand="0" w:noVBand="0"/>
      </w:tblPr>
      <w:tblGrid>
        <w:gridCol w:w="3348"/>
        <w:gridCol w:w="1818"/>
        <w:gridCol w:w="4324"/>
      </w:tblGrid>
      <w:tr w:rsidR="00903C96" w:rsidRPr="00856B48" w:rsidTr="0065775C">
        <w:trPr>
          <w:trHeight w:val="241"/>
        </w:trPr>
        <w:tc>
          <w:tcPr>
            <w:tcW w:w="3348" w:type="dxa"/>
            <w:shd w:val="clear" w:color="auto" w:fill="auto"/>
          </w:tcPr>
          <w:p w:rsidR="00903C96" w:rsidRPr="00856B48" w:rsidRDefault="00903C96" w:rsidP="0065775C">
            <w:pPr>
              <w:snapToGrid w:val="0"/>
              <w:rPr>
                <w:szCs w:val="20"/>
              </w:rPr>
            </w:pPr>
          </w:p>
          <w:p w:rsidR="00903C96" w:rsidRPr="00856B48" w:rsidRDefault="00903C96" w:rsidP="0065775C">
            <w:pPr>
              <w:rPr>
                <w:szCs w:val="20"/>
              </w:rPr>
            </w:pPr>
            <w:r w:rsidRPr="00856B48">
              <w:rPr>
                <w:szCs w:val="20"/>
              </w:rPr>
              <w:t>Kraj: ___________________</w:t>
            </w:r>
          </w:p>
        </w:tc>
        <w:tc>
          <w:tcPr>
            <w:tcW w:w="1818" w:type="dxa"/>
            <w:shd w:val="clear" w:color="auto" w:fill="auto"/>
          </w:tcPr>
          <w:p w:rsidR="00903C96" w:rsidRPr="00856B48" w:rsidRDefault="00903C96" w:rsidP="0065775C">
            <w:pPr>
              <w:snapToGrid w:val="0"/>
              <w:rPr>
                <w:szCs w:val="20"/>
              </w:rPr>
            </w:pPr>
          </w:p>
        </w:tc>
        <w:tc>
          <w:tcPr>
            <w:tcW w:w="4324" w:type="dxa"/>
            <w:shd w:val="clear" w:color="auto" w:fill="auto"/>
          </w:tcPr>
          <w:p w:rsidR="00903C96" w:rsidRPr="00856B48" w:rsidRDefault="00903C96" w:rsidP="0065775C">
            <w:pPr>
              <w:rPr>
                <w:szCs w:val="20"/>
              </w:rPr>
            </w:pPr>
            <w:r w:rsidRPr="00856B48">
              <w:rPr>
                <w:szCs w:val="20"/>
              </w:rPr>
              <w:t>Ime in priimek odgovorne osebe:</w:t>
            </w:r>
          </w:p>
          <w:p w:rsidR="00903C96" w:rsidRPr="00856B48" w:rsidRDefault="00903C96" w:rsidP="0065775C">
            <w:pPr>
              <w:rPr>
                <w:szCs w:val="20"/>
              </w:rPr>
            </w:pPr>
          </w:p>
          <w:p w:rsidR="00903C96" w:rsidRPr="00856B48" w:rsidRDefault="00903C96" w:rsidP="0065775C">
            <w:pPr>
              <w:rPr>
                <w:szCs w:val="20"/>
              </w:rPr>
            </w:pPr>
            <w:r w:rsidRPr="00856B48">
              <w:rPr>
                <w:szCs w:val="20"/>
              </w:rPr>
              <w:t>________________________</w:t>
            </w:r>
          </w:p>
          <w:p w:rsidR="00903C96" w:rsidRPr="00856B48" w:rsidRDefault="00903C96" w:rsidP="0065775C">
            <w:pPr>
              <w:rPr>
                <w:szCs w:val="20"/>
              </w:rPr>
            </w:pPr>
          </w:p>
        </w:tc>
      </w:tr>
      <w:tr w:rsidR="00903C96" w:rsidRPr="00856B48" w:rsidTr="0065775C">
        <w:trPr>
          <w:trHeight w:val="483"/>
        </w:trPr>
        <w:tc>
          <w:tcPr>
            <w:tcW w:w="3348" w:type="dxa"/>
            <w:shd w:val="clear" w:color="auto" w:fill="auto"/>
          </w:tcPr>
          <w:p w:rsidR="00903C96" w:rsidRPr="00856B48" w:rsidRDefault="00903C96" w:rsidP="0065775C">
            <w:pPr>
              <w:rPr>
                <w:szCs w:val="20"/>
              </w:rPr>
            </w:pPr>
            <w:r w:rsidRPr="00856B48">
              <w:rPr>
                <w:szCs w:val="20"/>
              </w:rPr>
              <w:t>Datum</w:t>
            </w:r>
            <w:r w:rsidRPr="00856B48">
              <w:rPr>
                <w:szCs w:val="20"/>
              </w:rPr>
              <w:fldChar w:fldCharType="begin">
                <w:ffData>
                  <w:name w:val=""/>
                  <w:enabled/>
                  <w:calcOnExit w:val="0"/>
                  <w:textInput/>
                </w:ffData>
              </w:fldChar>
            </w:r>
            <w:r w:rsidRPr="00856B48">
              <w:rPr>
                <w:szCs w:val="20"/>
              </w:rPr>
              <w:instrText xml:space="preserve"> FORMTEXT </w:instrText>
            </w:r>
            <w:r w:rsidR="004C38F5">
              <w:rPr>
                <w:szCs w:val="20"/>
              </w:rPr>
            </w:r>
            <w:r w:rsidR="004C38F5">
              <w:rPr>
                <w:szCs w:val="20"/>
              </w:rPr>
              <w:fldChar w:fldCharType="separate"/>
            </w:r>
            <w:r w:rsidRPr="00856B48">
              <w:rPr>
                <w:szCs w:val="20"/>
              </w:rPr>
              <w:fldChar w:fldCharType="end"/>
            </w:r>
            <w:r w:rsidRPr="00856B48">
              <w:rPr>
                <w:szCs w:val="20"/>
              </w:rPr>
              <w:t>: _________________</w:t>
            </w:r>
          </w:p>
        </w:tc>
        <w:tc>
          <w:tcPr>
            <w:tcW w:w="1818" w:type="dxa"/>
            <w:shd w:val="clear" w:color="auto" w:fill="auto"/>
          </w:tcPr>
          <w:p w:rsidR="00903C96" w:rsidRPr="00856B48" w:rsidRDefault="00903C96" w:rsidP="0065775C">
            <w:pPr>
              <w:rPr>
                <w:szCs w:val="20"/>
              </w:rPr>
            </w:pPr>
            <w:r w:rsidRPr="00856B48">
              <w:rPr>
                <w:szCs w:val="20"/>
              </w:rPr>
              <w:t>Žig</w:t>
            </w:r>
          </w:p>
        </w:tc>
        <w:tc>
          <w:tcPr>
            <w:tcW w:w="4324" w:type="dxa"/>
            <w:shd w:val="clear" w:color="auto" w:fill="auto"/>
          </w:tcPr>
          <w:p w:rsidR="00903C96" w:rsidRPr="00856B48" w:rsidRDefault="00903C96" w:rsidP="0065775C">
            <w:pPr>
              <w:rPr>
                <w:szCs w:val="20"/>
              </w:rPr>
            </w:pPr>
            <w:r w:rsidRPr="00856B48">
              <w:rPr>
                <w:szCs w:val="20"/>
              </w:rPr>
              <w:t>________________________</w:t>
            </w:r>
          </w:p>
          <w:p w:rsidR="00903C96" w:rsidRPr="00856B48" w:rsidRDefault="00903C96" w:rsidP="0065775C">
            <w:pPr>
              <w:rPr>
                <w:szCs w:val="20"/>
              </w:rPr>
            </w:pPr>
            <w:r w:rsidRPr="00856B48">
              <w:rPr>
                <w:szCs w:val="20"/>
              </w:rPr>
              <w:t>Podpis odgovorne osebe</w:t>
            </w:r>
          </w:p>
        </w:tc>
      </w:tr>
    </w:tbl>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9D085C">
      <w:pPr>
        <w:jc w:val="right"/>
        <w:rPr>
          <w:b/>
          <w:szCs w:val="20"/>
        </w:rPr>
      </w:pPr>
    </w:p>
    <w:p w:rsidR="00D1318F" w:rsidRDefault="00D1318F" w:rsidP="00D1318F">
      <w:pPr>
        <w:jc w:val="right"/>
        <w:rPr>
          <w:b/>
          <w:szCs w:val="20"/>
        </w:rPr>
      </w:pPr>
      <w:r w:rsidRPr="009D085C">
        <w:rPr>
          <w:b/>
          <w:szCs w:val="20"/>
        </w:rPr>
        <w:lastRenderedPageBreak/>
        <w:t>RAZPISNI OBRAZEC 1</w:t>
      </w:r>
      <w:r>
        <w:rPr>
          <w:b/>
          <w:szCs w:val="20"/>
        </w:rPr>
        <w:t>6</w:t>
      </w:r>
      <w:r w:rsidRPr="009D085C">
        <w:rPr>
          <w:b/>
          <w:szCs w:val="20"/>
        </w:rPr>
        <w:t xml:space="preserve"> </w:t>
      </w:r>
    </w:p>
    <w:p w:rsidR="00903C96" w:rsidRDefault="00903C96" w:rsidP="00903C96">
      <w:pPr>
        <w:jc w:val="center"/>
        <w:rPr>
          <w:b/>
          <w:bCs/>
          <w:szCs w:val="20"/>
        </w:rPr>
      </w:pPr>
    </w:p>
    <w:p w:rsidR="00903C96" w:rsidRDefault="00903C96" w:rsidP="00903C96">
      <w:pPr>
        <w:jc w:val="center"/>
        <w:rPr>
          <w:b/>
          <w:bCs/>
          <w:szCs w:val="20"/>
        </w:rPr>
      </w:pPr>
    </w:p>
    <w:p w:rsidR="00903C96" w:rsidRPr="00856B48" w:rsidRDefault="00903C96" w:rsidP="00903C96">
      <w:pPr>
        <w:jc w:val="center"/>
        <w:rPr>
          <w:b/>
          <w:bCs/>
          <w:szCs w:val="20"/>
        </w:rPr>
      </w:pPr>
      <w:r w:rsidRPr="00856B48">
        <w:rPr>
          <w:b/>
          <w:bCs/>
          <w:szCs w:val="20"/>
        </w:rPr>
        <w:t>IZJAVA PONUDNIKA</w:t>
      </w:r>
    </w:p>
    <w:p w:rsidR="00903C96" w:rsidRPr="00856B48" w:rsidRDefault="00903C96" w:rsidP="00903C96">
      <w:pPr>
        <w:jc w:val="center"/>
        <w:rPr>
          <w:b/>
          <w:bCs/>
          <w:szCs w:val="20"/>
        </w:rPr>
      </w:pPr>
    </w:p>
    <w:p w:rsidR="00903C96" w:rsidRPr="00856B48" w:rsidRDefault="00903C96" w:rsidP="00903C96">
      <w:pPr>
        <w:rPr>
          <w:szCs w:val="20"/>
        </w:rPr>
      </w:pPr>
    </w:p>
    <w:p w:rsidR="00903C96" w:rsidRDefault="00903C96" w:rsidP="00903C96">
      <w:pPr>
        <w:rPr>
          <w:szCs w:val="20"/>
        </w:rPr>
      </w:pPr>
      <w:r w:rsidRPr="00856B48">
        <w:rPr>
          <w:szCs w:val="20"/>
        </w:rPr>
        <w:t xml:space="preserve">Ponudnik ______________________________________________________________ pod kazensko in materialno odgovornostjo podajam predmetno izjavo, </w:t>
      </w:r>
      <w:r>
        <w:rPr>
          <w:szCs w:val="20"/>
        </w:rPr>
        <w:t>in sicer:</w:t>
      </w:r>
    </w:p>
    <w:p w:rsidR="00903C96" w:rsidRDefault="00903C96" w:rsidP="00D1318F">
      <w:pPr>
        <w:jc w:val="right"/>
        <w:rPr>
          <w:b/>
          <w:szCs w:val="20"/>
        </w:rPr>
      </w:pPr>
    </w:p>
    <w:p w:rsidR="00D1318F" w:rsidRPr="00903C96" w:rsidRDefault="00D1318F" w:rsidP="00D1318F">
      <w:pPr>
        <w:suppressAutoHyphens w:val="0"/>
        <w:spacing w:line="240" w:lineRule="auto"/>
        <w:rPr>
          <w:b/>
          <w:bCs/>
          <w:szCs w:val="20"/>
        </w:rPr>
      </w:pPr>
    </w:p>
    <w:p w:rsidR="00D1318F" w:rsidRPr="00903C96" w:rsidRDefault="00D1318F" w:rsidP="00D1318F">
      <w:pPr>
        <w:numPr>
          <w:ilvl w:val="0"/>
          <w:numId w:val="30"/>
        </w:numPr>
        <w:suppressAutoHyphens w:val="0"/>
        <w:spacing w:line="240" w:lineRule="auto"/>
        <w:rPr>
          <w:b/>
          <w:bCs/>
          <w:szCs w:val="20"/>
        </w:rPr>
      </w:pPr>
      <w:r w:rsidRPr="00903C96">
        <w:rPr>
          <w:b/>
          <w:bCs/>
          <w:szCs w:val="20"/>
        </w:rPr>
        <w:t xml:space="preserve">Družbeno odgovorno podjetje: </w:t>
      </w:r>
    </w:p>
    <w:p w:rsidR="00D1318F" w:rsidRPr="00903C96" w:rsidRDefault="00D1318F" w:rsidP="00D1318F">
      <w:pPr>
        <w:pStyle w:val="Telobesedila-zamik"/>
        <w:ind w:left="0"/>
        <w:rPr>
          <w:szCs w:val="20"/>
        </w:rPr>
      </w:pPr>
    </w:p>
    <w:p w:rsidR="00D1318F" w:rsidRPr="00903C96" w:rsidRDefault="00D1318F" w:rsidP="00D1318F">
      <w:pPr>
        <w:pStyle w:val="Telobesedila-zamik"/>
        <w:ind w:left="0"/>
        <w:rPr>
          <w:szCs w:val="20"/>
        </w:rPr>
      </w:pPr>
      <w:r w:rsidRPr="00903C96">
        <w:rPr>
          <w:szCs w:val="20"/>
        </w:rPr>
        <w:t>Pri tem merilu bodo ponudniki, ki imajo pridobljen certifikat s področja družbene odgovornosti, in sicer certifikat »Družbeno odgovorno podjetje«, prejeli 15 točk. Ponudniki, ki navedenih certifikatov ne bodo predložili, bodo pri tem merilu dobili 0 točk.</w:t>
      </w:r>
    </w:p>
    <w:p w:rsidR="00D1318F" w:rsidRPr="004C38F5" w:rsidRDefault="00903C96" w:rsidP="00D1318F">
      <w:pPr>
        <w:pStyle w:val="Telobesedila-zamik"/>
        <w:ind w:left="0"/>
        <w:rPr>
          <w:szCs w:val="20"/>
        </w:rPr>
      </w:pPr>
      <w:r w:rsidRPr="004C38F5">
        <w:rPr>
          <w:szCs w:val="20"/>
          <w:u w:val="single"/>
        </w:rPr>
        <w:t>Priloga:</w:t>
      </w:r>
      <w:r w:rsidRPr="004C38F5">
        <w:rPr>
          <w:szCs w:val="20"/>
        </w:rPr>
        <w:t xml:space="preserve"> </w:t>
      </w:r>
      <w:r w:rsidR="00D1318F" w:rsidRPr="004C38F5">
        <w:rPr>
          <w:szCs w:val="20"/>
          <w:u w:val="single"/>
        </w:rPr>
        <w:t>Certifikat mora ponudnik predložiti v ponudbi.</w:t>
      </w:r>
    </w:p>
    <w:p w:rsidR="00D1318F" w:rsidRDefault="00D1318F" w:rsidP="00903C96">
      <w:pPr>
        <w:pStyle w:val="Telobesedila-zamik"/>
        <w:ind w:left="0"/>
        <w:jc w:val="center"/>
        <w:rPr>
          <w:b/>
          <w:szCs w:val="20"/>
        </w:rPr>
      </w:pPr>
      <w:r w:rsidRPr="00903C96">
        <w:rPr>
          <w:b/>
          <w:szCs w:val="20"/>
        </w:rPr>
        <w:t>DA                              NE</w:t>
      </w:r>
    </w:p>
    <w:p w:rsidR="00903C96" w:rsidRPr="00903C96" w:rsidRDefault="00903C96" w:rsidP="00903C96">
      <w:pPr>
        <w:pStyle w:val="Telobesedila-zamik"/>
        <w:ind w:left="0"/>
        <w:jc w:val="center"/>
        <w:rPr>
          <w:sz w:val="18"/>
          <w:szCs w:val="18"/>
        </w:rPr>
      </w:pPr>
      <w:r w:rsidRPr="00903C96">
        <w:rPr>
          <w:sz w:val="18"/>
          <w:szCs w:val="18"/>
        </w:rPr>
        <w:t>(ustrezno obkrožiti)</w:t>
      </w:r>
    </w:p>
    <w:p w:rsidR="00D1318F" w:rsidRPr="00903C96" w:rsidRDefault="00D1318F" w:rsidP="00D1318F">
      <w:pPr>
        <w:pStyle w:val="Telobesedila-zamik"/>
        <w:ind w:left="0"/>
        <w:rPr>
          <w:b/>
          <w:szCs w:val="20"/>
          <w:highlight w:val="yellow"/>
        </w:rPr>
      </w:pPr>
    </w:p>
    <w:p w:rsidR="00D1318F" w:rsidRPr="00903C96" w:rsidRDefault="00D1318F" w:rsidP="00D1318F">
      <w:pPr>
        <w:numPr>
          <w:ilvl w:val="0"/>
          <w:numId w:val="30"/>
        </w:numPr>
        <w:suppressAutoHyphens w:val="0"/>
        <w:spacing w:line="240" w:lineRule="auto"/>
        <w:rPr>
          <w:b/>
          <w:bCs/>
          <w:szCs w:val="20"/>
        </w:rPr>
      </w:pPr>
      <w:r w:rsidRPr="00903C96">
        <w:rPr>
          <w:b/>
          <w:bCs/>
          <w:szCs w:val="20"/>
        </w:rPr>
        <w:t xml:space="preserve">Certifikata ISO 14001: </w:t>
      </w:r>
    </w:p>
    <w:p w:rsidR="00D1318F" w:rsidRPr="00903C96" w:rsidRDefault="00D1318F" w:rsidP="00D1318F">
      <w:pPr>
        <w:rPr>
          <w:bCs/>
          <w:szCs w:val="20"/>
        </w:rPr>
      </w:pPr>
      <w:r w:rsidRPr="00903C96">
        <w:rPr>
          <w:bCs/>
          <w:szCs w:val="20"/>
        </w:rPr>
        <w:t xml:space="preserve">Naročnik bo točkoval ponudbe ponudnikov, ki izkazujejo usposobljenost za opravljanje storitev na okolju prijazen način, z </w:t>
      </w:r>
      <w:bookmarkStart w:id="6" w:name="_GoBack"/>
      <w:bookmarkEnd w:id="6"/>
      <w:r w:rsidRPr="00903C96">
        <w:rPr>
          <w:bCs/>
          <w:szCs w:val="20"/>
        </w:rPr>
        <w:t xml:space="preserve">rednim usposabljanjem osebja o zdravstvenih, varstvenih in okoljskih vidikih čiščenja. Najvišje število točk je 5, ki jih prejme ponudnik, ki z ustreznim dokazilom izkaže vzpostavljen sistem ravnanja z okoljem (EMAS ali ISO 14001). </w:t>
      </w:r>
    </w:p>
    <w:p w:rsidR="00D1318F" w:rsidRPr="00903C96" w:rsidRDefault="00D1318F" w:rsidP="00D1318F">
      <w:pPr>
        <w:rPr>
          <w:bCs/>
          <w:szCs w:val="20"/>
        </w:rPr>
      </w:pPr>
    </w:p>
    <w:p w:rsidR="00D1318F" w:rsidRPr="004C38F5" w:rsidRDefault="00903C96" w:rsidP="00D1318F">
      <w:pPr>
        <w:pStyle w:val="Telobesedila-zamik"/>
        <w:ind w:left="0"/>
        <w:rPr>
          <w:szCs w:val="20"/>
        </w:rPr>
      </w:pPr>
      <w:r w:rsidRPr="004C38F5">
        <w:rPr>
          <w:szCs w:val="20"/>
          <w:u w:val="single"/>
        </w:rPr>
        <w:t>Priloga:</w:t>
      </w:r>
      <w:r w:rsidRPr="004C38F5">
        <w:rPr>
          <w:szCs w:val="20"/>
        </w:rPr>
        <w:t xml:space="preserve"> </w:t>
      </w:r>
      <w:r w:rsidR="00D1318F" w:rsidRPr="004C38F5">
        <w:rPr>
          <w:szCs w:val="20"/>
          <w:u w:val="single"/>
        </w:rPr>
        <w:t>Certifikat mora ponudnik predložiti v ponudbi.</w:t>
      </w:r>
    </w:p>
    <w:p w:rsidR="00D1318F" w:rsidRPr="00903C96" w:rsidRDefault="00D1318F" w:rsidP="00D1318F">
      <w:pPr>
        <w:rPr>
          <w:bCs/>
          <w:szCs w:val="20"/>
        </w:rPr>
      </w:pPr>
    </w:p>
    <w:p w:rsidR="00D1318F" w:rsidRPr="00903C96" w:rsidRDefault="00D1318F" w:rsidP="00903C96">
      <w:pPr>
        <w:jc w:val="center"/>
        <w:rPr>
          <w:b/>
          <w:bCs/>
          <w:szCs w:val="20"/>
        </w:rPr>
      </w:pPr>
      <w:r w:rsidRPr="00903C96">
        <w:rPr>
          <w:b/>
          <w:bCs/>
          <w:szCs w:val="20"/>
        </w:rPr>
        <w:t>DA                               NE</w:t>
      </w:r>
    </w:p>
    <w:p w:rsidR="00903C96" w:rsidRPr="00903C96" w:rsidRDefault="00903C96" w:rsidP="00903C96">
      <w:pPr>
        <w:pStyle w:val="Telobesedila-zamik"/>
        <w:ind w:left="0"/>
        <w:jc w:val="center"/>
        <w:rPr>
          <w:sz w:val="18"/>
          <w:szCs w:val="18"/>
        </w:rPr>
      </w:pPr>
      <w:r w:rsidRPr="00903C96">
        <w:rPr>
          <w:sz w:val="18"/>
          <w:szCs w:val="18"/>
        </w:rPr>
        <w:t>(ustrezno obkrožiti)</w:t>
      </w:r>
    </w:p>
    <w:p w:rsidR="00D1318F" w:rsidRPr="00903C96" w:rsidRDefault="00D1318F" w:rsidP="00D1318F">
      <w:pPr>
        <w:rPr>
          <w:bCs/>
          <w:szCs w:val="20"/>
        </w:rPr>
      </w:pPr>
    </w:p>
    <w:p w:rsidR="00D1318F" w:rsidRPr="00903C96" w:rsidRDefault="00D1318F" w:rsidP="00D1318F">
      <w:pPr>
        <w:numPr>
          <w:ilvl w:val="0"/>
          <w:numId w:val="30"/>
        </w:numPr>
        <w:suppressAutoHyphens w:val="0"/>
        <w:spacing w:line="240" w:lineRule="auto"/>
        <w:rPr>
          <w:b/>
          <w:bCs/>
          <w:szCs w:val="20"/>
        </w:rPr>
      </w:pPr>
      <w:r w:rsidRPr="00903C96">
        <w:rPr>
          <w:b/>
          <w:bCs/>
          <w:szCs w:val="20"/>
        </w:rPr>
        <w:t>Zagotavljanje internega nadzora kakovosti čiščenja:</w:t>
      </w:r>
    </w:p>
    <w:p w:rsidR="00D1318F" w:rsidRPr="00903C96" w:rsidRDefault="00D1318F" w:rsidP="00D1318F">
      <w:pPr>
        <w:rPr>
          <w:bCs/>
          <w:szCs w:val="20"/>
        </w:rPr>
      </w:pPr>
      <w:r w:rsidRPr="00903C96">
        <w:rPr>
          <w:b/>
          <w:bCs/>
          <w:szCs w:val="20"/>
        </w:rPr>
        <w:t xml:space="preserve"> </w:t>
      </w:r>
      <w:r w:rsidRPr="00903C96">
        <w:rPr>
          <w:bCs/>
          <w:szCs w:val="20"/>
        </w:rPr>
        <w:t>Ponudnik, ki v primerjavi z ostalimi ponudniki zagotavlja največ internih nadzorov kakovosti čiščenja, prejme največje število točk – 5 točk. Preostali pa ustrezno manjše število točk, in sicer glede na odstotkovno vrednost odstopanja od ponudbe z največ internih nadzorov.</w:t>
      </w:r>
    </w:p>
    <w:p w:rsidR="00D1318F" w:rsidRPr="00903C96" w:rsidRDefault="00D1318F" w:rsidP="00D1318F">
      <w:pPr>
        <w:rPr>
          <w:b/>
          <w:bCs/>
          <w:szCs w:val="20"/>
        </w:rPr>
      </w:pPr>
    </w:p>
    <w:p w:rsidR="00D1318F" w:rsidRPr="00903C96" w:rsidRDefault="00D1318F" w:rsidP="00D1318F">
      <w:pPr>
        <w:rPr>
          <w:i/>
          <w:iCs/>
          <w:szCs w:val="20"/>
        </w:rPr>
      </w:pPr>
      <w:r w:rsidRPr="00903C96">
        <w:rPr>
          <w:i/>
          <w:iCs/>
          <w:szCs w:val="20"/>
        </w:rPr>
        <w:t>Število mesečnih internih nadzorov 4 (z besedo: štiri), in sicer  1X tedensko.</w:t>
      </w:r>
    </w:p>
    <w:p w:rsidR="00D1318F" w:rsidRPr="00903C96" w:rsidRDefault="00D1318F" w:rsidP="00D1318F">
      <w:pPr>
        <w:rPr>
          <w:i/>
          <w:iCs/>
          <w:szCs w:val="20"/>
        </w:rPr>
      </w:pPr>
    </w:p>
    <w:p w:rsidR="00D1318F" w:rsidRPr="00903C96" w:rsidRDefault="00D1318F" w:rsidP="00903C96">
      <w:pPr>
        <w:jc w:val="center"/>
        <w:rPr>
          <w:b/>
          <w:iCs/>
          <w:szCs w:val="20"/>
        </w:rPr>
      </w:pPr>
      <w:r w:rsidRPr="00903C96">
        <w:rPr>
          <w:b/>
          <w:iCs/>
          <w:szCs w:val="20"/>
        </w:rPr>
        <w:t>DA                                 NE</w:t>
      </w:r>
    </w:p>
    <w:p w:rsidR="00903C96" w:rsidRPr="00903C96" w:rsidRDefault="00903C96" w:rsidP="00903C96">
      <w:pPr>
        <w:pStyle w:val="Telobesedila-zamik"/>
        <w:ind w:left="0"/>
        <w:jc w:val="center"/>
        <w:rPr>
          <w:sz w:val="18"/>
          <w:szCs w:val="18"/>
        </w:rPr>
      </w:pPr>
      <w:r w:rsidRPr="00903C96">
        <w:rPr>
          <w:sz w:val="18"/>
          <w:szCs w:val="18"/>
        </w:rPr>
        <w:t>(ustrezno obkrožiti)</w:t>
      </w:r>
    </w:p>
    <w:p w:rsidR="00D1318F" w:rsidRDefault="00D1318F" w:rsidP="00D1318F">
      <w:pPr>
        <w:rPr>
          <w:i/>
          <w:iCs/>
          <w:szCs w:val="20"/>
        </w:rPr>
      </w:pPr>
    </w:p>
    <w:p w:rsidR="00903C96" w:rsidRPr="00903C96" w:rsidRDefault="00903C96" w:rsidP="00D1318F">
      <w:pPr>
        <w:rPr>
          <w:i/>
          <w:iCs/>
          <w:szCs w:val="20"/>
        </w:rPr>
      </w:pPr>
    </w:p>
    <w:tbl>
      <w:tblPr>
        <w:tblW w:w="0" w:type="auto"/>
        <w:tblLayout w:type="fixed"/>
        <w:tblLook w:val="0000" w:firstRow="0" w:lastRow="0" w:firstColumn="0" w:lastColumn="0" w:noHBand="0" w:noVBand="0"/>
      </w:tblPr>
      <w:tblGrid>
        <w:gridCol w:w="3348"/>
        <w:gridCol w:w="1818"/>
        <w:gridCol w:w="4324"/>
      </w:tblGrid>
      <w:tr w:rsidR="00903C96" w:rsidRPr="00856B48" w:rsidTr="0065775C">
        <w:trPr>
          <w:trHeight w:val="241"/>
        </w:trPr>
        <w:tc>
          <w:tcPr>
            <w:tcW w:w="3348" w:type="dxa"/>
            <w:shd w:val="clear" w:color="auto" w:fill="auto"/>
          </w:tcPr>
          <w:p w:rsidR="00903C96" w:rsidRPr="00856B48" w:rsidRDefault="00903C96" w:rsidP="0065775C">
            <w:pPr>
              <w:snapToGrid w:val="0"/>
              <w:rPr>
                <w:szCs w:val="20"/>
              </w:rPr>
            </w:pPr>
          </w:p>
          <w:p w:rsidR="00903C96" w:rsidRPr="00856B48" w:rsidRDefault="00903C96" w:rsidP="0065775C">
            <w:pPr>
              <w:rPr>
                <w:szCs w:val="20"/>
              </w:rPr>
            </w:pPr>
            <w:r w:rsidRPr="00856B48">
              <w:rPr>
                <w:szCs w:val="20"/>
              </w:rPr>
              <w:t>Kraj: ___________________</w:t>
            </w:r>
          </w:p>
        </w:tc>
        <w:tc>
          <w:tcPr>
            <w:tcW w:w="1818" w:type="dxa"/>
            <w:shd w:val="clear" w:color="auto" w:fill="auto"/>
          </w:tcPr>
          <w:p w:rsidR="00903C96" w:rsidRPr="00856B48" w:rsidRDefault="00903C96" w:rsidP="0065775C">
            <w:pPr>
              <w:snapToGrid w:val="0"/>
              <w:rPr>
                <w:szCs w:val="20"/>
              </w:rPr>
            </w:pPr>
          </w:p>
        </w:tc>
        <w:tc>
          <w:tcPr>
            <w:tcW w:w="4324" w:type="dxa"/>
            <w:shd w:val="clear" w:color="auto" w:fill="auto"/>
          </w:tcPr>
          <w:p w:rsidR="00903C96" w:rsidRPr="00856B48" w:rsidRDefault="00903C96" w:rsidP="0065775C">
            <w:pPr>
              <w:rPr>
                <w:szCs w:val="20"/>
              </w:rPr>
            </w:pPr>
            <w:r w:rsidRPr="00856B48">
              <w:rPr>
                <w:szCs w:val="20"/>
              </w:rPr>
              <w:t>Ime in priimek odgovorne osebe:</w:t>
            </w:r>
          </w:p>
          <w:p w:rsidR="00903C96" w:rsidRPr="00856B48" w:rsidRDefault="00903C96" w:rsidP="0065775C">
            <w:pPr>
              <w:rPr>
                <w:szCs w:val="20"/>
              </w:rPr>
            </w:pPr>
          </w:p>
          <w:p w:rsidR="00903C96" w:rsidRPr="00856B48" w:rsidRDefault="00903C96" w:rsidP="0065775C">
            <w:pPr>
              <w:rPr>
                <w:szCs w:val="20"/>
              </w:rPr>
            </w:pPr>
            <w:r w:rsidRPr="00856B48">
              <w:rPr>
                <w:szCs w:val="20"/>
              </w:rPr>
              <w:t>________________________</w:t>
            </w:r>
          </w:p>
          <w:p w:rsidR="00903C96" w:rsidRPr="00856B48" w:rsidRDefault="00903C96" w:rsidP="0065775C">
            <w:pPr>
              <w:rPr>
                <w:szCs w:val="20"/>
              </w:rPr>
            </w:pPr>
          </w:p>
        </w:tc>
      </w:tr>
      <w:tr w:rsidR="00903C96" w:rsidRPr="00856B48" w:rsidTr="0065775C">
        <w:trPr>
          <w:trHeight w:val="483"/>
        </w:trPr>
        <w:tc>
          <w:tcPr>
            <w:tcW w:w="3348" w:type="dxa"/>
            <w:shd w:val="clear" w:color="auto" w:fill="auto"/>
          </w:tcPr>
          <w:p w:rsidR="00903C96" w:rsidRPr="00856B48" w:rsidRDefault="00903C96" w:rsidP="0065775C">
            <w:pPr>
              <w:rPr>
                <w:szCs w:val="20"/>
              </w:rPr>
            </w:pPr>
            <w:r w:rsidRPr="00856B48">
              <w:rPr>
                <w:szCs w:val="20"/>
              </w:rPr>
              <w:t>Datum</w:t>
            </w:r>
            <w:r w:rsidRPr="00856B48">
              <w:rPr>
                <w:szCs w:val="20"/>
              </w:rPr>
              <w:fldChar w:fldCharType="begin">
                <w:ffData>
                  <w:name w:val=""/>
                  <w:enabled/>
                  <w:calcOnExit w:val="0"/>
                  <w:textInput/>
                </w:ffData>
              </w:fldChar>
            </w:r>
            <w:r w:rsidRPr="00856B48">
              <w:rPr>
                <w:szCs w:val="20"/>
              </w:rPr>
              <w:instrText xml:space="preserve"> FORMTEXT </w:instrText>
            </w:r>
            <w:r w:rsidR="004C38F5">
              <w:rPr>
                <w:szCs w:val="20"/>
              </w:rPr>
            </w:r>
            <w:r w:rsidR="004C38F5">
              <w:rPr>
                <w:szCs w:val="20"/>
              </w:rPr>
              <w:fldChar w:fldCharType="separate"/>
            </w:r>
            <w:r w:rsidRPr="00856B48">
              <w:rPr>
                <w:szCs w:val="20"/>
              </w:rPr>
              <w:fldChar w:fldCharType="end"/>
            </w:r>
            <w:r w:rsidRPr="00856B48">
              <w:rPr>
                <w:szCs w:val="20"/>
              </w:rPr>
              <w:t>: _________________</w:t>
            </w:r>
          </w:p>
        </w:tc>
        <w:tc>
          <w:tcPr>
            <w:tcW w:w="1818" w:type="dxa"/>
            <w:shd w:val="clear" w:color="auto" w:fill="auto"/>
          </w:tcPr>
          <w:p w:rsidR="00903C96" w:rsidRPr="00856B48" w:rsidRDefault="00903C96" w:rsidP="0065775C">
            <w:pPr>
              <w:rPr>
                <w:szCs w:val="20"/>
              </w:rPr>
            </w:pPr>
            <w:r w:rsidRPr="00856B48">
              <w:rPr>
                <w:szCs w:val="20"/>
              </w:rPr>
              <w:t>Žig</w:t>
            </w:r>
          </w:p>
        </w:tc>
        <w:tc>
          <w:tcPr>
            <w:tcW w:w="4324" w:type="dxa"/>
            <w:shd w:val="clear" w:color="auto" w:fill="auto"/>
          </w:tcPr>
          <w:p w:rsidR="00903C96" w:rsidRPr="00856B48" w:rsidRDefault="00903C96" w:rsidP="0065775C">
            <w:pPr>
              <w:rPr>
                <w:szCs w:val="20"/>
              </w:rPr>
            </w:pPr>
            <w:r w:rsidRPr="00856B48">
              <w:rPr>
                <w:szCs w:val="20"/>
              </w:rPr>
              <w:t>________________________</w:t>
            </w:r>
          </w:p>
          <w:p w:rsidR="00903C96" w:rsidRPr="00856B48" w:rsidRDefault="00903C96" w:rsidP="0065775C">
            <w:pPr>
              <w:rPr>
                <w:szCs w:val="20"/>
              </w:rPr>
            </w:pPr>
            <w:r w:rsidRPr="00856B48">
              <w:rPr>
                <w:szCs w:val="20"/>
              </w:rPr>
              <w:t>Podpis odgovorne osebe</w:t>
            </w:r>
          </w:p>
        </w:tc>
      </w:tr>
    </w:tbl>
    <w:p w:rsidR="00D1318F" w:rsidRPr="009D085C" w:rsidRDefault="00D1318F" w:rsidP="009D085C">
      <w:pPr>
        <w:jc w:val="right"/>
        <w:rPr>
          <w:b/>
          <w:szCs w:val="20"/>
        </w:rPr>
      </w:pPr>
    </w:p>
    <w:sectPr w:rsidR="00D1318F" w:rsidRPr="009D085C">
      <w:headerReference w:type="even" r:id="rId29"/>
      <w:headerReference w:type="default" r:id="rId30"/>
      <w:footerReference w:type="even" r:id="rId31"/>
      <w:footerReference w:type="default" r:id="rId32"/>
      <w:headerReference w:type="first" r:id="rId33"/>
      <w:footerReference w:type="first" r:id="rId34"/>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59F" w:rsidRDefault="0024059F" w:rsidP="006432AD">
      <w:pPr>
        <w:spacing w:line="240" w:lineRule="auto"/>
      </w:pPr>
      <w:r>
        <w:separator/>
      </w:r>
    </w:p>
  </w:endnote>
  <w:endnote w:type="continuationSeparator" w:id="0">
    <w:p w:rsidR="0024059F" w:rsidRDefault="0024059F"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Default="00FC55E1">
    <w:pPr>
      <w:pStyle w:val="Noga"/>
    </w:pPr>
    <w:r>
      <w:rPr>
        <w:noProof/>
        <w:lang w:eastAsia="sl-SI"/>
      </w:rPr>
      <mc:AlternateContent>
        <mc:Choice Requires="wps">
          <w:drawing>
            <wp:anchor distT="0" distB="0" distL="0" distR="0" simplePos="0" relativeHeight="251658752" behindDoc="0" locked="0" layoutInCell="1" allowOverlap="1" wp14:anchorId="2F5D07A1" wp14:editId="1EFA797E">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55E1" w:rsidRDefault="00FC55E1">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5D07A1"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8752;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rsidR="00FC55E1" w:rsidRDefault="00FC55E1">
                    <w:pPr>
                      <w:pStyle w:val="Noga"/>
                    </w:pPr>
                  </w:p>
                </w:txbxContent>
              </v:textbox>
              <w10:wrap type="square" side="largest" anchorx="page"/>
            </v:shape>
          </w:pict>
        </mc:Fallback>
      </mc:AlternateContent>
    </w:r>
  </w:p>
  <w:p w:rsidR="00FC55E1" w:rsidRDefault="00FC55E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792" w:rsidRDefault="00B56792" w:rsidP="00B56792">
    <w:pPr>
      <w:pStyle w:val="Glava"/>
    </w:pPr>
  </w:p>
  <w:p w:rsidR="00B56792" w:rsidRDefault="00B56792" w:rsidP="00B56792"/>
  <w:p w:rsidR="00B56792" w:rsidRPr="00626759" w:rsidRDefault="00B56792" w:rsidP="00B56792">
    <w:pPr>
      <w:pStyle w:val="Noga"/>
      <w:rPr>
        <w:sz w:val="18"/>
        <w:szCs w:val="18"/>
      </w:rPr>
    </w:pPr>
    <w:r w:rsidRPr="00626759">
      <w:rPr>
        <w:sz w:val="18"/>
        <w:szCs w:val="18"/>
      </w:rPr>
      <w:t xml:space="preserve">interna številka </w:t>
    </w:r>
    <w:r>
      <w:rPr>
        <w:sz w:val="18"/>
        <w:szCs w:val="18"/>
      </w:rPr>
      <w:t>zadeve pri naročniku</w:t>
    </w:r>
    <w:r w:rsidRPr="00626759">
      <w:rPr>
        <w:sz w:val="18"/>
        <w:szCs w:val="18"/>
      </w:rPr>
      <w:t>: 491/2021</w:t>
    </w:r>
  </w:p>
  <w:p w:rsidR="00FC55E1" w:rsidRPr="00B56792" w:rsidRDefault="00FC55E1" w:rsidP="00B5679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Default="00FC55E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097720"/>
      <w:docPartObj>
        <w:docPartGallery w:val="Page Numbers (Bottom of Page)"/>
        <w:docPartUnique/>
      </w:docPartObj>
    </w:sdtPr>
    <w:sdtEndPr/>
    <w:sdtContent>
      <w:p w:rsidR="00FC55E1" w:rsidRDefault="00FC55E1">
        <w:pPr>
          <w:pStyle w:val="Noga"/>
          <w:jc w:val="right"/>
        </w:pPr>
        <w:r>
          <w:fldChar w:fldCharType="begin"/>
        </w:r>
        <w:r>
          <w:instrText>PAGE   \* MERGEFORMAT</w:instrText>
        </w:r>
        <w:r>
          <w:fldChar w:fldCharType="separate"/>
        </w:r>
        <w:r w:rsidR="004C38F5">
          <w:rPr>
            <w:noProof/>
          </w:rPr>
          <w:t>48</w:t>
        </w:r>
        <w:r>
          <w:fldChar w:fldCharType="end"/>
        </w:r>
      </w:p>
    </w:sdtContent>
  </w:sdt>
  <w:p w:rsidR="00FC55E1" w:rsidRDefault="00FC55E1">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Default="00FC55E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59F" w:rsidRDefault="0024059F" w:rsidP="006432AD">
      <w:pPr>
        <w:spacing w:line="240" w:lineRule="auto"/>
      </w:pPr>
      <w:r>
        <w:separator/>
      </w:r>
    </w:p>
  </w:footnote>
  <w:footnote w:type="continuationSeparator" w:id="0">
    <w:p w:rsidR="0024059F" w:rsidRDefault="0024059F" w:rsidP="006432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Pr="008F6C23" w:rsidRDefault="00FC55E1" w:rsidP="00A743BA">
    <w:pPr>
      <w:shd w:val="clear" w:color="auto" w:fill="B8CCE4"/>
      <w:tabs>
        <w:tab w:val="center" w:pos="4536"/>
        <w:tab w:val="right" w:pos="9072"/>
      </w:tabs>
      <w:spacing w:line="240" w:lineRule="auto"/>
      <w:jc w:val="center"/>
      <w:rPr>
        <w:b/>
        <w:sz w:val="22"/>
      </w:rPr>
    </w:pPr>
    <w:r w:rsidRPr="008F6C23">
      <w:rPr>
        <w:b/>
        <w:sz w:val="22"/>
        <w:lang w:eastAsia="sl-SI"/>
      </w:rPr>
      <w:t>Razpisni obrazci za izbiro izvajalca za</w:t>
    </w:r>
  </w:p>
  <w:p w:rsidR="00FC55E1" w:rsidRPr="008F6C23" w:rsidRDefault="00FC55E1" w:rsidP="00A743BA">
    <w:pPr>
      <w:jc w:val="center"/>
      <w:rPr>
        <w:b/>
        <w:bCs/>
        <w:sz w:val="22"/>
      </w:rPr>
    </w:pPr>
    <w:r w:rsidRPr="008F6C23">
      <w:rPr>
        <w:b/>
        <w:bCs/>
        <w:sz w:val="22"/>
      </w:rPr>
      <w:t>STORITVE ČIŠČENJA Z OKOLJU PRIJAZNIMI ČISTILI</w:t>
    </w:r>
  </w:p>
  <w:p w:rsidR="00FC55E1" w:rsidRPr="008F6C23" w:rsidRDefault="00FC55E1" w:rsidP="00A743BA">
    <w:pPr>
      <w:jc w:val="center"/>
      <w:rPr>
        <w:b/>
        <w:bCs/>
        <w:sz w:val="22"/>
      </w:rPr>
    </w:pPr>
    <w:r w:rsidRPr="008F6C23">
      <w:rPr>
        <w:b/>
        <w:bCs/>
        <w:sz w:val="22"/>
      </w:rPr>
      <w:t>ZA OBDOBJE ŠTIRIH LE</w:t>
    </w:r>
    <w:r>
      <w:rPr>
        <w:b/>
        <w:bCs/>
        <w:sz w:val="22"/>
      </w:rPr>
      <w:t>T od 1. 9. 2021 do 31. 8. 2025</w:t>
    </w:r>
  </w:p>
  <w:p w:rsidR="00FC55E1" w:rsidRPr="008F6C23" w:rsidRDefault="00FC55E1" w:rsidP="00A743BA">
    <w:pPr>
      <w:shd w:val="clear" w:color="auto" w:fill="B8CCE4"/>
      <w:tabs>
        <w:tab w:val="center" w:pos="4536"/>
        <w:tab w:val="right" w:pos="9072"/>
      </w:tabs>
      <w:spacing w:line="240" w:lineRule="auto"/>
      <w:jc w:val="center"/>
      <w:rPr>
        <w:b/>
        <w:sz w:val="22"/>
        <w:lang w:eastAsia="sl-SI"/>
      </w:rPr>
    </w:pPr>
    <w:r w:rsidRPr="008F6C23">
      <w:rPr>
        <w:b/>
        <w:sz w:val="22"/>
      </w:rPr>
      <w:t>naročnika Srednja šola tehniških strok Šiška,</w:t>
    </w:r>
    <w:r>
      <w:rPr>
        <w:b/>
        <w:sz w:val="22"/>
      </w:rPr>
      <w:t xml:space="preserve"> </w:t>
    </w:r>
    <w:r w:rsidRPr="008F6C23">
      <w:rPr>
        <w:b/>
        <w:sz w:val="22"/>
      </w:rPr>
      <w:t>Litostrojska cesta 51, 1000 Ljubljana</w:t>
    </w:r>
  </w:p>
  <w:p w:rsidR="00FC55E1" w:rsidRDefault="00FC55E1">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Default="00FC55E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Default="00FC55E1">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5E1" w:rsidRDefault="00FC55E1">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15:restartNumberingAfterBreak="0">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25"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26"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9" w15:restartNumberingAfterBreak="0">
    <w:nsid w:val="26245E2E"/>
    <w:multiLevelType w:val="hybridMultilevel"/>
    <w:tmpl w:val="B05E7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141F31"/>
    <w:multiLevelType w:val="singleLevel"/>
    <w:tmpl w:val="9C5E29D6"/>
    <w:lvl w:ilvl="0">
      <w:start w:val="1"/>
      <w:numFmt w:val="decimal"/>
      <w:lvlText w:val="%1."/>
      <w:lvlJc w:val="left"/>
      <w:pPr>
        <w:tabs>
          <w:tab w:val="num" w:pos="360"/>
        </w:tabs>
        <w:ind w:left="360" w:hanging="360"/>
      </w:pPr>
      <w:rPr>
        <w:rFonts w:cs="Times New Roman" w:hint="default"/>
      </w:rPr>
    </w:lvl>
  </w:abstractNum>
  <w:abstractNum w:abstractNumId="32" w15:restartNumberingAfterBreak="0">
    <w:nsid w:val="452E43B2"/>
    <w:multiLevelType w:val="hybridMultilevel"/>
    <w:tmpl w:val="A502D602"/>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3" w15:restartNumberingAfterBreak="0">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4"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BF7040"/>
    <w:multiLevelType w:val="hybridMultilevel"/>
    <w:tmpl w:val="E1D43088"/>
    <w:lvl w:ilvl="0" w:tplc="8070EEDA">
      <w:start w:val="6"/>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13"/>
  </w:num>
  <w:num w:numId="6">
    <w:abstractNumId w:val="16"/>
  </w:num>
  <w:num w:numId="7">
    <w:abstractNumId w:val="20"/>
  </w:num>
  <w:num w:numId="8">
    <w:abstractNumId w:val="21"/>
  </w:num>
  <w:num w:numId="9">
    <w:abstractNumId w:val="36"/>
  </w:num>
  <w:num w:numId="10">
    <w:abstractNumId w:val="30"/>
  </w:num>
  <w:num w:numId="11">
    <w:abstractNumId w:val="39"/>
  </w:num>
  <w:num w:numId="12">
    <w:abstractNumId w:val="27"/>
  </w:num>
  <w:num w:numId="13">
    <w:abstractNumId w:val="26"/>
  </w:num>
  <w:num w:numId="14">
    <w:abstractNumId w:val="22"/>
  </w:num>
  <w:num w:numId="15">
    <w:abstractNumId w:val="24"/>
  </w:num>
  <w:num w:numId="16">
    <w:abstractNumId w:val="28"/>
  </w:num>
  <w:num w:numId="17">
    <w:abstractNumId w:val="0"/>
    <w:lvlOverride w:ilvl="0">
      <w:lvl w:ilvl="0">
        <w:start w:val="4"/>
        <w:numFmt w:val="bullet"/>
        <w:lvlText w:val="-"/>
        <w:legacy w:legacy="1" w:legacySpace="0" w:legacyIndent="360"/>
        <w:lvlJc w:val="left"/>
        <w:pPr>
          <w:ind w:left="360" w:hanging="360"/>
        </w:pPr>
      </w:lvl>
    </w:lvlOverride>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40"/>
  </w:num>
  <w:num w:numId="20">
    <w:abstractNumId w:val="23"/>
  </w:num>
  <w:num w:numId="21">
    <w:abstractNumId w:val="34"/>
  </w:num>
  <w:num w:numId="22">
    <w:abstractNumId w:val="25"/>
  </w:num>
  <w:num w:numId="23">
    <w:abstractNumId w:val="33"/>
  </w:num>
  <w:num w:numId="24">
    <w:abstractNumId w:val="41"/>
  </w:num>
  <w:num w:numId="25">
    <w:abstractNumId w:val="37"/>
  </w:num>
  <w:num w:numId="26">
    <w:abstractNumId w:val="42"/>
  </w:num>
  <w:num w:numId="27">
    <w:abstractNumId w:val="35"/>
  </w:num>
  <w:num w:numId="28">
    <w:abstractNumId w:val="32"/>
  </w:num>
  <w:num w:numId="29">
    <w:abstractNumId w:val="38"/>
  </w:num>
  <w:num w:numId="30">
    <w:abstractNumId w:val="31"/>
  </w:num>
  <w:num w:numId="3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117B"/>
    <w:rsid w:val="00006C92"/>
    <w:rsid w:val="00013A65"/>
    <w:rsid w:val="00016077"/>
    <w:rsid w:val="00021E9A"/>
    <w:rsid w:val="0002568D"/>
    <w:rsid w:val="000267C3"/>
    <w:rsid w:val="00051662"/>
    <w:rsid w:val="000529B0"/>
    <w:rsid w:val="00063A5D"/>
    <w:rsid w:val="00081692"/>
    <w:rsid w:val="000A4CE7"/>
    <w:rsid w:val="000A5C7B"/>
    <w:rsid w:val="000A76C1"/>
    <w:rsid w:val="000B1064"/>
    <w:rsid w:val="000B5583"/>
    <w:rsid w:val="000B6EBF"/>
    <w:rsid w:val="000B7BD0"/>
    <w:rsid w:val="000C041D"/>
    <w:rsid w:val="000D0C3D"/>
    <w:rsid w:val="000D0CFF"/>
    <w:rsid w:val="000D6C57"/>
    <w:rsid w:val="000E3883"/>
    <w:rsid w:val="000E6438"/>
    <w:rsid w:val="000F42D6"/>
    <w:rsid w:val="001000A3"/>
    <w:rsid w:val="00100835"/>
    <w:rsid w:val="001024C2"/>
    <w:rsid w:val="00105D89"/>
    <w:rsid w:val="00116426"/>
    <w:rsid w:val="001168FB"/>
    <w:rsid w:val="00116ED7"/>
    <w:rsid w:val="001237CC"/>
    <w:rsid w:val="00133920"/>
    <w:rsid w:val="00151C52"/>
    <w:rsid w:val="00154C08"/>
    <w:rsid w:val="00154CA9"/>
    <w:rsid w:val="00167C15"/>
    <w:rsid w:val="0017258B"/>
    <w:rsid w:val="00176A57"/>
    <w:rsid w:val="00180734"/>
    <w:rsid w:val="00182F71"/>
    <w:rsid w:val="001928D7"/>
    <w:rsid w:val="001976E0"/>
    <w:rsid w:val="001A2208"/>
    <w:rsid w:val="001A3211"/>
    <w:rsid w:val="001A4C5C"/>
    <w:rsid w:val="001A57CE"/>
    <w:rsid w:val="001B57CB"/>
    <w:rsid w:val="001C5055"/>
    <w:rsid w:val="001D4104"/>
    <w:rsid w:val="001D511B"/>
    <w:rsid w:val="001E30F6"/>
    <w:rsid w:val="001E5FB8"/>
    <w:rsid w:val="001F08DD"/>
    <w:rsid w:val="0020492D"/>
    <w:rsid w:val="00210600"/>
    <w:rsid w:val="002158F4"/>
    <w:rsid w:val="00215ED1"/>
    <w:rsid w:val="00231748"/>
    <w:rsid w:val="002369E3"/>
    <w:rsid w:val="0024059F"/>
    <w:rsid w:val="00242DD9"/>
    <w:rsid w:val="00253525"/>
    <w:rsid w:val="00255F6C"/>
    <w:rsid w:val="00270605"/>
    <w:rsid w:val="00270D24"/>
    <w:rsid w:val="00270E21"/>
    <w:rsid w:val="00273A23"/>
    <w:rsid w:val="002807FF"/>
    <w:rsid w:val="00284FE9"/>
    <w:rsid w:val="002853C5"/>
    <w:rsid w:val="002874FF"/>
    <w:rsid w:val="002972A0"/>
    <w:rsid w:val="002A0226"/>
    <w:rsid w:val="002A6135"/>
    <w:rsid w:val="002B739D"/>
    <w:rsid w:val="002C1281"/>
    <w:rsid w:val="002C1B05"/>
    <w:rsid w:val="002D13B3"/>
    <w:rsid w:val="002E261F"/>
    <w:rsid w:val="002E3822"/>
    <w:rsid w:val="002E3C54"/>
    <w:rsid w:val="002E6B67"/>
    <w:rsid w:val="00301255"/>
    <w:rsid w:val="00305E4D"/>
    <w:rsid w:val="003138B5"/>
    <w:rsid w:val="0032143F"/>
    <w:rsid w:val="00323227"/>
    <w:rsid w:val="00325D94"/>
    <w:rsid w:val="00327152"/>
    <w:rsid w:val="003301C5"/>
    <w:rsid w:val="00337C45"/>
    <w:rsid w:val="003415EB"/>
    <w:rsid w:val="00342214"/>
    <w:rsid w:val="0035131E"/>
    <w:rsid w:val="00351715"/>
    <w:rsid w:val="003561E6"/>
    <w:rsid w:val="00367986"/>
    <w:rsid w:val="00383CD7"/>
    <w:rsid w:val="003847CC"/>
    <w:rsid w:val="00387200"/>
    <w:rsid w:val="003935F3"/>
    <w:rsid w:val="00395027"/>
    <w:rsid w:val="003A0ABC"/>
    <w:rsid w:val="003C533E"/>
    <w:rsid w:val="003C74A3"/>
    <w:rsid w:val="003D1F3D"/>
    <w:rsid w:val="003D25EC"/>
    <w:rsid w:val="003D326F"/>
    <w:rsid w:val="003D71B4"/>
    <w:rsid w:val="003E08ED"/>
    <w:rsid w:val="003F3EB2"/>
    <w:rsid w:val="003F46C4"/>
    <w:rsid w:val="003F6D40"/>
    <w:rsid w:val="003F6FB2"/>
    <w:rsid w:val="004113D7"/>
    <w:rsid w:val="0041246C"/>
    <w:rsid w:val="00416712"/>
    <w:rsid w:val="004215BC"/>
    <w:rsid w:val="00423F4D"/>
    <w:rsid w:val="004263D4"/>
    <w:rsid w:val="004417DE"/>
    <w:rsid w:val="00450E2B"/>
    <w:rsid w:val="00457A68"/>
    <w:rsid w:val="0046704E"/>
    <w:rsid w:val="004713A5"/>
    <w:rsid w:val="004836A3"/>
    <w:rsid w:val="00484460"/>
    <w:rsid w:val="00485AAC"/>
    <w:rsid w:val="00487368"/>
    <w:rsid w:val="004A352C"/>
    <w:rsid w:val="004A38EB"/>
    <w:rsid w:val="004B15CE"/>
    <w:rsid w:val="004B5667"/>
    <w:rsid w:val="004C0D2E"/>
    <w:rsid w:val="004C0F12"/>
    <w:rsid w:val="004C1953"/>
    <w:rsid w:val="004C38F5"/>
    <w:rsid w:val="004D1555"/>
    <w:rsid w:val="004D2067"/>
    <w:rsid w:val="004D30D4"/>
    <w:rsid w:val="004D46A4"/>
    <w:rsid w:val="004D51AE"/>
    <w:rsid w:val="004D6898"/>
    <w:rsid w:val="004E08FC"/>
    <w:rsid w:val="004E4BA2"/>
    <w:rsid w:val="004F1088"/>
    <w:rsid w:val="004F1E19"/>
    <w:rsid w:val="004F5A74"/>
    <w:rsid w:val="00501AC3"/>
    <w:rsid w:val="00507E25"/>
    <w:rsid w:val="005141E8"/>
    <w:rsid w:val="00532946"/>
    <w:rsid w:val="00540179"/>
    <w:rsid w:val="00544082"/>
    <w:rsid w:val="00544674"/>
    <w:rsid w:val="005460AB"/>
    <w:rsid w:val="00553C73"/>
    <w:rsid w:val="00557B2B"/>
    <w:rsid w:val="0056387B"/>
    <w:rsid w:val="005642C3"/>
    <w:rsid w:val="005718A0"/>
    <w:rsid w:val="005720ED"/>
    <w:rsid w:val="00572A03"/>
    <w:rsid w:val="00577A04"/>
    <w:rsid w:val="00584178"/>
    <w:rsid w:val="00592780"/>
    <w:rsid w:val="00595DA5"/>
    <w:rsid w:val="00595EB4"/>
    <w:rsid w:val="005963B6"/>
    <w:rsid w:val="005A2694"/>
    <w:rsid w:val="005B3633"/>
    <w:rsid w:val="005C21AA"/>
    <w:rsid w:val="005C3753"/>
    <w:rsid w:val="005D34C3"/>
    <w:rsid w:val="005D506A"/>
    <w:rsid w:val="005E3FD3"/>
    <w:rsid w:val="005E5BF3"/>
    <w:rsid w:val="006005F1"/>
    <w:rsid w:val="0060439B"/>
    <w:rsid w:val="00604D86"/>
    <w:rsid w:val="00605B48"/>
    <w:rsid w:val="00612ADB"/>
    <w:rsid w:val="00621D21"/>
    <w:rsid w:val="0062584C"/>
    <w:rsid w:val="006265BA"/>
    <w:rsid w:val="00633622"/>
    <w:rsid w:val="0063524C"/>
    <w:rsid w:val="006432AD"/>
    <w:rsid w:val="00646089"/>
    <w:rsid w:val="00653C30"/>
    <w:rsid w:val="00653CA4"/>
    <w:rsid w:val="00656164"/>
    <w:rsid w:val="00662E8C"/>
    <w:rsid w:val="00663C50"/>
    <w:rsid w:val="0068142A"/>
    <w:rsid w:val="00690CB5"/>
    <w:rsid w:val="00692394"/>
    <w:rsid w:val="006A2A8B"/>
    <w:rsid w:val="006B2D93"/>
    <w:rsid w:val="006B48ED"/>
    <w:rsid w:val="006B684F"/>
    <w:rsid w:val="006C7472"/>
    <w:rsid w:val="006D3008"/>
    <w:rsid w:val="006D3B32"/>
    <w:rsid w:val="006D4BAD"/>
    <w:rsid w:val="006F4D0D"/>
    <w:rsid w:val="007005FA"/>
    <w:rsid w:val="00703D81"/>
    <w:rsid w:val="0071173E"/>
    <w:rsid w:val="00721F22"/>
    <w:rsid w:val="00723741"/>
    <w:rsid w:val="00737AFA"/>
    <w:rsid w:val="00737CCE"/>
    <w:rsid w:val="00741244"/>
    <w:rsid w:val="00754258"/>
    <w:rsid w:val="00755709"/>
    <w:rsid w:val="00757FEF"/>
    <w:rsid w:val="007641D3"/>
    <w:rsid w:val="0077092E"/>
    <w:rsid w:val="0077146D"/>
    <w:rsid w:val="00774CC2"/>
    <w:rsid w:val="00777D48"/>
    <w:rsid w:val="007803DA"/>
    <w:rsid w:val="00780B9D"/>
    <w:rsid w:val="007843AD"/>
    <w:rsid w:val="00797404"/>
    <w:rsid w:val="007A2377"/>
    <w:rsid w:val="007A3329"/>
    <w:rsid w:val="007B0B32"/>
    <w:rsid w:val="007B23A3"/>
    <w:rsid w:val="007B378C"/>
    <w:rsid w:val="007B66DA"/>
    <w:rsid w:val="007B6B32"/>
    <w:rsid w:val="007B7ECE"/>
    <w:rsid w:val="007D2B56"/>
    <w:rsid w:val="007E6D82"/>
    <w:rsid w:val="007F409E"/>
    <w:rsid w:val="00810306"/>
    <w:rsid w:val="00812065"/>
    <w:rsid w:val="00822CB7"/>
    <w:rsid w:val="008262C9"/>
    <w:rsid w:val="008309C6"/>
    <w:rsid w:val="00832F6A"/>
    <w:rsid w:val="008334E4"/>
    <w:rsid w:val="0083627F"/>
    <w:rsid w:val="00843ED8"/>
    <w:rsid w:val="00844756"/>
    <w:rsid w:val="00844B64"/>
    <w:rsid w:val="00845EBD"/>
    <w:rsid w:val="0085287B"/>
    <w:rsid w:val="00852CE4"/>
    <w:rsid w:val="00856B48"/>
    <w:rsid w:val="008601E4"/>
    <w:rsid w:val="0086096A"/>
    <w:rsid w:val="008667F4"/>
    <w:rsid w:val="00875146"/>
    <w:rsid w:val="00895240"/>
    <w:rsid w:val="008A27F9"/>
    <w:rsid w:val="008B6CB2"/>
    <w:rsid w:val="008B7650"/>
    <w:rsid w:val="008C2B61"/>
    <w:rsid w:val="008C4717"/>
    <w:rsid w:val="008C4BED"/>
    <w:rsid w:val="008E0EA7"/>
    <w:rsid w:val="008E5D7D"/>
    <w:rsid w:val="008E6FFE"/>
    <w:rsid w:val="008E7278"/>
    <w:rsid w:val="008F41FC"/>
    <w:rsid w:val="008F6C23"/>
    <w:rsid w:val="00903C96"/>
    <w:rsid w:val="009120F4"/>
    <w:rsid w:val="00913ABE"/>
    <w:rsid w:val="009162EE"/>
    <w:rsid w:val="00917375"/>
    <w:rsid w:val="009201DF"/>
    <w:rsid w:val="00932AAA"/>
    <w:rsid w:val="00933661"/>
    <w:rsid w:val="00937E3A"/>
    <w:rsid w:val="00941788"/>
    <w:rsid w:val="009505D4"/>
    <w:rsid w:val="0095455F"/>
    <w:rsid w:val="0095694D"/>
    <w:rsid w:val="00971854"/>
    <w:rsid w:val="00973FF8"/>
    <w:rsid w:val="00977606"/>
    <w:rsid w:val="00980A94"/>
    <w:rsid w:val="00983AD6"/>
    <w:rsid w:val="009868FA"/>
    <w:rsid w:val="009926E0"/>
    <w:rsid w:val="009B1CF7"/>
    <w:rsid w:val="009B3EF9"/>
    <w:rsid w:val="009B4C86"/>
    <w:rsid w:val="009B6491"/>
    <w:rsid w:val="009C1FA3"/>
    <w:rsid w:val="009D085C"/>
    <w:rsid w:val="009D0888"/>
    <w:rsid w:val="009D4CB5"/>
    <w:rsid w:val="009D6026"/>
    <w:rsid w:val="009E1BA1"/>
    <w:rsid w:val="009E6062"/>
    <w:rsid w:val="009F032D"/>
    <w:rsid w:val="009F5926"/>
    <w:rsid w:val="00A00DBD"/>
    <w:rsid w:val="00A030D3"/>
    <w:rsid w:val="00A13962"/>
    <w:rsid w:val="00A20D3C"/>
    <w:rsid w:val="00A2323E"/>
    <w:rsid w:val="00A2630C"/>
    <w:rsid w:val="00A317C0"/>
    <w:rsid w:val="00A42699"/>
    <w:rsid w:val="00A506FF"/>
    <w:rsid w:val="00A54613"/>
    <w:rsid w:val="00A65866"/>
    <w:rsid w:val="00A7230B"/>
    <w:rsid w:val="00A72A4D"/>
    <w:rsid w:val="00A743BA"/>
    <w:rsid w:val="00A77C8F"/>
    <w:rsid w:val="00A91AA3"/>
    <w:rsid w:val="00A92815"/>
    <w:rsid w:val="00A95298"/>
    <w:rsid w:val="00A970BB"/>
    <w:rsid w:val="00AB7E6E"/>
    <w:rsid w:val="00AC14B1"/>
    <w:rsid w:val="00AC2AE7"/>
    <w:rsid w:val="00AD1031"/>
    <w:rsid w:val="00AD2420"/>
    <w:rsid w:val="00AD5DFB"/>
    <w:rsid w:val="00AE3001"/>
    <w:rsid w:val="00AE6CDB"/>
    <w:rsid w:val="00AF3115"/>
    <w:rsid w:val="00B00AFC"/>
    <w:rsid w:val="00B075F3"/>
    <w:rsid w:val="00B15A0E"/>
    <w:rsid w:val="00B21D0E"/>
    <w:rsid w:val="00B24742"/>
    <w:rsid w:val="00B253D1"/>
    <w:rsid w:val="00B3336A"/>
    <w:rsid w:val="00B3744C"/>
    <w:rsid w:val="00B43415"/>
    <w:rsid w:val="00B43E95"/>
    <w:rsid w:val="00B4463D"/>
    <w:rsid w:val="00B52131"/>
    <w:rsid w:val="00B56792"/>
    <w:rsid w:val="00B62EED"/>
    <w:rsid w:val="00B70C42"/>
    <w:rsid w:val="00B72084"/>
    <w:rsid w:val="00B83DDD"/>
    <w:rsid w:val="00B84B7B"/>
    <w:rsid w:val="00B858EF"/>
    <w:rsid w:val="00B920F0"/>
    <w:rsid w:val="00B97208"/>
    <w:rsid w:val="00B97D63"/>
    <w:rsid w:val="00BA131A"/>
    <w:rsid w:val="00BA2A29"/>
    <w:rsid w:val="00BA4396"/>
    <w:rsid w:val="00BA5C78"/>
    <w:rsid w:val="00BA69D4"/>
    <w:rsid w:val="00BB3EEC"/>
    <w:rsid w:val="00BB5F6A"/>
    <w:rsid w:val="00BB7E34"/>
    <w:rsid w:val="00BC3F6C"/>
    <w:rsid w:val="00BD04AE"/>
    <w:rsid w:val="00BE70DE"/>
    <w:rsid w:val="00BF1D70"/>
    <w:rsid w:val="00C00239"/>
    <w:rsid w:val="00C026D6"/>
    <w:rsid w:val="00C03422"/>
    <w:rsid w:val="00C06FD3"/>
    <w:rsid w:val="00C15199"/>
    <w:rsid w:val="00C24BC4"/>
    <w:rsid w:val="00C24D4B"/>
    <w:rsid w:val="00C2553D"/>
    <w:rsid w:val="00C258FA"/>
    <w:rsid w:val="00C2615A"/>
    <w:rsid w:val="00C269A5"/>
    <w:rsid w:val="00C31160"/>
    <w:rsid w:val="00C41322"/>
    <w:rsid w:val="00C44C1E"/>
    <w:rsid w:val="00C534C9"/>
    <w:rsid w:val="00C57159"/>
    <w:rsid w:val="00C6555D"/>
    <w:rsid w:val="00C6632A"/>
    <w:rsid w:val="00C7289B"/>
    <w:rsid w:val="00C82FA2"/>
    <w:rsid w:val="00C96DC5"/>
    <w:rsid w:val="00CA1EEF"/>
    <w:rsid w:val="00CB08CF"/>
    <w:rsid w:val="00CB7CAF"/>
    <w:rsid w:val="00CC3F61"/>
    <w:rsid w:val="00CC4B2C"/>
    <w:rsid w:val="00CE0986"/>
    <w:rsid w:val="00CE5ED9"/>
    <w:rsid w:val="00CF74A6"/>
    <w:rsid w:val="00D05FF3"/>
    <w:rsid w:val="00D1318F"/>
    <w:rsid w:val="00D13455"/>
    <w:rsid w:val="00D148B8"/>
    <w:rsid w:val="00D2048D"/>
    <w:rsid w:val="00D31836"/>
    <w:rsid w:val="00D34711"/>
    <w:rsid w:val="00D37EA0"/>
    <w:rsid w:val="00D45419"/>
    <w:rsid w:val="00D8591C"/>
    <w:rsid w:val="00D85CD7"/>
    <w:rsid w:val="00D976E5"/>
    <w:rsid w:val="00DA76B2"/>
    <w:rsid w:val="00DB0151"/>
    <w:rsid w:val="00DB6BC0"/>
    <w:rsid w:val="00DC0BF2"/>
    <w:rsid w:val="00DC43A9"/>
    <w:rsid w:val="00DC43BD"/>
    <w:rsid w:val="00DC69A9"/>
    <w:rsid w:val="00DD2BBE"/>
    <w:rsid w:val="00DD3AE3"/>
    <w:rsid w:val="00DE3EB8"/>
    <w:rsid w:val="00DF48BB"/>
    <w:rsid w:val="00E0230D"/>
    <w:rsid w:val="00E029C2"/>
    <w:rsid w:val="00E16C1E"/>
    <w:rsid w:val="00E17080"/>
    <w:rsid w:val="00E20BA2"/>
    <w:rsid w:val="00E33807"/>
    <w:rsid w:val="00E366DC"/>
    <w:rsid w:val="00E36FB3"/>
    <w:rsid w:val="00E468C7"/>
    <w:rsid w:val="00E51F01"/>
    <w:rsid w:val="00E6026C"/>
    <w:rsid w:val="00E60297"/>
    <w:rsid w:val="00E8582C"/>
    <w:rsid w:val="00E8618A"/>
    <w:rsid w:val="00E93167"/>
    <w:rsid w:val="00E95F59"/>
    <w:rsid w:val="00E96DB0"/>
    <w:rsid w:val="00EA095B"/>
    <w:rsid w:val="00EA3BF5"/>
    <w:rsid w:val="00EA417B"/>
    <w:rsid w:val="00EA6D43"/>
    <w:rsid w:val="00EC099B"/>
    <w:rsid w:val="00EC7B31"/>
    <w:rsid w:val="00ED120F"/>
    <w:rsid w:val="00EE00C5"/>
    <w:rsid w:val="00F01C47"/>
    <w:rsid w:val="00F05797"/>
    <w:rsid w:val="00F12316"/>
    <w:rsid w:val="00F16F0F"/>
    <w:rsid w:val="00F203F3"/>
    <w:rsid w:val="00F340C5"/>
    <w:rsid w:val="00F40287"/>
    <w:rsid w:val="00F40412"/>
    <w:rsid w:val="00F440AB"/>
    <w:rsid w:val="00F5181A"/>
    <w:rsid w:val="00F57C84"/>
    <w:rsid w:val="00F741D4"/>
    <w:rsid w:val="00F76897"/>
    <w:rsid w:val="00F83B94"/>
    <w:rsid w:val="00F953B4"/>
    <w:rsid w:val="00FA4047"/>
    <w:rsid w:val="00FA6198"/>
    <w:rsid w:val="00FB27A3"/>
    <w:rsid w:val="00FB2853"/>
    <w:rsid w:val="00FC547A"/>
    <w:rsid w:val="00FC55E1"/>
    <w:rsid w:val="00FD1B67"/>
    <w:rsid w:val="00FD4823"/>
    <w:rsid w:val="00FE7A6B"/>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CA621FDC-290C-463D-810B-48FC97BB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uiPriority w:val="99"/>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99"/>
    <w:rsid w:val="006432AD"/>
    <w:rPr>
      <w:rFonts w:ascii="Arial" w:hAnsi="Arial" w:cs="Arial"/>
      <w:b/>
      <w:caps/>
      <w:spacing w:val="5"/>
      <w:kern w:val="2"/>
      <w:sz w:val="52"/>
    </w:rPr>
  </w:style>
  <w:style w:type="character" w:customStyle="1" w:styleId="Sprotnaopomba-besediloZnak">
    <w:name w:val="Sprotna opomba - besedilo Znak"/>
    <w:uiPriority w:val="99"/>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uiPriority w:val="99"/>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uiPriority w:val="99"/>
    <w:rsid w:val="006432AD"/>
    <w:rPr>
      <w:rFonts w:ascii="Arial" w:hAnsi="Arial" w:cs="Arial"/>
      <w:bCs/>
      <w:sz w:val="22"/>
    </w:rPr>
  </w:style>
  <w:style w:type="character" w:customStyle="1" w:styleId="Telobesedila2Znak">
    <w:name w:val="Telo besedila 2 Znak"/>
    <w:uiPriority w:val="99"/>
    <w:rsid w:val="006432AD"/>
    <w:rPr>
      <w:rFonts w:ascii="Arial" w:hAnsi="Arial" w:cs="Arial"/>
      <w:sz w:val="22"/>
    </w:rPr>
  </w:style>
  <w:style w:type="character" w:customStyle="1" w:styleId="TelobesedilaZnak">
    <w:name w:val="Telo besedila Znak"/>
    <w:uiPriority w:val="99"/>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uiPriority w:val="99"/>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uiPriority w:val="99"/>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uiPriority w:val="99"/>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99"/>
    <w:locked/>
    <w:rsid w:val="007F409E"/>
    <w:rPr>
      <w:rFonts w:ascii="Arial" w:eastAsia="Times New Roman" w:hAnsi="Arial" w:cs="Arial"/>
      <w:sz w:val="20"/>
      <w:lang w:eastAsia="zh-CN"/>
    </w:rPr>
  </w:style>
  <w:style w:type="numbering" w:customStyle="1" w:styleId="NoList1">
    <w:name w:val="No List1"/>
    <w:next w:val="Brezseznama"/>
    <w:uiPriority w:val="99"/>
    <w:semiHidden/>
    <w:unhideWhenUsed/>
    <w:rsid w:val="00B52131"/>
  </w:style>
  <w:style w:type="character" w:customStyle="1" w:styleId="FooterChar1">
    <w:name w:val="Footer Char1"/>
    <w:uiPriority w:val="99"/>
    <w:locked/>
    <w:rsid w:val="00B52131"/>
    <w:rPr>
      <w:rFonts w:ascii="SL Dutch" w:hAnsi="SL Dutch" w:cs="Times New Roman"/>
      <w:sz w:val="24"/>
      <w:lang w:val="en-GB"/>
    </w:rPr>
  </w:style>
  <w:style w:type="character" w:customStyle="1" w:styleId="TitleChar1">
    <w:name w:val="Title Char1"/>
    <w:uiPriority w:val="99"/>
    <w:locked/>
    <w:rsid w:val="00B52131"/>
    <w:rPr>
      <w:rFonts w:ascii="Cambria" w:hAnsi="Cambria" w:cs="Times New Roman"/>
      <w:b/>
      <w:bCs/>
      <w:kern w:val="28"/>
      <w:sz w:val="32"/>
      <w:szCs w:val="32"/>
    </w:rPr>
  </w:style>
  <w:style w:type="paragraph" w:styleId="Podnaslov">
    <w:name w:val="Subtitle"/>
    <w:basedOn w:val="Navaden"/>
    <w:link w:val="PodnaslovZnak"/>
    <w:uiPriority w:val="99"/>
    <w:qFormat/>
    <w:rsid w:val="00B52131"/>
    <w:pPr>
      <w:suppressAutoHyphens w:val="0"/>
      <w:spacing w:line="240" w:lineRule="auto"/>
      <w:jc w:val="center"/>
    </w:pPr>
    <w:rPr>
      <w:rFonts w:ascii="Cambria" w:hAnsi="Cambria" w:cs="Times New Roman"/>
      <w:sz w:val="24"/>
      <w:szCs w:val="24"/>
      <w:lang w:val="x-none" w:eastAsia="x-none"/>
    </w:rPr>
  </w:style>
  <w:style w:type="character" w:customStyle="1" w:styleId="PodnaslovZnak">
    <w:name w:val="Podnaslov Znak"/>
    <w:basedOn w:val="Privzetapisavaodstavka"/>
    <w:link w:val="Podnaslov"/>
    <w:uiPriority w:val="99"/>
    <w:rsid w:val="00B52131"/>
    <w:rPr>
      <w:rFonts w:ascii="Cambria" w:eastAsia="Times New Roman" w:hAnsi="Cambria" w:cs="Times New Roman"/>
      <w:sz w:val="24"/>
      <w:szCs w:val="24"/>
      <w:lang w:val="x-none" w:eastAsia="x-none"/>
    </w:rPr>
  </w:style>
  <w:style w:type="paragraph" w:customStyle="1" w:styleId="p6">
    <w:name w:val="p6"/>
    <w:basedOn w:val="Navaden"/>
    <w:uiPriority w:val="99"/>
    <w:rsid w:val="00B52131"/>
    <w:pPr>
      <w:widowControl w:val="0"/>
      <w:tabs>
        <w:tab w:val="left" w:pos="440"/>
      </w:tabs>
      <w:suppressAutoHyphens w:val="0"/>
      <w:spacing w:line="200" w:lineRule="auto"/>
      <w:ind w:left="1008" w:hanging="432"/>
      <w:jc w:val="left"/>
    </w:pPr>
    <w:rPr>
      <w:rFonts w:ascii="Times New Roman" w:hAnsi="Times New Roman" w:cs="Times New Roman"/>
      <w:sz w:val="24"/>
      <w:szCs w:val="20"/>
      <w:lang w:eastAsia="sl-SI"/>
    </w:rPr>
  </w:style>
  <w:style w:type="paragraph" w:styleId="Telobesedila-zamik2">
    <w:name w:val="Body Text Indent 2"/>
    <w:basedOn w:val="Navaden"/>
    <w:link w:val="Telobesedila-zamik2Znak"/>
    <w:uiPriority w:val="99"/>
    <w:rsid w:val="00B52131"/>
    <w:pPr>
      <w:suppressAutoHyphens w:val="0"/>
      <w:spacing w:line="240" w:lineRule="auto"/>
      <w:ind w:left="283"/>
    </w:pPr>
    <w:rPr>
      <w:rFonts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52131"/>
    <w:rPr>
      <w:rFonts w:ascii="Arial" w:eastAsia="Times New Roman" w:hAnsi="Arial" w:cs="Times New Roman"/>
      <w:sz w:val="24"/>
      <w:szCs w:val="24"/>
      <w:lang w:val="x-none" w:eastAsia="x-none"/>
    </w:rPr>
  </w:style>
  <w:style w:type="character" w:customStyle="1" w:styleId="HeaderChar1">
    <w:name w:val="Header Char1"/>
    <w:uiPriority w:val="99"/>
    <w:locked/>
    <w:rsid w:val="00B52131"/>
    <w:rPr>
      <w:rFonts w:ascii="Arial" w:hAnsi="Arial" w:cs="Times New Roman"/>
      <w:sz w:val="24"/>
      <w:szCs w:val="24"/>
    </w:rPr>
  </w:style>
  <w:style w:type="paragraph" w:customStyle="1" w:styleId="Slog3">
    <w:name w:val="Slog3"/>
    <w:basedOn w:val="Navaden"/>
    <w:uiPriority w:val="99"/>
    <w:rsid w:val="00B52131"/>
    <w:pPr>
      <w:suppressAutoHyphens w:val="0"/>
      <w:spacing w:line="240" w:lineRule="auto"/>
    </w:pPr>
    <w:rPr>
      <w:rFonts w:ascii="Times New Roman" w:hAnsi="Times New Roman" w:cs="Times New Roman"/>
      <w:sz w:val="24"/>
      <w:szCs w:val="24"/>
      <w:lang w:eastAsia="sl-SI"/>
    </w:rPr>
  </w:style>
  <w:style w:type="paragraph" w:customStyle="1" w:styleId="Slog2">
    <w:name w:val="Slog2"/>
    <w:basedOn w:val="Navaden"/>
    <w:uiPriority w:val="99"/>
    <w:rsid w:val="00B52131"/>
    <w:pPr>
      <w:pBdr>
        <w:top w:val="single" w:sz="4" w:space="1" w:color="auto"/>
        <w:left w:val="single" w:sz="4" w:space="4" w:color="auto"/>
        <w:bottom w:val="single" w:sz="4" w:space="1" w:color="auto"/>
        <w:right w:val="single" w:sz="4" w:space="4" w:color="auto"/>
      </w:pBdr>
      <w:suppressAutoHyphens w:val="0"/>
      <w:spacing w:line="240" w:lineRule="auto"/>
      <w:ind w:left="720"/>
    </w:pPr>
    <w:rPr>
      <w:rFonts w:ascii="Times New Roman" w:hAnsi="Times New Roman" w:cs="Times New Roman"/>
      <w:b/>
      <w:sz w:val="24"/>
      <w:szCs w:val="24"/>
      <w:lang w:eastAsia="sl-SI"/>
    </w:rPr>
  </w:style>
  <w:style w:type="paragraph" w:styleId="Telobesedila-zamik3">
    <w:name w:val="Body Text Indent 3"/>
    <w:basedOn w:val="Navaden"/>
    <w:link w:val="Telobesedila-zamik3Znak"/>
    <w:uiPriority w:val="99"/>
    <w:rsid w:val="00B52131"/>
    <w:pPr>
      <w:suppressAutoHyphens w:val="0"/>
      <w:spacing w:after="120" w:line="240" w:lineRule="auto"/>
      <w:ind w:left="283"/>
      <w:jc w:val="left"/>
    </w:pPr>
    <w:rPr>
      <w:rFonts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52131"/>
    <w:rPr>
      <w:rFonts w:ascii="Arial" w:eastAsia="Times New Roman" w:hAnsi="Arial" w:cs="Times New Roman"/>
      <w:sz w:val="16"/>
      <w:szCs w:val="16"/>
      <w:lang w:val="x-none" w:eastAsia="x-none"/>
    </w:rPr>
  </w:style>
  <w:style w:type="paragraph" w:customStyle="1" w:styleId="font5">
    <w:name w:val="font5"/>
    <w:basedOn w:val="Navaden"/>
    <w:uiPriority w:val="99"/>
    <w:rsid w:val="00B52131"/>
    <w:pPr>
      <w:suppressAutoHyphens w:val="0"/>
      <w:spacing w:before="100" w:beforeAutospacing="1" w:after="100" w:afterAutospacing="1" w:line="240" w:lineRule="auto"/>
      <w:jc w:val="left"/>
    </w:pPr>
    <w:rPr>
      <w:rFonts w:cs="Times New Roman"/>
      <w:szCs w:val="20"/>
      <w:lang w:eastAsia="sl-SI"/>
    </w:rPr>
  </w:style>
  <w:style w:type="paragraph" w:customStyle="1" w:styleId="font6">
    <w:name w:val="font6"/>
    <w:basedOn w:val="Navaden"/>
    <w:uiPriority w:val="99"/>
    <w:rsid w:val="00B52131"/>
    <w:pPr>
      <w:suppressAutoHyphens w:val="0"/>
      <w:spacing w:before="100" w:beforeAutospacing="1" w:after="100" w:afterAutospacing="1" w:line="240" w:lineRule="auto"/>
      <w:jc w:val="left"/>
    </w:pPr>
    <w:rPr>
      <w:szCs w:val="20"/>
      <w:lang w:eastAsia="sl-SI"/>
    </w:rPr>
  </w:style>
  <w:style w:type="paragraph" w:customStyle="1" w:styleId="xl22">
    <w:name w:val="xl22"/>
    <w:basedOn w:val="Navaden"/>
    <w:uiPriority w:val="99"/>
    <w:rsid w:val="00B52131"/>
    <w:pPr>
      <w:suppressAutoHyphens w:val="0"/>
      <w:spacing w:before="100" w:beforeAutospacing="1" w:after="100" w:afterAutospacing="1" w:line="240" w:lineRule="auto"/>
      <w:jc w:val="center"/>
      <w:textAlignment w:val="top"/>
    </w:pPr>
    <w:rPr>
      <w:rFonts w:ascii="Century Gothic" w:hAnsi="Century Gothic" w:cs="Times New Roman"/>
      <w:szCs w:val="20"/>
      <w:lang w:eastAsia="sl-SI"/>
    </w:rPr>
  </w:style>
  <w:style w:type="paragraph" w:customStyle="1" w:styleId="xl23">
    <w:name w:val="xl23"/>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24">
    <w:name w:val="xl2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5">
    <w:name w:val="xl25"/>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26">
    <w:name w:val="xl26"/>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7">
    <w:name w:val="xl2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8">
    <w:name w:val="xl2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9">
    <w:name w:val="xl29"/>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30">
    <w:name w:val="xl30"/>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1">
    <w:name w:val="xl31"/>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2">
    <w:name w:val="xl32"/>
    <w:basedOn w:val="Navaden"/>
    <w:uiPriority w:val="99"/>
    <w:rsid w:val="00B52131"/>
    <w:pPr>
      <w:shd w:val="clear" w:color="auto" w:fill="969696"/>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3">
    <w:name w:val="xl33"/>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4">
    <w:name w:val="xl34"/>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5">
    <w:name w:val="xl3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6">
    <w:name w:val="xl36"/>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7">
    <w:name w:val="xl37"/>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8">
    <w:name w:val="xl38"/>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9">
    <w:name w:val="xl39"/>
    <w:basedOn w:val="Navaden"/>
    <w:uiPriority w:val="99"/>
    <w:rsid w:val="00B52131"/>
    <w:pPr>
      <w:shd w:val="clear" w:color="auto" w:fill="C0C0C0"/>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0">
    <w:name w:val="xl40"/>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1">
    <w:name w:val="xl41"/>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42">
    <w:name w:val="xl42"/>
    <w:basedOn w:val="Navaden"/>
    <w:uiPriority w:val="99"/>
    <w:rsid w:val="00B52131"/>
    <w:pPr>
      <w:suppressAutoHyphens w:val="0"/>
      <w:spacing w:before="100" w:beforeAutospacing="1" w:after="100" w:afterAutospacing="1" w:line="240" w:lineRule="auto"/>
      <w:jc w:val="right"/>
      <w:textAlignment w:val="top"/>
    </w:pPr>
    <w:rPr>
      <w:rFonts w:cs="Times New Roman"/>
      <w:b/>
      <w:bCs/>
      <w:szCs w:val="20"/>
      <w:lang w:eastAsia="sl-SI"/>
    </w:rPr>
  </w:style>
  <w:style w:type="paragraph" w:customStyle="1" w:styleId="xl43">
    <w:name w:val="xl43"/>
    <w:basedOn w:val="Navaden"/>
    <w:uiPriority w:val="99"/>
    <w:rsid w:val="00B52131"/>
    <w:pPr>
      <w:suppressAutoHyphens w:val="0"/>
      <w:spacing w:before="100" w:beforeAutospacing="1" w:after="100" w:afterAutospacing="1" w:line="240" w:lineRule="auto"/>
      <w:jc w:val="right"/>
      <w:textAlignment w:val="top"/>
    </w:pPr>
    <w:rPr>
      <w:rFonts w:cs="Times New Roman"/>
      <w:szCs w:val="20"/>
      <w:lang w:eastAsia="sl-SI"/>
    </w:rPr>
  </w:style>
  <w:style w:type="paragraph" w:customStyle="1" w:styleId="xl44">
    <w:name w:val="xl44"/>
    <w:basedOn w:val="Navaden"/>
    <w:uiPriority w:val="99"/>
    <w:rsid w:val="00B52131"/>
    <w:pPr>
      <w:suppressAutoHyphens w:val="0"/>
      <w:spacing w:before="100" w:beforeAutospacing="1" w:after="100" w:afterAutospacing="1" w:line="240" w:lineRule="auto"/>
      <w:jc w:val="center"/>
      <w:textAlignment w:val="top"/>
    </w:pPr>
    <w:rPr>
      <w:rFonts w:ascii="Tahoma" w:hAnsi="Tahoma" w:cs="Tahoma"/>
      <w:szCs w:val="20"/>
      <w:lang w:eastAsia="sl-SI"/>
    </w:rPr>
  </w:style>
  <w:style w:type="paragraph" w:customStyle="1" w:styleId="xl45">
    <w:name w:val="xl4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6">
    <w:name w:val="xl46"/>
    <w:basedOn w:val="Navaden"/>
    <w:uiPriority w:val="99"/>
    <w:rsid w:val="00B52131"/>
    <w:pPr>
      <w:pBdr>
        <w:bottom w:val="single" w:sz="4" w:space="0" w:color="auto"/>
      </w:pBd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7">
    <w:name w:val="xl4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8">
    <w:name w:val="xl4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9">
    <w:name w:val="xl49"/>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0">
    <w:name w:val="xl50"/>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1">
    <w:name w:val="xl51"/>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2">
    <w:name w:val="xl52"/>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3">
    <w:name w:val="xl53"/>
    <w:basedOn w:val="Navaden"/>
    <w:uiPriority w:val="99"/>
    <w:rsid w:val="00B52131"/>
    <w:pPr>
      <w:suppressAutoHyphens w:val="0"/>
      <w:spacing w:before="100" w:beforeAutospacing="1" w:after="100" w:afterAutospacing="1" w:line="240" w:lineRule="auto"/>
      <w:jc w:val="center"/>
      <w:textAlignment w:val="top"/>
    </w:pPr>
    <w:rPr>
      <w:szCs w:val="20"/>
      <w:lang w:eastAsia="sl-SI"/>
    </w:rPr>
  </w:style>
  <w:style w:type="paragraph" w:customStyle="1" w:styleId="xl54">
    <w:name w:val="xl5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5">
    <w:name w:val="xl55"/>
    <w:basedOn w:val="Navaden"/>
    <w:uiPriority w:val="99"/>
    <w:rsid w:val="00B52131"/>
    <w:pPr>
      <w:pBdr>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6">
    <w:name w:val="xl56"/>
    <w:basedOn w:val="Navaden"/>
    <w:uiPriority w:val="99"/>
    <w:rsid w:val="00B52131"/>
    <w:pPr>
      <w:pBdr>
        <w:top w:val="single" w:sz="4" w:space="0" w:color="auto"/>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7">
    <w:name w:val="xl57"/>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8">
    <w:name w:val="xl58"/>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center"/>
      <w:textAlignment w:val="top"/>
    </w:pPr>
    <w:rPr>
      <w:szCs w:val="20"/>
      <w:lang w:eastAsia="sl-SI"/>
    </w:rPr>
  </w:style>
  <w:style w:type="paragraph" w:styleId="Golobesedilo">
    <w:name w:val="Plain Text"/>
    <w:basedOn w:val="Navaden"/>
    <w:link w:val="GolobesediloZnak"/>
    <w:uiPriority w:val="99"/>
    <w:rsid w:val="00B52131"/>
    <w:pPr>
      <w:suppressAutoHyphens w:val="0"/>
      <w:spacing w:line="240" w:lineRule="auto"/>
      <w:jc w:val="left"/>
    </w:pPr>
    <w:rPr>
      <w:rFonts w:ascii="Courier New" w:hAnsi="Courier New" w:cs="Times New Roman"/>
      <w:szCs w:val="20"/>
      <w:lang w:val="x-none" w:eastAsia="x-none"/>
    </w:rPr>
  </w:style>
  <w:style w:type="character" w:customStyle="1" w:styleId="GolobesediloZnak">
    <w:name w:val="Golo besedilo Znak"/>
    <w:basedOn w:val="Privzetapisavaodstavka"/>
    <w:link w:val="Golobesedilo"/>
    <w:uiPriority w:val="99"/>
    <w:rsid w:val="00B52131"/>
    <w:rPr>
      <w:rFonts w:ascii="Courier New" w:eastAsia="Times New Roman" w:hAnsi="Courier New" w:cs="Times New Roman"/>
      <w:sz w:val="20"/>
      <w:szCs w:val="20"/>
      <w:lang w:val="x-none" w:eastAsia="x-none"/>
    </w:rPr>
  </w:style>
  <w:style w:type="paragraph" w:styleId="Navadensplet">
    <w:name w:val="Normal (Web)"/>
    <w:basedOn w:val="Navaden"/>
    <w:uiPriority w:val="99"/>
    <w:rsid w:val="00B52131"/>
    <w:pPr>
      <w:suppressAutoHyphens w:val="0"/>
      <w:spacing w:before="100" w:beforeAutospacing="1" w:after="100" w:afterAutospacing="1" w:line="240" w:lineRule="auto"/>
      <w:jc w:val="left"/>
    </w:pPr>
    <w:rPr>
      <w:rFonts w:ascii="Times New Roman" w:hAnsi="Times New Roman" w:cs="Times New Roman"/>
      <w:sz w:val="24"/>
      <w:szCs w:val="24"/>
      <w:lang w:eastAsia="sl-SI"/>
    </w:rPr>
  </w:style>
  <w:style w:type="character" w:styleId="Krepko">
    <w:name w:val="Strong"/>
    <w:uiPriority w:val="22"/>
    <w:qFormat/>
    <w:rsid w:val="00B52131"/>
    <w:rPr>
      <w:rFonts w:cs="Times New Roman"/>
      <w:b/>
      <w:bCs/>
    </w:rPr>
  </w:style>
  <w:style w:type="character" w:customStyle="1" w:styleId="li2">
    <w:name w:val="li2"/>
    <w:uiPriority w:val="99"/>
    <w:rsid w:val="00B52131"/>
    <w:rPr>
      <w:rFonts w:cs="Times New Roman"/>
    </w:rPr>
  </w:style>
  <w:style w:type="character" w:customStyle="1" w:styleId="bullet1">
    <w:name w:val="bullet1"/>
    <w:uiPriority w:val="99"/>
    <w:rsid w:val="00B52131"/>
    <w:rPr>
      <w:rFonts w:cs="Times New Roman"/>
      <w:color w:val="E77B00"/>
      <w:sz w:val="34"/>
      <w:szCs w:val="34"/>
    </w:rPr>
  </w:style>
  <w:style w:type="table" w:styleId="Tabelamrea">
    <w:name w:val="Table Grid"/>
    <w:basedOn w:val="Navadnatabela"/>
    <w:rsid w:val="00B5213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52131"/>
    <w:rPr>
      <w:rFonts w:cs="Times New Roman"/>
      <w:b/>
      <w:bCs/>
    </w:rPr>
  </w:style>
  <w:style w:type="paragraph" w:customStyle="1" w:styleId="p3">
    <w:name w:val="p3"/>
    <w:basedOn w:val="Navaden"/>
    <w:uiPriority w:val="99"/>
    <w:rsid w:val="00B52131"/>
    <w:pPr>
      <w:widowControl w:val="0"/>
      <w:tabs>
        <w:tab w:val="left" w:pos="420"/>
      </w:tabs>
      <w:suppressAutoHyphens w:val="0"/>
      <w:spacing w:line="200" w:lineRule="atLeast"/>
      <w:ind w:left="1008" w:hanging="432"/>
      <w:jc w:val="left"/>
    </w:pPr>
    <w:rPr>
      <w:rFonts w:ascii="Times New Roman" w:hAnsi="Times New Roman" w:cs="Times New Roman"/>
      <w:sz w:val="24"/>
      <w:szCs w:val="20"/>
      <w:lang w:eastAsia="sl-SI"/>
    </w:rPr>
  </w:style>
  <w:style w:type="character" w:styleId="SledenaHiperpovezava">
    <w:name w:val="FollowedHyperlink"/>
    <w:uiPriority w:val="99"/>
    <w:rsid w:val="00B52131"/>
    <w:rPr>
      <w:rFonts w:cs="Times New Roman"/>
      <w:color w:val="800080"/>
      <w:u w:val="single"/>
    </w:rPr>
  </w:style>
  <w:style w:type="paragraph" w:customStyle="1" w:styleId="Barvniseznampoudarek11">
    <w:name w:val="Barvni seznam – poudarek 11"/>
    <w:basedOn w:val="Navaden"/>
    <w:qFormat/>
    <w:rsid w:val="00B52131"/>
    <w:pPr>
      <w:suppressAutoHyphens w:val="0"/>
      <w:spacing w:line="240" w:lineRule="auto"/>
      <w:ind w:left="708"/>
      <w:jc w:val="left"/>
    </w:pPr>
    <w:rPr>
      <w:rFonts w:ascii="Times New Roman" w:hAnsi="Times New Roman" w:cs="Times New Roman"/>
      <w:i/>
      <w:sz w:val="24"/>
      <w:szCs w:val="20"/>
      <w:lang w:eastAsia="sl-SI"/>
    </w:rPr>
  </w:style>
  <w:style w:type="paragraph" w:customStyle="1" w:styleId="BodyText36">
    <w:name w:val="Body Text 36"/>
    <w:basedOn w:val="Navaden"/>
    <w:rsid w:val="00B521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hAnsi="Times New Roman" w:cs="Times New Roman"/>
      <w:sz w:val="24"/>
      <w:szCs w:val="20"/>
      <w:lang w:eastAsia="sl-SI"/>
    </w:rPr>
  </w:style>
  <w:style w:type="paragraph" w:customStyle="1" w:styleId="Brezrazmikov1">
    <w:name w:val="Brez razmikov1"/>
    <w:qFormat/>
    <w:rsid w:val="00B52131"/>
    <w:pPr>
      <w:spacing w:after="0" w:line="240" w:lineRule="auto"/>
    </w:pPr>
    <w:rPr>
      <w:rFonts w:ascii="Calibri" w:eastAsia="Calibri" w:hAnsi="Calibri" w:cs="Times New Roman"/>
    </w:rPr>
  </w:style>
  <w:style w:type="paragraph" w:customStyle="1" w:styleId="Telobesedila22">
    <w:name w:val="Telo besedila 22"/>
    <w:basedOn w:val="Navaden"/>
    <w:rsid w:val="00B52131"/>
    <w:pPr>
      <w:spacing w:line="240" w:lineRule="auto"/>
      <w:jc w:val="right"/>
    </w:pPr>
    <w:rPr>
      <w:sz w:val="24"/>
      <w:szCs w:val="24"/>
      <w:lang w:val="x-none" w:eastAsia="ar-SA"/>
    </w:rPr>
  </w:style>
  <w:style w:type="paragraph" w:customStyle="1" w:styleId="Odstavekseznama2">
    <w:name w:val="Odstavek seznama2"/>
    <w:basedOn w:val="Navaden"/>
    <w:qFormat/>
    <w:rsid w:val="00B52131"/>
    <w:pPr>
      <w:spacing w:line="240" w:lineRule="auto"/>
      <w:ind w:left="708"/>
      <w:jc w:val="left"/>
    </w:pPr>
    <w:rPr>
      <w:rFonts w:ascii="Times New Roman" w:hAnsi="Times New Roman" w:cs="Times New Roman"/>
      <w:i/>
      <w:sz w:val="24"/>
      <w:szCs w:val="20"/>
      <w:lang w:eastAsia="ar-SA"/>
    </w:rPr>
  </w:style>
  <w:style w:type="character" w:customStyle="1" w:styleId="Tabelasvetlamrea1">
    <w:name w:val="Tabela – svetla mreža1"/>
    <w:uiPriority w:val="32"/>
    <w:qFormat/>
    <w:rsid w:val="00B52131"/>
    <w:rPr>
      <w:b/>
      <w:bCs/>
      <w:smallCaps/>
      <w:color w:val="C0504D"/>
      <w:spacing w:val="5"/>
      <w:u w:val="single"/>
    </w:rPr>
  </w:style>
  <w:style w:type="paragraph" w:customStyle="1" w:styleId="Telobesedila23">
    <w:name w:val="Telo besedila 23"/>
    <w:basedOn w:val="Navaden"/>
    <w:rsid w:val="00B52131"/>
    <w:pPr>
      <w:spacing w:line="240" w:lineRule="auto"/>
      <w:jc w:val="right"/>
    </w:pPr>
    <w:rPr>
      <w:sz w:val="24"/>
      <w:szCs w:val="24"/>
      <w:lang w:val="x-none" w:eastAsia="ar-SA"/>
    </w:rPr>
  </w:style>
  <w:style w:type="table" w:customStyle="1" w:styleId="Tabelamrea1">
    <w:name w:val="Tabela – mreža1"/>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97D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ocked/>
    <w:rsid w:val="00D13455"/>
    <w:rPr>
      <w:sz w:val="24"/>
      <w:lang w:val="en-US" w:eastAsia="en-US"/>
    </w:rPr>
  </w:style>
  <w:style w:type="character" w:customStyle="1" w:styleId="FooterChar">
    <w:name w:val="Footer Char"/>
    <w:locked/>
    <w:rsid w:val="00D13455"/>
    <w:rPr>
      <w:sz w:val="24"/>
      <w:lang w:val="en-US" w:eastAsia="en-US"/>
    </w:rPr>
  </w:style>
  <w:style w:type="character" w:customStyle="1" w:styleId="TitleChar">
    <w:name w:val="Title Char"/>
    <w:locked/>
    <w:rsid w:val="00D13455"/>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71f319cc-edc1-4572-be89-162eb72b1317" TargetMode="External"/><Relationship Id="rId13" Type="http://schemas.openxmlformats.org/officeDocument/2006/relationships/hyperlink" Target="https://www.tax-fin-lex.si/Dokument/Podrobnosti?rootEntityId=d1309f9f-04a2-42f3-9e20-5e9f36caadff" TargetMode="External"/><Relationship Id="rId18" Type="http://schemas.openxmlformats.org/officeDocument/2006/relationships/hyperlink" Target="https://www.tax-fin-lex.si/Dokument/Podrobnosti?rootEntityId=67c82d11-1f80-4a1e-9cbc-4d0bbfd3319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tax-fin-lex.si/Dokument/Podrobnosti?rootEntityId=d15d79ef-e86d-456c-bfa9-ef83de6ed546"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www.tax-fin-lex.si/Dokument/Podrobnosti?rootEntityId=d15d79ef-e86d-456c-bfa9-ef83de6ed546" TargetMode="External"/><Relationship Id="rId17" Type="http://schemas.openxmlformats.org/officeDocument/2006/relationships/hyperlink" Target="https://www.tax-fin-lex.si/Dokument/Podrobnosti?rootEntityId=71f319cc-edc1-4572-be89-162eb72b1317" TargetMode="External"/><Relationship Id="rId25" Type="http://schemas.openxmlformats.org/officeDocument/2006/relationships/hyperlink" Target="https://www.tax-fin-lex.si/Dokument/Podrobnosti?rootEntityId=f649889a-fb64-4a2a-bfd4-33393490cbc4"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tax-fin-lex.si/Dokument/Podrobnosti?rootEntityId=f649889a-fb64-4a2a-bfd4-33393490cbc4" TargetMode="External"/><Relationship Id="rId20" Type="http://schemas.openxmlformats.org/officeDocument/2006/relationships/hyperlink" Target="https://www.tax-fin-lex.si/Dokument/Podrobnosti?rootEntityId=277ed0b6-c570-4a7c-8838-13732406d359"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x-fin-lex.si/Dokument/Podrobnosti?rootEntityId=277ed0b6-c570-4a7c-8838-13732406d359" TargetMode="External"/><Relationship Id="rId24" Type="http://schemas.openxmlformats.org/officeDocument/2006/relationships/hyperlink" Target="https://www.tax-fin-lex.si/Dokument/Podrobnosti?rootEntityId=6c2dd300-3f90-4eef-b5fe-adfb40021f32"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tax-fin-lex.si/Dokument/Podrobnosti?rootEntityId=6c2dd300-3f90-4eef-b5fe-adfb40021f32" TargetMode="External"/><Relationship Id="rId23" Type="http://schemas.openxmlformats.org/officeDocument/2006/relationships/hyperlink" Target="https://www.tax-fin-lex.si/Dokument/Podrobnosti?rootEntityId=16bf06d3-cc04-4035-a363-c725ccb7e6f8" TargetMode="External"/><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hyperlink" Target="https://www.tax-fin-lex.si/Dokument/Podrobnosti?rootEntityId=c8effdbd-c5f2-4d2a-8d03-eee44b91280d" TargetMode="External"/><Relationship Id="rId19" Type="http://schemas.openxmlformats.org/officeDocument/2006/relationships/hyperlink" Target="https://www.tax-fin-lex.si/Dokument/Podrobnosti?rootEntityId=c8effdbd-c5f2-4d2a-8d03-eee44b91280d"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tax-fin-lex.si/Dokument/Podrobnosti?rootEntityId=67c82d11-1f80-4a1e-9cbc-4d0bbfd33198" TargetMode="External"/><Relationship Id="rId14" Type="http://schemas.openxmlformats.org/officeDocument/2006/relationships/hyperlink" Target="https://www.tax-fin-lex.si/Dokument/Podrobnosti?rootEntityId=16bf06d3-cc04-4035-a363-c725ccb7e6f8" TargetMode="External"/><Relationship Id="rId22" Type="http://schemas.openxmlformats.org/officeDocument/2006/relationships/hyperlink" Target="https://www.tax-fin-lex.si/Dokument/Podrobnosti?rootEntityId=d1309f9f-04a2-42f3-9e20-5e9f36caadff" TargetMode="External"/><Relationship Id="rId27" Type="http://schemas.openxmlformats.org/officeDocument/2006/relationships/header" Target="header1.xml"/><Relationship Id="rId30" Type="http://schemas.openxmlformats.org/officeDocument/2006/relationships/header" Target="header3.xml"/><Relationship Id="rId35"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5E14ED-1E92-4B1D-AAE8-6C534B92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48</Pages>
  <Words>15314</Words>
  <Characters>87292</Characters>
  <Application>Microsoft Office Word</Application>
  <DocSecurity>0</DocSecurity>
  <Lines>727</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Jana Resnik</cp:lastModifiedBy>
  <cp:revision>9</cp:revision>
  <cp:lastPrinted>2021-05-03T12:49:00Z</cp:lastPrinted>
  <dcterms:created xsi:type="dcterms:W3CDTF">2021-05-21T09:12:00Z</dcterms:created>
  <dcterms:modified xsi:type="dcterms:W3CDTF">2021-05-21T09:29:00Z</dcterms:modified>
</cp:coreProperties>
</file>